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3E95F08" w14:textId="16DE58E1"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202</w:t>
      </w:r>
      <w:r w:rsidR="00D04CBC">
        <w:rPr>
          <w:rFonts w:ascii="GHEA Grapalat" w:hAnsi="GHEA Grapalat"/>
          <w:i w:val="0"/>
          <w:lang w:val="af-ZA"/>
        </w:rPr>
        <w:t>5</w:t>
      </w:r>
      <w:r w:rsidRPr="006E0A77">
        <w:rPr>
          <w:rFonts w:ascii="GHEA Grapalat" w:hAnsi="GHEA Grapalat"/>
          <w:i w:val="0"/>
          <w:lang w:val="af-ZA"/>
        </w:rPr>
        <w:t xml:space="preserve"> թվականի </w:t>
      </w:r>
      <w:r w:rsidR="00D04CBC">
        <w:rPr>
          <w:rFonts w:ascii="GHEA Grapalat" w:hAnsi="GHEA Grapalat"/>
          <w:i w:val="0"/>
          <w:lang w:val="af-ZA"/>
        </w:rPr>
        <w:t>փետրվարի 11</w:t>
      </w:r>
      <w:r w:rsidRPr="006E0A77">
        <w:rPr>
          <w:rFonts w:ascii="GHEA Grapalat" w:hAnsi="GHEA Grapalat"/>
          <w:i w:val="0"/>
          <w:lang w:val="af-ZA"/>
        </w:rPr>
        <w:t>-ի թիվ 1 որոշմամբ</w:t>
      </w:r>
    </w:p>
    <w:p w14:paraId="1AEF8B7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379766C6" w14:textId="643328EB" w:rsidR="00A11F06" w:rsidRPr="006E0A77" w:rsidRDefault="00A11F06" w:rsidP="008B5397">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sidR="006C7AA8">
        <w:rPr>
          <w:rFonts w:ascii="GHEA Grapalat" w:hAnsi="GHEA Grapalat"/>
          <w:i w:val="0"/>
          <w:lang w:val="af-ZA"/>
        </w:rPr>
        <w:t>ՀՀՔԿ-ԲՄԽԾՁԲ-25/6</w:t>
      </w: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407414A7" w:rsidR="00A11F06" w:rsidRPr="008B5D98" w:rsidRDefault="00A11F06" w:rsidP="00A11F06">
      <w:pPr>
        <w:pStyle w:val="BodyTextIndent"/>
        <w:spacing w:line="240" w:lineRule="auto"/>
        <w:ind w:firstLine="0"/>
        <w:rPr>
          <w:rFonts w:ascii="GHEA Grapalat" w:hAnsi="GHEA Grapalat"/>
          <w:b/>
          <w:i w:val="0"/>
          <w:lang w:val="af-ZA"/>
        </w:rPr>
      </w:pPr>
      <w:r w:rsidRPr="006E0A77">
        <w:rPr>
          <w:rFonts w:ascii="GHEA Grapalat" w:hAnsi="GHEA Grapalat"/>
          <w:i w:val="0"/>
          <w:lang w:val="af-ZA"/>
        </w:rPr>
        <w:tab/>
      </w:r>
      <w:bookmarkStart w:id="0" w:name="_Hlk23167417"/>
      <w:r w:rsidRPr="008B5D98">
        <w:rPr>
          <w:rFonts w:ascii="GHEA Grapalat" w:hAnsi="GHEA Grapalat"/>
          <w:i w:val="0"/>
          <w:lang w:val="af-ZA"/>
        </w:rPr>
        <w:t>Սույն ընթացակարգի</w:t>
      </w:r>
      <w:bookmarkEnd w:id="0"/>
      <w:r w:rsidRPr="008B5D98">
        <w:rPr>
          <w:rFonts w:ascii="GHEA Grapalat" w:hAnsi="GHEA Grapalat"/>
          <w:i w:val="0"/>
          <w:lang w:val="af-ZA"/>
        </w:rPr>
        <w:t xml:space="preserve"> արդյունքում ընտրված մասնակցին սահմանված կարգով կառաջարկվի կնքել</w:t>
      </w:r>
      <w:r w:rsidRPr="008B5D98">
        <w:rPr>
          <w:rFonts w:ascii="GHEA Grapalat" w:hAnsi="GHEA Grapalat"/>
          <w:b/>
          <w:i w:val="0"/>
          <w:lang w:val="af-ZA"/>
        </w:rPr>
        <w:t xml:space="preserve"> </w:t>
      </w:r>
      <w:r w:rsidR="006C7AA8" w:rsidRPr="006C7AA8">
        <w:rPr>
          <w:rFonts w:ascii="GHEA Grapalat" w:hAnsi="GHEA Grapalat"/>
          <w:b/>
          <w:i w:val="0"/>
          <w:lang w:val="af-ZA"/>
        </w:rPr>
        <w:t>«Երևանի Վ</w:t>
      </w:r>
      <w:r w:rsidR="006C7AA8" w:rsidRPr="006C7AA8">
        <w:rPr>
          <w:rFonts w:ascii="Cambria Math" w:hAnsi="Cambria Math" w:cs="Cambria Math"/>
          <w:b/>
          <w:i w:val="0"/>
          <w:lang w:val="af-ZA"/>
        </w:rPr>
        <w:t>․</w:t>
      </w:r>
      <w:r w:rsidR="006C7AA8" w:rsidRPr="006C7AA8">
        <w:rPr>
          <w:rFonts w:ascii="GHEA Grapalat" w:hAnsi="GHEA Grapalat"/>
          <w:b/>
          <w:i w:val="0"/>
          <w:lang w:val="af-ZA"/>
        </w:rPr>
        <w:t xml:space="preserve"> Թեքեյանի անվան թիվ 92 հիմնական դպրոց» ՊՈԱԿ-ի կառուցման</w:t>
      </w:r>
      <w:r w:rsidR="006C7AA8" w:rsidRPr="006E0A77">
        <w:rPr>
          <w:rFonts w:ascii="GHEA Grapalat" w:hAnsi="GHEA Grapalat"/>
          <w:b/>
          <w:i w:val="0"/>
          <w:lang w:val="af-ZA"/>
        </w:rPr>
        <w:t xml:space="preserve"> </w:t>
      </w:r>
      <w:r w:rsidR="00FC1C91" w:rsidRPr="006E0A77">
        <w:rPr>
          <w:rFonts w:ascii="GHEA Grapalat" w:hAnsi="GHEA Grapalat"/>
          <w:b/>
          <w:i w:val="0"/>
          <w:lang w:val="af-ZA"/>
        </w:rPr>
        <w:t xml:space="preserve">նախագծանախահաշվային փաստաթղթերի մշակման </w:t>
      </w:r>
      <w:r w:rsidRPr="006E0A77">
        <w:rPr>
          <w:rFonts w:ascii="GHEA Grapalat" w:hAnsi="GHEA Grapalat"/>
          <w:b/>
          <w:i w:val="0"/>
          <w:lang w:val="af-ZA"/>
        </w:rPr>
        <w:t>խորհրդատվական ծառայության</w:t>
      </w:r>
      <w:r w:rsidRPr="008B5D98">
        <w:rPr>
          <w:rFonts w:ascii="GHEA Grapalat" w:hAnsi="GHEA Grapalat"/>
          <w:b/>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6E168204"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Սույն ընթացակարգին մասնակցության հայտերն անհրաժեշտ է ներկայացնել</w:t>
      </w:r>
      <w:r w:rsidRPr="006E0A77">
        <w:rPr>
          <w:rFonts w:ascii="GHEA Grapalat" w:hAnsi="GHEA Grapalat"/>
          <w:i w:val="0"/>
          <w:lang w:val="af-ZA" w:eastAsia="ru-RU"/>
        </w:rPr>
        <w:t xml:space="preserve"> էլեկտրոնային ձևով` էլեկտրոնային գնումների Armeps (</w:t>
      </w:r>
      <w:hyperlink r:id="rId9" w:history="1">
        <w:r w:rsidRPr="006E0A77">
          <w:rPr>
            <w:rFonts w:ascii="GHEA Grapalat" w:hAnsi="GHEA Grapalat"/>
            <w:i w:val="0"/>
            <w:lang w:val="af-ZA" w:eastAsia="ru-RU"/>
          </w:rPr>
          <w:t>www.armeps.am</w:t>
        </w:r>
      </w:hyperlink>
      <w:r w:rsidRPr="006E0A77">
        <w:rPr>
          <w:rFonts w:ascii="GHEA Grapalat" w:hAnsi="GHEA Grapalat"/>
          <w:i w:val="0"/>
          <w:lang w:val="af-ZA" w:eastAsia="ru-RU"/>
        </w:rPr>
        <w:t>) համակարգի  միջոցով</w:t>
      </w:r>
      <w:r w:rsidRPr="006E0A77">
        <w:rPr>
          <w:rFonts w:ascii="GHEA Grapalat" w:hAnsi="GHEA Grapalat"/>
          <w:i w:val="0"/>
          <w:lang w:val="af-ZA"/>
        </w:rPr>
        <w:t xml:space="preserve"> մինչև </w:t>
      </w:r>
      <w:r w:rsidR="00465CB5" w:rsidRPr="006E0A77">
        <w:rPr>
          <w:rFonts w:ascii="GHEA Grapalat" w:hAnsi="GHEA Grapalat"/>
          <w:b/>
          <w:i w:val="0"/>
          <w:lang w:val="af-ZA"/>
        </w:rPr>
        <w:t>202</w:t>
      </w:r>
      <w:r w:rsidR="00DA18F9">
        <w:rPr>
          <w:rFonts w:ascii="GHEA Grapalat" w:hAnsi="GHEA Grapalat"/>
          <w:b/>
          <w:i w:val="0"/>
          <w:lang w:val="af-ZA"/>
        </w:rPr>
        <w:t>5</w:t>
      </w:r>
      <w:r w:rsidR="00465CB5" w:rsidRPr="006E0A77">
        <w:rPr>
          <w:rFonts w:ascii="GHEA Grapalat" w:hAnsi="GHEA Grapalat"/>
          <w:b/>
          <w:i w:val="0"/>
          <w:lang w:val="af-ZA"/>
        </w:rPr>
        <w:t xml:space="preserve"> թվականի </w:t>
      </w:r>
      <w:r w:rsidR="00DA18F9">
        <w:rPr>
          <w:rFonts w:ascii="GHEA Grapalat" w:hAnsi="GHEA Grapalat"/>
          <w:b/>
          <w:i w:val="0"/>
          <w:lang w:val="af-ZA"/>
        </w:rPr>
        <w:t>մարտի 24</w:t>
      </w:r>
      <w:r w:rsidR="00955C12" w:rsidRPr="006E0A77">
        <w:rPr>
          <w:rFonts w:ascii="GHEA Grapalat" w:hAnsi="GHEA Grapalat"/>
          <w:b/>
          <w:i w:val="0"/>
          <w:lang w:val="af-ZA"/>
        </w:rPr>
        <w:t>-</w:t>
      </w:r>
      <w:r w:rsidRPr="006E0A77">
        <w:rPr>
          <w:rFonts w:ascii="GHEA Grapalat" w:hAnsi="GHEA Grapalat"/>
          <w:b/>
          <w:i w:val="0"/>
          <w:lang w:val="af-ZA"/>
        </w:rPr>
        <w:t xml:space="preserve">ը ժամը </w:t>
      </w:r>
      <w:r w:rsidR="00DA18F9">
        <w:rPr>
          <w:rFonts w:ascii="GHEA Grapalat" w:hAnsi="GHEA Grapalat"/>
          <w:b/>
          <w:i w:val="0"/>
          <w:lang w:val="af-ZA"/>
        </w:rPr>
        <w:t>11</w:t>
      </w:r>
      <w:r w:rsidR="00482A73" w:rsidRPr="006E0A77">
        <w:rPr>
          <w:rFonts w:ascii="GHEA Grapalat" w:hAnsi="GHEA Grapalat"/>
          <w:b/>
          <w:i w:val="0"/>
          <w:lang w:val="af-ZA"/>
        </w:rPr>
        <w:t>:</w:t>
      </w:r>
      <w:r w:rsidR="00FD25C1">
        <w:rPr>
          <w:rFonts w:ascii="GHEA Grapalat" w:hAnsi="GHEA Grapalat"/>
          <w:b/>
          <w:i w:val="0"/>
          <w:lang w:val="af-ZA"/>
        </w:rPr>
        <w:t>3</w:t>
      </w:r>
      <w:r w:rsidR="00482A73" w:rsidRPr="006E0A77">
        <w:rPr>
          <w:rFonts w:ascii="GHEA Grapalat" w:hAnsi="GHEA Grapalat"/>
          <w:b/>
          <w:i w:val="0"/>
          <w:lang w:val="af-ZA"/>
        </w:rPr>
        <w:t>0</w:t>
      </w:r>
      <w:r w:rsidRPr="006E0A77">
        <w:rPr>
          <w:rFonts w:ascii="GHEA Grapalat" w:hAnsi="GHEA Grapalat"/>
          <w:b/>
          <w:i w:val="0"/>
          <w:lang w:val="af-ZA"/>
        </w:rPr>
        <w:t>-ը</w:t>
      </w:r>
      <w:r w:rsidRPr="006E0A77">
        <w:rPr>
          <w:rFonts w:ascii="GHEA Grapalat" w:hAnsi="GHEA Grapalat"/>
          <w:i w:val="0"/>
          <w:lang w:val="af-ZA"/>
        </w:rPr>
        <w:t xml:space="preserve">: Հայտերը, հայերենից բացի, կարող են ներկայացվել նաև անգլերեն կամ ռուսերեն: </w:t>
      </w:r>
    </w:p>
    <w:p w14:paraId="33A10789" w14:textId="7AF9992F" w:rsidR="00A11F06" w:rsidRPr="006E0A77" w:rsidRDefault="00A11F06" w:rsidP="00A11F06">
      <w:pPr>
        <w:pStyle w:val="BodyTextIndent"/>
        <w:spacing w:line="240" w:lineRule="auto"/>
        <w:ind w:firstLine="708"/>
        <w:rPr>
          <w:rFonts w:ascii="GHEA Grapalat" w:hAnsi="GHEA Grapalat"/>
          <w:i w:val="0"/>
          <w:lang w:val="af-ZA"/>
        </w:rPr>
      </w:pPr>
      <w:r w:rsidRPr="006E0A77">
        <w:rPr>
          <w:rFonts w:ascii="GHEA Grapalat" w:hAnsi="GHEA Grapalat"/>
          <w:i w:val="0"/>
          <w:lang w:val="af-ZA"/>
        </w:rPr>
        <w:t>Հայտերի բացումը տեղի կունենա էլեկտրոնային ձևով`</w:t>
      </w:r>
      <w:r w:rsidRPr="006E0A77">
        <w:rPr>
          <w:rFonts w:ascii="GHEA Grapalat" w:hAnsi="GHEA Grapalat"/>
          <w:i w:val="0"/>
          <w:lang w:val="af-ZA" w:eastAsia="ru-RU"/>
        </w:rPr>
        <w:t xml:space="preserve"> էլեկտրոնային գնումների Armeps համակարգի</w:t>
      </w:r>
      <w:r w:rsidRPr="006E0A77">
        <w:rPr>
          <w:rFonts w:ascii="GHEA Grapalat" w:hAnsi="GHEA Grapalat"/>
          <w:i w:val="0"/>
          <w:lang w:val="af-ZA"/>
        </w:rPr>
        <w:t xml:space="preserve"> միջոցով </w:t>
      </w:r>
      <w:r w:rsidR="00853158">
        <w:rPr>
          <w:rFonts w:ascii="GHEA Grapalat" w:hAnsi="GHEA Grapalat"/>
          <w:i w:val="0"/>
          <w:lang w:val="af-ZA"/>
        </w:rPr>
        <w:t xml:space="preserve"> </w:t>
      </w:r>
      <w:r w:rsidR="00E942C8" w:rsidRPr="006E0A77">
        <w:rPr>
          <w:rFonts w:ascii="GHEA Grapalat" w:hAnsi="GHEA Grapalat"/>
          <w:b/>
          <w:i w:val="0"/>
          <w:lang w:val="af-ZA"/>
        </w:rPr>
        <w:t>202</w:t>
      </w:r>
      <w:r w:rsidR="00DA18F9">
        <w:rPr>
          <w:rFonts w:ascii="GHEA Grapalat" w:hAnsi="GHEA Grapalat"/>
          <w:b/>
          <w:i w:val="0"/>
          <w:lang w:val="af-ZA"/>
        </w:rPr>
        <w:t>5</w:t>
      </w:r>
      <w:r w:rsidR="00E942C8" w:rsidRPr="006E0A77">
        <w:rPr>
          <w:rFonts w:ascii="GHEA Grapalat" w:hAnsi="GHEA Grapalat"/>
          <w:b/>
          <w:i w:val="0"/>
          <w:lang w:val="af-ZA"/>
        </w:rPr>
        <w:t xml:space="preserve"> թվականի </w:t>
      </w:r>
      <w:r w:rsidR="00DA18F9">
        <w:rPr>
          <w:rFonts w:ascii="GHEA Grapalat" w:hAnsi="GHEA Grapalat"/>
          <w:b/>
          <w:i w:val="0"/>
          <w:lang w:val="af-ZA"/>
        </w:rPr>
        <w:t>մարտի 24</w:t>
      </w:r>
      <w:r w:rsidR="00443AE6" w:rsidRPr="006E0A77">
        <w:rPr>
          <w:rFonts w:ascii="GHEA Grapalat" w:hAnsi="GHEA Grapalat"/>
          <w:b/>
          <w:i w:val="0"/>
          <w:lang w:val="af-ZA"/>
        </w:rPr>
        <w:t>-</w:t>
      </w:r>
      <w:r w:rsidR="00A10BAB" w:rsidRPr="006E0A77">
        <w:rPr>
          <w:rFonts w:ascii="GHEA Grapalat" w:hAnsi="GHEA Grapalat"/>
          <w:b/>
          <w:i w:val="0"/>
          <w:lang w:val="af-ZA"/>
        </w:rPr>
        <w:t xml:space="preserve">ին ժամը </w:t>
      </w:r>
      <w:r w:rsidR="00DA18F9">
        <w:rPr>
          <w:rFonts w:ascii="GHEA Grapalat" w:hAnsi="GHEA Grapalat"/>
          <w:b/>
          <w:i w:val="0"/>
          <w:lang w:val="af-ZA"/>
        </w:rPr>
        <w:t>11</w:t>
      </w:r>
      <w:r w:rsidR="00FD25C1">
        <w:rPr>
          <w:rFonts w:ascii="GHEA Grapalat" w:hAnsi="GHEA Grapalat"/>
          <w:b/>
          <w:i w:val="0"/>
          <w:lang w:val="af-ZA"/>
        </w:rPr>
        <w:t>:3</w:t>
      </w:r>
      <w:r w:rsidR="00482A73" w:rsidRPr="006E0A77">
        <w:rPr>
          <w:rFonts w:ascii="GHEA Grapalat" w:hAnsi="GHEA Grapalat"/>
          <w:b/>
          <w:i w:val="0"/>
          <w:lang w:val="af-ZA"/>
        </w:rPr>
        <w:t>0</w:t>
      </w:r>
      <w:r w:rsidRPr="006E0A77">
        <w:rPr>
          <w:rFonts w:ascii="GHEA Grapalat" w:hAnsi="GHEA Grapalat"/>
          <w:b/>
          <w:i w:val="0"/>
          <w:lang w:val="af-ZA"/>
        </w:rPr>
        <w:t>-ին։</w:t>
      </w:r>
      <w:r w:rsidRPr="006E0A77">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6E0A77">
        <w:rPr>
          <w:rFonts w:ascii="GHEA Grapalat" w:hAnsi="GHEA Grapalat"/>
          <w:i w:val="0"/>
          <w:lang w:val="af-ZA"/>
        </w:rPr>
        <w:t>Սույն ընթացակարգի վերաբերյալ բողոք</w:t>
      </w:r>
      <w:r w:rsidRPr="006E0A77">
        <w:rPr>
          <w:rFonts w:ascii="GHEA Grapalat" w:hAnsi="GHEA Grapalat"/>
          <w:i w:val="0"/>
          <w:lang w:val="hy-AM"/>
        </w:rPr>
        <w:t xml:space="preserve">արկումն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3C899533" w14:textId="77777777" w:rsidR="009B3FC1" w:rsidRPr="006E0A77" w:rsidRDefault="009B3FC1" w:rsidP="009B3FC1">
      <w:pPr>
        <w:pStyle w:val="BodyTextIndent"/>
        <w:tabs>
          <w:tab w:val="left" w:pos="4860"/>
        </w:tabs>
        <w:spacing w:line="240" w:lineRule="auto"/>
        <w:rPr>
          <w:rFonts w:ascii="GHEA Grapalat" w:hAnsi="GHEA Grapalat"/>
          <w:i w:val="0"/>
          <w:color w:val="000000"/>
          <w:lang w:val="af-ZA"/>
        </w:rPr>
      </w:pPr>
    </w:p>
    <w:p w14:paraId="5C3951AC" w14:textId="5A25C3FD"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04CBC">
        <w:rPr>
          <w:rFonts w:ascii="GHEA Grapalat" w:hAnsi="GHEA Grapalat"/>
          <w:i w:val="0"/>
          <w:color w:val="000000"/>
          <w:lang w:val="af-ZA"/>
        </w:rPr>
        <w:t>Նազիկ Հարությունյանին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1DFF1B7D" w14:textId="77777777"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Հեռախոս` 011621821</w:t>
      </w:r>
    </w:p>
    <w:p w14:paraId="5ECE4261" w14:textId="7A9C3ACE"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 xml:space="preserve">Էլ.փոստ`   </w:t>
      </w:r>
      <w:hyperlink r:id="rId10" w:history="1">
        <w:r w:rsidR="00D04CBC" w:rsidRPr="00EB0651">
          <w:rPr>
            <w:rStyle w:val="Hyperlink"/>
            <w:rFonts w:ascii="GHEA Grapalat" w:hAnsi="GHEA Grapalat"/>
            <w:i w:val="0"/>
            <w:lang w:val="af-ZA"/>
          </w:rPr>
          <w:t>tender1@minurban.am</w:t>
        </w:r>
      </w:hyperlink>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76F1B2C8"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D04CBC" w:rsidRDefault="00A10BAB" w:rsidP="00D04CBC">
      <w:pPr>
        <w:pStyle w:val="BodyText"/>
        <w:spacing w:after="60"/>
        <w:ind w:right="-7" w:firstLine="567"/>
        <w:jc w:val="right"/>
        <w:rPr>
          <w:rFonts w:ascii="GHEA Grapalat" w:hAnsi="GHEA Grapalat" w:cs="Sylfaen"/>
          <w:color w:val="000000"/>
          <w:sz w:val="20"/>
          <w:szCs w:val="20"/>
        </w:rPr>
      </w:pPr>
    </w:p>
    <w:p w14:paraId="1A0A0E9C" w14:textId="77777777" w:rsidR="00BB5299" w:rsidRDefault="00BB5299" w:rsidP="00C2051A">
      <w:pPr>
        <w:pStyle w:val="BodyText"/>
        <w:spacing w:after="60"/>
        <w:ind w:right="-7" w:firstLine="567"/>
        <w:jc w:val="right"/>
        <w:rPr>
          <w:rFonts w:ascii="GHEA Grapalat" w:hAnsi="GHEA Grapalat" w:cs="Sylfaen"/>
          <w:color w:val="000000"/>
          <w:sz w:val="20"/>
          <w:szCs w:val="20"/>
        </w:rPr>
      </w:pPr>
    </w:p>
    <w:p w14:paraId="0475AB88" w14:textId="56CD38D4" w:rsidR="00A10BAB" w:rsidRPr="00D04CBC" w:rsidRDefault="00A10BAB" w:rsidP="00C2051A">
      <w:pPr>
        <w:pStyle w:val="BodyText"/>
        <w:spacing w:after="60"/>
        <w:ind w:right="-7" w:firstLine="567"/>
        <w:jc w:val="right"/>
        <w:rPr>
          <w:rFonts w:ascii="GHEA Grapalat" w:hAnsi="GHEA Grapalat" w:cs="Sylfaen"/>
          <w:color w:val="000000"/>
          <w:sz w:val="20"/>
          <w:szCs w:val="20"/>
        </w:rPr>
      </w:pPr>
      <w:r w:rsidRPr="006E0A77">
        <w:rPr>
          <w:rFonts w:ascii="GHEA Grapalat" w:hAnsi="GHEA Grapalat" w:cs="Sylfaen"/>
          <w:color w:val="000000"/>
          <w:sz w:val="20"/>
          <w:szCs w:val="20"/>
        </w:rPr>
        <w:t>Հաստատված</w:t>
      </w:r>
      <w:r w:rsidRPr="00D04CBC">
        <w:rPr>
          <w:rFonts w:ascii="GHEA Grapalat" w:hAnsi="GHEA Grapalat" w:cs="Sylfaen"/>
          <w:color w:val="000000"/>
          <w:sz w:val="20"/>
          <w:szCs w:val="20"/>
        </w:rPr>
        <w:t xml:space="preserve"> </w:t>
      </w:r>
      <w:r w:rsidRPr="006E0A77">
        <w:rPr>
          <w:rFonts w:ascii="GHEA Grapalat" w:hAnsi="GHEA Grapalat" w:cs="Sylfaen"/>
          <w:color w:val="000000"/>
          <w:sz w:val="20"/>
          <w:szCs w:val="20"/>
        </w:rPr>
        <w:t>է</w:t>
      </w:r>
    </w:p>
    <w:p w14:paraId="31423455" w14:textId="6B6C689E" w:rsidR="00A10BAB" w:rsidRPr="00D04CBC" w:rsidRDefault="006C7AA8" w:rsidP="00C2051A">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ՀՀՔԿ-ԲՄԽԾՁԲ-25/6</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ծածկագրով</w:t>
      </w:r>
      <w:r w:rsidR="00A10BAB" w:rsidRPr="00D04CBC">
        <w:rPr>
          <w:rFonts w:ascii="GHEA Grapalat" w:hAnsi="GHEA Grapalat" w:cs="Sylfaen"/>
          <w:color w:val="000000"/>
          <w:sz w:val="20"/>
          <w:szCs w:val="20"/>
        </w:rPr>
        <w:t xml:space="preserve"> </w:t>
      </w:r>
    </w:p>
    <w:p w14:paraId="53DE75FF" w14:textId="0D2137ED" w:rsidR="00A10BAB" w:rsidRPr="00D04CBC" w:rsidRDefault="002B0934" w:rsidP="00C2051A">
      <w:pPr>
        <w:pStyle w:val="BodyText"/>
        <w:spacing w:after="60"/>
        <w:ind w:right="-7" w:firstLine="567"/>
        <w:jc w:val="right"/>
        <w:rPr>
          <w:rFonts w:ascii="GHEA Grapalat" w:hAnsi="GHEA Grapalat" w:cs="Sylfaen"/>
          <w:color w:val="000000"/>
          <w:sz w:val="20"/>
          <w:szCs w:val="20"/>
        </w:rPr>
      </w:pPr>
      <w:r w:rsidRPr="006E0A77">
        <w:rPr>
          <w:rFonts w:ascii="GHEA Grapalat" w:hAnsi="GHEA Grapalat" w:cs="Sylfaen"/>
          <w:color w:val="000000"/>
          <w:sz w:val="20"/>
          <w:szCs w:val="20"/>
        </w:rPr>
        <w:t>բաց</w:t>
      </w:r>
      <w:r w:rsidRPr="00D04CBC">
        <w:rPr>
          <w:rFonts w:ascii="GHEA Grapalat" w:hAnsi="GHEA Grapalat" w:cs="Sylfaen"/>
          <w:color w:val="000000"/>
          <w:sz w:val="20"/>
          <w:szCs w:val="20"/>
        </w:rPr>
        <w:t xml:space="preserve"> </w:t>
      </w:r>
      <w:r w:rsidRPr="006E0A77">
        <w:rPr>
          <w:rFonts w:ascii="GHEA Grapalat" w:hAnsi="GHEA Grapalat" w:cs="Sylfaen"/>
          <w:color w:val="000000"/>
          <w:sz w:val="20"/>
          <w:szCs w:val="20"/>
        </w:rPr>
        <w:t>մրցույթի</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գնահատող</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հանձնաժողովի</w:t>
      </w:r>
    </w:p>
    <w:p w14:paraId="18619EAA" w14:textId="0011BA05" w:rsidR="00A10BAB" w:rsidRPr="00D04CBC" w:rsidRDefault="00D04CBC" w:rsidP="00C2051A">
      <w:pPr>
        <w:pStyle w:val="BodyText"/>
        <w:spacing w:after="60"/>
        <w:ind w:right="-7" w:firstLine="567"/>
        <w:jc w:val="right"/>
        <w:rPr>
          <w:rFonts w:ascii="GHEA Grapalat" w:hAnsi="GHEA Grapalat" w:cs="Sylfaen"/>
          <w:color w:val="000000"/>
          <w:sz w:val="20"/>
          <w:szCs w:val="20"/>
        </w:rPr>
      </w:pPr>
      <w:r w:rsidRPr="00D04CBC">
        <w:rPr>
          <w:rFonts w:ascii="GHEA Grapalat" w:hAnsi="GHEA Grapalat" w:cs="Sylfaen"/>
          <w:color w:val="000000"/>
          <w:sz w:val="20"/>
          <w:szCs w:val="20"/>
        </w:rPr>
        <w:t xml:space="preserve">2025 թվականի փետրվարի 11-ի </w:t>
      </w:r>
      <w:r w:rsidR="00A10BAB" w:rsidRPr="00D04CBC">
        <w:rPr>
          <w:rFonts w:ascii="GHEA Grapalat" w:hAnsi="GHEA Grapalat" w:cs="Sylfaen"/>
          <w:color w:val="000000"/>
          <w:sz w:val="20"/>
          <w:szCs w:val="20"/>
        </w:rPr>
        <w:t xml:space="preserve">N 1 </w:t>
      </w:r>
      <w:r w:rsidR="00A10BAB" w:rsidRPr="006E0A77">
        <w:rPr>
          <w:rFonts w:ascii="GHEA Grapalat" w:hAnsi="GHEA Grapalat" w:cs="Sylfaen"/>
          <w:color w:val="000000"/>
          <w:sz w:val="20"/>
          <w:szCs w:val="20"/>
        </w:rPr>
        <w:t>որոշմամբ</w:t>
      </w:r>
    </w:p>
    <w:p w14:paraId="7410B03A" w14:textId="77777777" w:rsidR="00A10BAB" w:rsidRPr="00D04CBC" w:rsidRDefault="00A10BAB" w:rsidP="00D04CBC">
      <w:pPr>
        <w:pStyle w:val="BodyText"/>
        <w:spacing w:after="60"/>
        <w:ind w:right="-7" w:firstLine="567"/>
        <w:jc w:val="right"/>
        <w:rPr>
          <w:rFonts w:ascii="GHEA Grapalat" w:hAnsi="GHEA Grapalat" w:cs="Sylfaen"/>
          <w:color w:val="000000"/>
          <w:sz w:val="20"/>
          <w:szCs w:val="20"/>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6E0A77" w:rsidRDefault="00A10BAB" w:rsidP="00A10BAB">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6E0A77" w:rsidRDefault="00DF52A9" w:rsidP="00B70A81">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B70A81">
      <w:pPr>
        <w:pStyle w:val="BodyText"/>
        <w:ind w:right="-7"/>
        <w:jc w:val="center"/>
        <w:rPr>
          <w:rFonts w:ascii="GHEA Grapalat" w:hAnsi="GHEA Grapalat"/>
          <w:bCs/>
          <w:noProof/>
          <w:lang w:val="af-ZA"/>
        </w:rPr>
      </w:pPr>
    </w:p>
    <w:p w14:paraId="5161191E" w14:textId="6A8793FB" w:rsidR="00A10BAB" w:rsidRPr="006E0A77" w:rsidRDefault="006C7AA8" w:rsidP="00B70A81">
      <w:pPr>
        <w:pStyle w:val="BodyText"/>
        <w:ind w:right="-7"/>
        <w:jc w:val="center"/>
        <w:rPr>
          <w:rFonts w:ascii="GHEA Grapalat" w:hAnsi="GHEA Grapalat"/>
          <w:bCs/>
          <w:noProof/>
          <w:lang w:val="af-ZA"/>
        </w:rPr>
      </w:pPr>
      <w:r w:rsidRPr="006C7AA8">
        <w:rPr>
          <w:rFonts w:ascii="GHEA Grapalat" w:hAnsi="GHEA Grapalat"/>
          <w:bCs/>
          <w:noProof/>
          <w:lang w:val="af-ZA"/>
        </w:rPr>
        <w:t>«ԵՐԵՎԱՆԻ Վ</w:t>
      </w:r>
      <w:r w:rsidRPr="006C7AA8">
        <w:rPr>
          <w:rFonts w:ascii="Cambria Math" w:hAnsi="Cambria Math" w:cs="Cambria Math"/>
          <w:bCs/>
          <w:noProof/>
          <w:lang w:val="af-ZA"/>
        </w:rPr>
        <w:t>․</w:t>
      </w:r>
      <w:r w:rsidRPr="006C7AA8">
        <w:rPr>
          <w:rFonts w:ascii="GHEA Grapalat" w:hAnsi="GHEA Grapalat"/>
          <w:bCs/>
          <w:noProof/>
          <w:lang w:val="af-ZA"/>
        </w:rPr>
        <w:t xml:space="preserve"> ԹԵՔԵՅԱՆԻ ԱՆՎԱՆ ԹԻՎ 92 ՀԻՄՆԱԿԱՆ ԴՊՐՈՑ» ՊՈԱԿ-Ի</w:t>
      </w:r>
      <w:r w:rsidRPr="006C7AA8">
        <w:rPr>
          <w:rFonts w:ascii="GHEA Grapalat" w:hAnsi="GHEA Grapalat"/>
          <w:b/>
          <w:i/>
          <w:lang w:val="af-ZA"/>
        </w:rPr>
        <w:t xml:space="preserve"> </w:t>
      </w:r>
      <w:r w:rsidRPr="006C7AA8">
        <w:rPr>
          <w:rFonts w:ascii="GHEA Grapalat" w:hAnsi="GHEA Grapalat"/>
          <w:bCs/>
          <w:noProof/>
          <w:lang w:val="af-ZA"/>
        </w:rPr>
        <w:t xml:space="preserve">ԿԱՌՈՒՑՄԱՆ </w:t>
      </w:r>
      <w:r w:rsidR="00DF52A9" w:rsidRPr="006E0A77">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Հարգելի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մասնակից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նախքան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կազմելը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և</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ներկայացնելը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խնդրում</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ենք</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մանրամասնորեն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ուսումնասիրել</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սույն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քանի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որ</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հրավերին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չհամապատասխանող</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 xml:space="preserve">: </w:t>
      </w:r>
    </w:p>
    <w:p w14:paraId="3ECCCFAB" w14:textId="2F2D7456"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Դուք</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սակայն</w:t>
      </w:r>
      <w:r w:rsidRPr="006E0A77">
        <w:rPr>
          <w:rFonts w:ascii="GHEA Grapalat" w:hAnsi="GHEA Grapalat" w:cs="Sylfaen"/>
          <w:sz w:val="20"/>
          <w:szCs w:val="20"/>
          <w:lang w:val="af-ZA"/>
        </w:rPr>
        <w:t xml:space="preserve"> </w:t>
      </w:r>
      <w:r w:rsidRPr="006E0A77">
        <w:rPr>
          <w:rFonts w:ascii="GHEA Grapalat" w:hAnsi="GHEA Grapalat" w:cs="Sylfaen"/>
          <w:sz w:val="20"/>
          <w:szCs w:val="20"/>
        </w:rPr>
        <w:t>ցանկություն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ունեք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մասնակցել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ընթացակարգին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անհրաժեշտ</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ինքնագրանցվել</w:t>
      </w:r>
      <w:r w:rsidRPr="006E0A77">
        <w:rPr>
          <w:rFonts w:ascii="GHEA Grapalat" w:hAnsi="GHEA Grapalat" w:cs="Sylfaen"/>
          <w:sz w:val="20"/>
          <w:szCs w:val="20"/>
          <w:lang w:val="af-ZA"/>
        </w:rPr>
        <w:t xml:space="preserve"> Armeps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hyperlink r:id="rId11" w:history="1">
        <w:r w:rsidR="008A0DBB" w:rsidRPr="006E0A77">
          <w:rPr>
            <w:rStyle w:val="Hyperlink"/>
            <w:rFonts w:ascii="GHEA Grapalat" w:hAnsi="GHEA Grapalat" w:cs="Sylfaen"/>
            <w:sz w:val="20"/>
            <w:szCs w:val="20"/>
            <w:lang w:val="af-ZA"/>
          </w:rPr>
          <w:t>www.armeps.am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պայմանները</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են</w:t>
      </w:r>
      <w:r w:rsidRPr="006E0A77">
        <w:rPr>
          <w:rFonts w:ascii="GHEA Grapalat" w:hAnsi="GHEA Grapalat" w:cs="Sylfaen"/>
          <w:sz w:val="20"/>
          <w:szCs w:val="20"/>
          <w:lang w:val="af-ZA"/>
        </w:rPr>
        <w:t xml:space="preserve"> </w:t>
      </w:r>
      <w:hyperlink r:id="rId12"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հասցեով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գործող</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պաշտոնական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տեղեկագրի</w:t>
      </w:r>
      <w:r w:rsidRPr="006E0A77">
        <w:rPr>
          <w:rFonts w:ascii="GHEA Grapalat" w:hAnsi="GHEA Grapalat" w:cs="Sylfaen"/>
          <w:sz w:val="20"/>
          <w:szCs w:val="20"/>
          <w:lang w:val="af-ZA"/>
        </w:rPr>
        <w:t xml:space="preserve"> «</w:t>
      </w:r>
      <w:r w:rsidRPr="006E0A77">
        <w:rPr>
          <w:rFonts w:ascii="GHEA Grapalat" w:hAnsi="GHEA Grapalat" w:cs="Sylfaen"/>
          <w:sz w:val="20"/>
          <w:szCs w:val="20"/>
        </w:rPr>
        <w:t>Օրենսդրություն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ձեռնարկներ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ենթաբաժնում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տեղադրված</w:t>
      </w:r>
      <w:r w:rsidRPr="006E0A77">
        <w:rPr>
          <w:rFonts w:ascii="GHEA Grapalat" w:hAnsi="GHEA Grapalat" w:cs="Sylfaen"/>
          <w:sz w:val="20"/>
          <w:szCs w:val="20"/>
          <w:lang w:val="af-ZA"/>
        </w:rPr>
        <w:t xml:space="preserve">  </w:t>
      </w:r>
      <w:hyperlink r:id="rId13" w:history="1">
        <w:r w:rsidRPr="006E0A77">
          <w:rPr>
            <w:rFonts w:ascii="GHEA Grapalat" w:hAnsi="GHEA Grapalat" w:cs="Sylfaen"/>
            <w:sz w:val="20"/>
            <w:szCs w:val="20"/>
            <w:lang w:val="af-ZA"/>
          </w:rPr>
          <w:t xml:space="preserve">Armeps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համակարգի</w:t>
        </w:r>
        <w:r w:rsidRPr="006E0A77">
          <w:rPr>
            <w:rFonts w:ascii="GHEA Grapalat" w:hAnsi="GHEA Grapalat" w:cs="Sylfaen"/>
            <w:sz w:val="20"/>
            <w:szCs w:val="20"/>
            <w:lang w:val="af-ZA"/>
          </w:rPr>
          <w:t xml:space="preserve"> </w:t>
        </w:r>
        <w:r w:rsidRPr="006E0A77">
          <w:rPr>
            <w:rFonts w:ascii="GHEA Grapalat" w:hAnsi="GHEA Grapalat" w:cs="Sylfaen"/>
            <w:sz w:val="20"/>
            <w:szCs w:val="20"/>
          </w:rPr>
          <w:t>օգտագործողի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օպերատորի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w:t>
        </w:r>
      </w:hyperlink>
      <w:r w:rsidRPr="006E0A77">
        <w:rPr>
          <w:rFonts w:ascii="GHEA Grapalat" w:hAnsi="GHEA Grapalat" w:cs="Sylfaen"/>
          <w:sz w:val="20"/>
          <w:szCs w:val="20"/>
        </w:rPr>
        <w:t>ում</w:t>
      </w:r>
      <w:r w:rsidRPr="006E0A77">
        <w:rPr>
          <w:rFonts w:ascii="GHEA Grapalat" w:hAnsi="GHEA Grapalat" w:cs="Sylfaen"/>
          <w:sz w:val="20"/>
          <w:szCs w:val="20"/>
          <w:lang w:val="af-ZA"/>
        </w:rPr>
        <w:t>:</w:t>
      </w:r>
    </w:p>
    <w:p w14:paraId="52479A74"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Ուղեցույցը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հասանելի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հետևյալ</w:t>
      </w:r>
      <w:r w:rsidRPr="006E0A77">
        <w:rPr>
          <w:rFonts w:ascii="GHEA Grapalat" w:hAnsi="GHEA Grapalat" w:cs="Sylfaen"/>
          <w:sz w:val="20"/>
          <w:szCs w:val="20"/>
          <w:lang w:val="af-ZA"/>
        </w:rPr>
        <w:t xml:space="preserve"> </w:t>
      </w:r>
      <w:r w:rsidRPr="006E0A77">
        <w:rPr>
          <w:rFonts w:ascii="GHEA Grapalat" w:hAnsi="GHEA Grapalat" w:cs="Sylfaen"/>
          <w:sz w:val="20"/>
          <w:szCs w:val="20"/>
        </w:rPr>
        <w:t>հղումով՝</w:t>
      </w:r>
      <w:r w:rsidRPr="006E0A77">
        <w:rPr>
          <w:rFonts w:ascii="GHEA Grapalat" w:hAnsi="GHEA Grapalat" w:cs="Sylfaen"/>
          <w:sz w:val="20"/>
          <w:szCs w:val="20"/>
          <w:lang w:val="af-ZA"/>
        </w:rPr>
        <w:t xml:space="preserve"> </w:t>
      </w:r>
      <w:hyperlink r:id="rId14"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1FFD2AFC"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Միաժամանակ՝</w:t>
      </w:r>
    </w:p>
    <w:p w14:paraId="4E66CD07"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 </w:t>
      </w:r>
      <w:r w:rsidRPr="006E0A7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6E0A77">
          <w:rPr>
            <w:rFonts w:ascii="GHEA Grapalat" w:hAnsi="GHEA Grapalat" w:cs="Sylfaen"/>
            <w:sz w:val="20"/>
            <w:szCs w:val="20"/>
            <w:lang w:val="af-ZA"/>
          </w:rPr>
          <w:t>Էլեկտրոնային գնումների կատարման ուղեցույց</w:t>
        </w:r>
      </w:hyperlink>
      <w:r w:rsidRPr="006E0A77">
        <w:rPr>
          <w:rFonts w:ascii="GHEA Grapalat" w:hAnsi="GHEA Grapalat" w:cs="Sylfaen"/>
          <w:sz w:val="20"/>
          <w:szCs w:val="20"/>
          <w:lang w:val="af-ZA"/>
        </w:rPr>
        <w:t>ով:</w:t>
      </w:r>
    </w:p>
    <w:p w14:paraId="58D46A52"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Ուղեցույցը հասանելի է հետևյալ հղումով՝ </w:t>
      </w:r>
      <w:hyperlink r:id="rId17"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67FFB164" w14:textId="61351FF6" w:rsidR="00A10BAB" w:rsidRPr="006E0A77" w:rsidRDefault="00A10BAB" w:rsidP="00A10BAB">
      <w:pPr>
        <w:ind w:firstLine="567"/>
        <w:jc w:val="both"/>
        <w:rPr>
          <w:rFonts w:ascii="GHEA Grapalat" w:hAnsi="GHEA Grapalat"/>
          <w:sz w:val="20"/>
          <w:szCs w:val="20"/>
          <w:lang w:val="af-ZA"/>
        </w:rPr>
      </w:pPr>
      <w:r w:rsidRPr="006E0A7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6E0A77">
        <w:rPr>
          <w:rFonts w:ascii="GHEA Grapalat" w:hAnsi="GHEA Grapalat"/>
          <w:sz w:val="20"/>
          <w:szCs w:val="20"/>
          <w:lang w:val="af-ZA"/>
        </w:rPr>
        <w:t>800-600</w:t>
      </w:r>
      <w:r w:rsidRPr="006E0A77">
        <w:rPr>
          <w:rFonts w:ascii="GHEA Grapalat" w:hAnsi="GHEA Grapalat"/>
          <w:sz w:val="20"/>
          <w:szCs w:val="20"/>
          <w:lang w:val="af-ZA"/>
        </w:rPr>
        <w:t>):</w:t>
      </w:r>
    </w:p>
    <w:p w14:paraId="57452EDB" w14:textId="77777777" w:rsidR="00A10BAB" w:rsidRPr="006E0A77" w:rsidRDefault="00A10BAB" w:rsidP="00A10BAB">
      <w:pPr>
        <w:ind w:firstLine="567"/>
        <w:rPr>
          <w:rFonts w:ascii="GHEA Grapalat" w:hAnsi="GHEA Grapalat"/>
          <w:b/>
          <w:sz w:val="20"/>
          <w:szCs w:val="20"/>
          <w:lang w:val="af-ZA"/>
        </w:rPr>
      </w:pPr>
      <w:bookmarkStart w:id="1" w:name="_Hlk9322052"/>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գրանցվելը</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անվճար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w:t>
      </w:r>
      <w:bookmarkEnd w:id="1"/>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46899915" w:rsidR="00A10BAB" w:rsidRPr="006E0A77" w:rsidRDefault="008B3CB8" w:rsidP="00BF288D">
      <w:pPr>
        <w:pStyle w:val="BodyText"/>
        <w:ind w:right="-7"/>
        <w:jc w:val="center"/>
        <w:rPr>
          <w:rFonts w:ascii="GHEA Grapalat" w:hAnsi="GHEA Grapalat"/>
          <w:b/>
          <w:bCs/>
          <w:noProof/>
          <w:sz w:val="20"/>
          <w:lang w:val="af-ZA"/>
        </w:rPr>
      </w:pPr>
      <w:r w:rsidRPr="008B3CB8">
        <w:rPr>
          <w:rFonts w:ascii="GHEA Grapalat" w:hAnsi="GHEA Grapalat"/>
          <w:b/>
          <w:bCs/>
          <w:noProof/>
          <w:sz w:val="20"/>
          <w:lang w:val="af-ZA"/>
        </w:rPr>
        <w:t>«ԵՐ</w:t>
      </w:r>
      <w:r>
        <w:rPr>
          <w:rFonts w:ascii="GHEA Grapalat" w:hAnsi="GHEA Grapalat"/>
          <w:b/>
          <w:bCs/>
          <w:noProof/>
          <w:sz w:val="20"/>
          <w:lang w:val="af-ZA"/>
        </w:rPr>
        <w:t>ԵՎ</w:t>
      </w:r>
      <w:r w:rsidRPr="008B3CB8">
        <w:rPr>
          <w:rFonts w:ascii="GHEA Grapalat" w:hAnsi="GHEA Grapalat"/>
          <w:b/>
          <w:bCs/>
          <w:noProof/>
          <w:sz w:val="20"/>
          <w:lang w:val="af-ZA"/>
        </w:rPr>
        <w:t>ԱՆԻ Վ</w:t>
      </w:r>
      <w:r w:rsidRPr="008B3CB8">
        <w:rPr>
          <w:rFonts w:ascii="Cambria Math" w:hAnsi="Cambria Math" w:cs="Cambria Math"/>
          <w:b/>
          <w:bCs/>
          <w:noProof/>
          <w:sz w:val="20"/>
          <w:lang w:val="af-ZA"/>
        </w:rPr>
        <w:t>․</w:t>
      </w:r>
      <w:r w:rsidRPr="008B3CB8">
        <w:rPr>
          <w:rFonts w:ascii="GHEA Grapalat" w:hAnsi="GHEA Grapalat"/>
          <w:b/>
          <w:bCs/>
          <w:noProof/>
          <w:sz w:val="20"/>
          <w:lang w:val="af-ZA"/>
        </w:rPr>
        <w:t xml:space="preserve"> ԹԵՔԵՅԱՆԻ ԱՆՎԱՆ ԹԻՎ 92 ՀԻՄՆԱԿԱՆ ԴՊՐՈՑ» ՊՈԱԿ-Ի ԿԱՌՈՒՑՄԱՆ</w:t>
      </w:r>
      <w:r w:rsidRPr="006E0A77">
        <w:rPr>
          <w:rFonts w:ascii="GHEA Grapalat" w:hAnsi="GHEA Grapalat"/>
          <w:b/>
          <w:i/>
          <w:lang w:val="af-ZA"/>
        </w:rPr>
        <w:t xml:space="preserve"> </w:t>
      </w:r>
      <w:r w:rsidR="00FD7155" w:rsidRPr="006E0A77">
        <w:rPr>
          <w:rFonts w:ascii="GHEA Grapalat" w:hAnsi="GHEA Grapalat"/>
          <w:b/>
          <w:bCs/>
          <w:noProof/>
          <w:sz w:val="20"/>
          <w:lang w:val="af-ZA"/>
        </w:rPr>
        <w:t xml:space="preserve">ՆԱԽԱԳԾԱՆԱԽԱՀԱՇՎԱՅԻՆ </w:t>
      </w:r>
      <w:r w:rsidR="000912C9" w:rsidRPr="006E0A77">
        <w:rPr>
          <w:rFonts w:ascii="GHEA Grapalat" w:hAnsi="GHEA Grapalat"/>
          <w:b/>
          <w:bCs/>
          <w:noProof/>
          <w:sz w:val="20"/>
          <w:lang w:val="af-ZA"/>
        </w:rPr>
        <w:t xml:space="preserve">ՓԱՍՏԱԹՂԹԵՐԻ ՄՇԱԿՄԱՆ </w:t>
      </w:r>
      <w:r w:rsidR="00A10BAB" w:rsidRPr="006E0A77">
        <w:rPr>
          <w:rFonts w:ascii="GHEA Grapalat" w:hAnsi="GHEA Grapalat"/>
          <w:b/>
          <w:bCs/>
          <w:noProof/>
          <w:sz w:val="20"/>
          <w:lang w:val="af-ZA"/>
        </w:rPr>
        <w:t xml:space="preserve">ԽՈՐՀՐԴԱՏՎԱԿԱՆ ԾԱՌԱՅՈՒԹՅԱՆ ՁԵՌՔԲԵՐՄԱՆ ՆՊԱՏԱԿՈՎ ՀԱՅՏԱՐԱՐՎԱԾ </w:t>
      </w:r>
      <w:r w:rsidR="002B0934" w:rsidRPr="006E0A77">
        <w:rPr>
          <w:rFonts w:ascii="GHEA Grapalat" w:hAnsi="GHEA Grapalat"/>
          <w:b/>
          <w:bCs/>
          <w:noProof/>
          <w:sz w:val="20"/>
          <w:lang w:val="af-ZA"/>
        </w:rPr>
        <w:t>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r w:rsidRPr="006E0A77">
        <w:rPr>
          <w:rFonts w:ascii="GHEA Grapalat" w:hAnsi="GHEA Grapalat" w:cs="Times Armenian"/>
          <w:sz w:val="20"/>
          <w:lang w:val="af-ZA"/>
        </w:rPr>
        <w:t xml:space="preserve">, ընտրված մասնակից ճանաչվելու դեպքում </w:t>
      </w:r>
      <w:r w:rsidRPr="006E0A77">
        <w:rPr>
          <w:rFonts w:ascii="GHEA Grapalat" w:hAnsi="GHEA Grapalat" w:cs="Sylfaen"/>
          <w:sz w:val="20"/>
        </w:rPr>
        <w:t>որակավորման</w:t>
      </w:r>
      <w:r w:rsidRPr="006E0A77">
        <w:rPr>
          <w:rFonts w:ascii="GHEA Grapalat" w:hAnsi="GHEA Grapalat" w:cs="Times Armenian"/>
          <w:sz w:val="20"/>
          <w:lang w:val="af-ZA"/>
        </w:rPr>
        <w:t xml:space="preserve"> ապահովում ներկայացնելու պայմանները </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4A28ADCD" w14:textId="15A0797A" w:rsidR="00293A22" w:rsidRPr="006E0A77" w:rsidRDefault="00293A22" w:rsidP="00A10BAB">
      <w:pPr>
        <w:ind w:firstLine="1134"/>
        <w:jc w:val="both"/>
        <w:rPr>
          <w:rFonts w:ascii="GHEA Grapalat" w:hAnsi="GHEA Grapalat"/>
          <w:sz w:val="20"/>
          <w:lang w:val="af-ZA"/>
        </w:rPr>
      </w:pPr>
      <w:r w:rsidRPr="006E0A77">
        <w:rPr>
          <w:rFonts w:ascii="GHEA Grapalat" w:hAnsi="GHEA Grapalat"/>
          <w:sz w:val="20"/>
          <w:lang w:val="af-ZA"/>
        </w:rPr>
        <w:t xml:space="preserve">7.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Sylfaen"/>
          <w:sz w:val="20"/>
        </w:rPr>
        <w:t>ապահովումը</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Որակավորման և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ապահովումները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5EA36DCD"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6C7AA8">
        <w:rPr>
          <w:rFonts w:ascii="GHEA Grapalat" w:hAnsi="GHEA Grapalat" w:cs="Times Armenian"/>
          <w:sz w:val="20"/>
          <w:lang w:val="af-ZA"/>
        </w:rPr>
        <w:t>ՀՀՔԿ-ԲՄԽԾՁԲ-25/6</w:t>
      </w:r>
      <w:r w:rsidRPr="006E0A77">
        <w:rPr>
          <w:rFonts w:ascii="GHEA Grapalat" w:hAnsi="GHEA Grapalat" w:cs="Times Armenian"/>
          <w:sz w:val="20"/>
          <w:lang w:val="af-ZA"/>
        </w:rPr>
        <w:t xml:space="preserve">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57E0FBE6" w:rsidR="00A10BAB" w:rsidRPr="006E0A77" w:rsidRDefault="00A10BAB" w:rsidP="00A10BAB">
      <w:pPr>
        <w:ind w:firstLine="567"/>
        <w:jc w:val="both"/>
        <w:rPr>
          <w:rFonts w:ascii="GHEA Grapalat" w:hAnsi="GHEA Grapalat" w:cs="Sylfaen"/>
          <w:sz w:val="20"/>
          <w:lang w:val="af-ZA"/>
        </w:rPr>
      </w:pPr>
      <w:r w:rsidRPr="006E0A77">
        <w:rPr>
          <w:rFonts w:ascii="GHEA Grapalat" w:hAnsi="GHEA Grapalat" w:cs="Sylfaen"/>
          <w:sz w:val="20"/>
        </w:rPr>
        <w:t>Գնահատող</w:t>
      </w:r>
      <w:r w:rsidRPr="006E0A77">
        <w:rPr>
          <w:rFonts w:ascii="GHEA Grapalat" w:hAnsi="GHEA Grapalat" w:cs="Sylfaen"/>
          <w:sz w:val="20"/>
          <w:lang w:val="af-ZA"/>
        </w:rPr>
        <w:t xml:space="preserve"> </w:t>
      </w:r>
      <w:r w:rsidRPr="006E0A77">
        <w:rPr>
          <w:rFonts w:ascii="GHEA Grapalat" w:hAnsi="GHEA Grapalat" w:cs="Sylfaen"/>
          <w:sz w:val="20"/>
        </w:rPr>
        <w:t>հանձնաժողովի</w:t>
      </w:r>
      <w:r w:rsidRPr="006E0A77">
        <w:rPr>
          <w:rFonts w:ascii="GHEA Grapalat" w:hAnsi="GHEA Grapalat" w:cs="Sylfaen"/>
          <w:sz w:val="20"/>
          <w:lang w:val="af-ZA"/>
        </w:rPr>
        <w:t xml:space="preserve"> </w:t>
      </w:r>
      <w:r w:rsidRPr="006E0A77">
        <w:rPr>
          <w:rFonts w:ascii="GHEA Grapalat" w:hAnsi="GHEA Grapalat" w:cs="Sylfaen"/>
          <w:sz w:val="20"/>
        </w:rPr>
        <w:t>քարտուղարի</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փոստի</w:t>
      </w:r>
      <w:r w:rsidRPr="006E0A77">
        <w:rPr>
          <w:rFonts w:ascii="GHEA Grapalat" w:hAnsi="GHEA Grapalat" w:cs="Sylfaen"/>
          <w:sz w:val="20"/>
          <w:lang w:val="af-ZA"/>
        </w:rPr>
        <w:t xml:space="preserve"> </w:t>
      </w:r>
      <w:r w:rsidRPr="006E0A77">
        <w:rPr>
          <w:rFonts w:ascii="GHEA Grapalat" w:hAnsi="GHEA Grapalat" w:cs="Sylfaen"/>
          <w:sz w:val="20"/>
        </w:rPr>
        <w:t>հասցեն</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hyperlink r:id="rId18" w:history="1">
        <w:r w:rsidR="00D04CBC" w:rsidRPr="00EB0651">
          <w:rPr>
            <w:rStyle w:val="Hyperlink"/>
            <w:rFonts w:ascii="GHEA Grapalat" w:hAnsi="GHEA Grapalat"/>
            <w:sz w:val="20"/>
            <w:szCs w:val="20"/>
            <w:lang w:val="af-ZA"/>
          </w:rPr>
          <w:t>tender1@minurban.am</w:t>
        </w:r>
      </w:hyperlink>
      <w:r w:rsidRPr="006E0A77">
        <w:rPr>
          <w:rFonts w:ascii="GHEA Grapalat" w:hAnsi="GHEA Grapalat" w:cs="Sylfaen"/>
          <w:sz w:val="20"/>
          <w:lang w:val="af-ZA"/>
        </w:rPr>
        <w:t>.</w:t>
      </w:r>
    </w:p>
    <w:p w14:paraId="5A006036" w14:textId="78DACB3E" w:rsidR="00096865" w:rsidRPr="006E0A77" w:rsidRDefault="00A10BAB" w:rsidP="00A10BAB">
      <w:pPr>
        <w:jc w:val="center"/>
        <w:rPr>
          <w:rFonts w:ascii="GHEA Grapalat" w:hAnsi="GHEA Grapalat"/>
          <w:szCs w:val="22"/>
          <w:lang w:val="af-ZA"/>
        </w:rPr>
      </w:pPr>
      <w:r w:rsidRPr="006E0A77">
        <w:rPr>
          <w:rFonts w:ascii="GHEA Grapalat" w:hAnsi="GHEA Grapalat"/>
          <w:sz w:val="16"/>
          <w:szCs w:val="16"/>
          <w:lang w:val="af-ZA"/>
        </w:rPr>
        <w:br w:type="page"/>
      </w:r>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0770B69F" w:rsidR="008A7ADF" w:rsidRPr="006E0A77" w:rsidRDefault="008A7ADF" w:rsidP="00BF288D">
      <w:pPr>
        <w:pStyle w:val="Heading3"/>
        <w:spacing w:line="240" w:lineRule="auto"/>
        <w:ind w:firstLine="567"/>
        <w:jc w:val="both"/>
        <w:rPr>
          <w:rFonts w:ascii="GHEA Grapalat" w:hAnsi="GHEA Grapalat"/>
          <w:i w:val="0"/>
          <w:noProof/>
          <w:lang w:val="en-US"/>
        </w:rPr>
      </w:pPr>
      <w:r w:rsidRPr="006E0A77">
        <w:rPr>
          <w:rFonts w:ascii="GHEA Grapalat" w:hAnsi="GHEA Grapalat"/>
          <w:i w:val="0"/>
          <w:noProof/>
          <w:lang w:val="en-US"/>
        </w:rPr>
        <w:t xml:space="preserve">1.1 Գնման առարկա է հանդիսանում </w:t>
      </w:r>
      <w:r w:rsidR="00D2614E" w:rsidRPr="00D2614E">
        <w:rPr>
          <w:rFonts w:ascii="GHEA Grapalat" w:hAnsi="GHEA Grapalat"/>
          <w:i w:val="0"/>
          <w:noProof/>
          <w:lang w:val="en-US"/>
        </w:rPr>
        <w:t>«Երևանի Վ</w:t>
      </w:r>
      <w:r w:rsidR="00D2614E" w:rsidRPr="00D2614E">
        <w:rPr>
          <w:rFonts w:ascii="Cambria Math" w:hAnsi="Cambria Math" w:cs="Cambria Math"/>
          <w:i w:val="0"/>
          <w:noProof/>
          <w:lang w:val="en-US"/>
        </w:rPr>
        <w:t>․</w:t>
      </w:r>
      <w:r w:rsidR="00D2614E" w:rsidRPr="00D2614E">
        <w:rPr>
          <w:rFonts w:ascii="GHEA Grapalat" w:hAnsi="GHEA Grapalat"/>
          <w:i w:val="0"/>
          <w:noProof/>
          <w:lang w:val="en-US"/>
        </w:rPr>
        <w:t xml:space="preserve"> Թեքեյանի անվան թիվ 92 հիմնական դպրոց» ՊՈԱԿ-ի կառուցման</w:t>
      </w:r>
      <w:r w:rsidR="00153FF2" w:rsidRPr="006E0A77">
        <w:rPr>
          <w:rFonts w:ascii="GHEA Grapalat" w:hAnsi="GHEA Grapalat"/>
          <w:i w:val="0"/>
          <w:noProof/>
          <w:lang w:val="en-US"/>
        </w:rPr>
        <w:t xml:space="preserve"> </w:t>
      </w:r>
      <w:r w:rsidR="003940A9" w:rsidRPr="006E0A77">
        <w:rPr>
          <w:rFonts w:ascii="GHEA Grapalat" w:hAnsi="GHEA Grapalat"/>
          <w:i w:val="0"/>
          <w:noProof/>
          <w:lang w:val="en-US"/>
        </w:rPr>
        <w:t xml:space="preserve">նախագծանախահաշվային փաստաթղթերի մշակման </w:t>
      </w:r>
      <w:r w:rsidRPr="006E0A7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4C734A89" w:rsidR="008A7ADF" w:rsidRPr="00E942FB" w:rsidRDefault="00E942FB" w:rsidP="00E70298">
            <w:pPr>
              <w:pStyle w:val="BodyTextIndent2"/>
              <w:spacing w:line="240" w:lineRule="auto"/>
              <w:ind w:firstLine="0"/>
              <w:jc w:val="center"/>
              <w:rPr>
                <w:rFonts w:ascii="GHEA Grapalat" w:hAnsi="GHEA Grapalat" w:cs="Times Armenian"/>
                <w:b/>
                <w:sz w:val="18"/>
                <w:szCs w:val="18"/>
                <w:lang w:val="pt-BR"/>
              </w:rPr>
            </w:pPr>
            <w:r w:rsidRPr="00E942FB">
              <w:rPr>
                <w:rFonts w:ascii="GHEA Grapalat" w:hAnsi="GHEA Grapalat" w:cs="Times Armenian"/>
                <w:b/>
                <w:sz w:val="18"/>
                <w:szCs w:val="18"/>
                <w:lang w:val="pt-BR"/>
              </w:rPr>
              <w:t>3</w:t>
            </w:r>
            <w:r w:rsidR="00E70298">
              <w:rPr>
                <w:rFonts w:ascii="GHEA Grapalat" w:hAnsi="GHEA Grapalat" w:cs="Times Armenian"/>
                <w:b/>
                <w:sz w:val="18"/>
                <w:szCs w:val="18"/>
                <w:lang w:val="pt-BR"/>
              </w:rPr>
              <w:t>1</w:t>
            </w:r>
            <w:r w:rsidRPr="00E942FB">
              <w:rPr>
                <w:rFonts w:ascii="GHEA Grapalat" w:hAnsi="GHEA Grapalat" w:cs="Times Armenian"/>
                <w:b/>
                <w:sz w:val="18"/>
                <w:szCs w:val="18"/>
                <w:lang w:val="pt-BR"/>
              </w:rPr>
              <w:t xml:space="preserve"> 000 000</w:t>
            </w:r>
          </w:p>
        </w:tc>
        <w:tc>
          <w:tcPr>
            <w:tcW w:w="6806" w:type="dxa"/>
            <w:vAlign w:val="center"/>
          </w:tcPr>
          <w:p w14:paraId="47F91DE2" w14:textId="7A8B1F31" w:rsidR="00AC057D" w:rsidRPr="006E0A77" w:rsidRDefault="00D24F1E" w:rsidP="008A7ADF">
            <w:pPr>
              <w:pStyle w:val="BodyTextIndent2"/>
              <w:spacing w:line="240" w:lineRule="auto"/>
              <w:ind w:firstLine="0"/>
              <w:jc w:val="center"/>
              <w:rPr>
                <w:rFonts w:ascii="GHEA Grapalat" w:hAnsi="GHEA Grapalat" w:cs="Times Armenian"/>
                <w:b/>
                <w:sz w:val="18"/>
                <w:szCs w:val="18"/>
                <w:lang w:val="pt-BR"/>
              </w:rPr>
            </w:pPr>
            <w:r w:rsidRPr="00D24F1E">
              <w:rPr>
                <w:rFonts w:ascii="GHEA Grapalat" w:hAnsi="GHEA Grapalat" w:cs="Times Armenian"/>
                <w:b/>
                <w:sz w:val="18"/>
                <w:szCs w:val="18"/>
                <w:lang w:val="pt-BR"/>
              </w:rPr>
              <w:t>«Երևանի Վ</w:t>
            </w:r>
            <w:r w:rsidRPr="00D24F1E">
              <w:rPr>
                <w:rFonts w:ascii="Cambria Math" w:hAnsi="Cambria Math" w:cs="Cambria Math"/>
                <w:b/>
                <w:sz w:val="18"/>
                <w:szCs w:val="18"/>
                <w:lang w:val="pt-BR"/>
              </w:rPr>
              <w:t>․</w:t>
            </w:r>
            <w:r w:rsidRPr="00D24F1E">
              <w:rPr>
                <w:rFonts w:ascii="GHEA Grapalat" w:hAnsi="GHEA Grapalat" w:cs="Times Armenian"/>
                <w:b/>
                <w:sz w:val="18"/>
                <w:szCs w:val="18"/>
                <w:lang w:val="pt-BR"/>
              </w:rPr>
              <w:t xml:space="preserve"> Թեքեյանի անվան թիվ 92 հիմնական դպրոց» ՊՈԱԿ-ի կառուցման </w:t>
            </w:r>
            <w:r w:rsidR="003940A9" w:rsidRPr="006E0A77">
              <w:rPr>
                <w:rFonts w:ascii="GHEA Grapalat" w:hAnsi="GHEA Grapalat" w:cs="Times Armenian"/>
                <w:b/>
                <w:sz w:val="18"/>
                <w:szCs w:val="18"/>
                <w:lang w:val="pt-BR"/>
              </w:rPr>
              <w:t xml:space="preserve">նախագծանախահաշվային փաստաթղթերի մշակման </w:t>
            </w:r>
          </w:p>
          <w:p w14:paraId="3443A29D" w14:textId="66DD0441" w:rsidR="008A7ADF" w:rsidRPr="006E0A77" w:rsidRDefault="008A7ADF" w:rsidP="008A7ADF">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 xml:space="preserve">խորհրդատվական 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5EFC8761" w14:textId="77777777" w:rsidR="008A7ADF" w:rsidRPr="006E0A77" w:rsidRDefault="008A7ADF" w:rsidP="008A7ADF">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6E0A77" w:rsidRDefault="001943D7" w:rsidP="001943D7">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6E0A7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6E0A77" w14:paraId="21EF7992" w14:textId="77777777" w:rsidTr="00E8688A">
        <w:trPr>
          <w:trHeight w:val="492"/>
          <w:jc w:val="center"/>
        </w:trPr>
        <w:tc>
          <w:tcPr>
            <w:tcW w:w="6655" w:type="dxa"/>
            <w:gridSpan w:val="2"/>
            <w:vAlign w:val="center"/>
          </w:tcPr>
          <w:p w14:paraId="295AF82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1943D7" w:rsidRPr="006E0A77" w14:paraId="77683801" w14:textId="77777777" w:rsidTr="00E8688A">
        <w:trPr>
          <w:trHeight w:val="780"/>
          <w:jc w:val="center"/>
        </w:trPr>
        <w:tc>
          <w:tcPr>
            <w:tcW w:w="2580" w:type="dxa"/>
            <w:vAlign w:val="center"/>
          </w:tcPr>
          <w:p w14:paraId="7B178863"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50D84090"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1331C53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1943D7" w:rsidRPr="006E0A77" w14:paraId="42DB2B22" w14:textId="77777777" w:rsidTr="00E8688A">
        <w:trPr>
          <w:trHeight w:val="827"/>
          <w:jc w:val="center"/>
        </w:trPr>
        <w:tc>
          <w:tcPr>
            <w:tcW w:w="2580" w:type="dxa"/>
            <w:vAlign w:val="center"/>
          </w:tcPr>
          <w:p w14:paraId="74397AD1" w14:textId="77777777" w:rsidR="001943D7" w:rsidRPr="006E0A77" w:rsidRDefault="001943D7" w:rsidP="00E8688A">
            <w:pPr>
              <w:jc w:val="center"/>
              <w:rPr>
                <w:rFonts w:ascii="GHEA Grapalat" w:hAnsi="GHEA Grapalat"/>
                <w:sz w:val="18"/>
                <w:szCs w:val="18"/>
              </w:rPr>
            </w:pPr>
            <w:r w:rsidRPr="006E0A77">
              <w:rPr>
                <w:rFonts w:ascii="GHEA Grapalat" w:hAnsi="GHEA Grapalat"/>
                <w:color w:val="000000"/>
                <w:sz w:val="18"/>
                <w:szCs w:val="18"/>
              </w:rPr>
              <w:t>Պայմանագրի գնի մինչև</w:t>
            </w:r>
            <w:r w:rsidRPr="006E0A77">
              <w:rPr>
                <w:rFonts w:ascii="GHEA Grapalat" w:hAnsi="GHEA Grapalat"/>
                <w:color w:val="000000"/>
                <w:sz w:val="18"/>
                <w:szCs w:val="18"/>
                <w:lang w:val="fr-FR"/>
              </w:rPr>
              <w:t xml:space="preserve"> 30%</w:t>
            </w:r>
          </w:p>
        </w:tc>
        <w:tc>
          <w:tcPr>
            <w:tcW w:w="4075" w:type="dxa"/>
            <w:vAlign w:val="center"/>
          </w:tcPr>
          <w:p w14:paraId="5C2998E3" w14:textId="77777777" w:rsidR="001943D7" w:rsidRPr="006E0A77" w:rsidRDefault="001943D7" w:rsidP="00E8688A">
            <w:pPr>
              <w:jc w:val="center"/>
              <w:rPr>
                <w:rFonts w:ascii="GHEA Grapalat" w:hAnsi="GHEA Grapalat"/>
                <w:color w:val="000000"/>
                <w:sz w:val="18"/>
                <w:szCs w:val="18"/>
              </w:rPr>
            </w:pPr>
            <w:r w:rsidRPr="006E0A77">
              <w:rPr>
                <w:rFonts w:ascii="GHEA Grapalat" w:hAnsi="GHEA Grapalat"/>
                <w:color w:val="000000"/>
                <w:sz w:val="18"/>
                <w:szCs w:val="18"/>
              </w:rPr>
              <w:t>Մինչև տվյալ տարվա նախավերջին աշխատանքային օրը</w:t>
            </w:r>
          </w:p>
        </w:tc>
      </w:tr>
    </w:tbl>
    <w:p w14:paraId="6D129C0E" w14:textId="77777777" w:rsidR="001943D7" w:rsidRPr="006E0A77" w:rsidRDefault="001943D7" w:rsidP="001943D7">
      <w:pPr>
        <w:pStyle w:val="BodyTextIndent2"/>
        <w:spacing w:line="240" w:lineRule="auto"/>
        <w:ind w:firstLine="567"/>
        <w:rPr>
          <w:rFonts w:ascii="GHEA Grapalat" w:hAnsi="GHEA Grapalat"/>
        </w:rPr>
      </w:pPr>
    </w:p>
    <w:p w14:paraId="67584DDF" w14:textId="77777777" w:rsidR="00D619AD" w:rsidRDefault="001943D7" w:rsidP="001943D7">
      <w:pPr>
        <w:pStyle w:val="BodyTextIndent2"/>
        <w:spacing w:line="240" w:lineRule="auto"/>
        <w:ind w:firstLine="567"/>
        <w:rPr>
          <w:rFonts w:ascii="GHEA Grapalat" w:hAnsi="GHEA Grapalat"/>
        </w:rPr>
      </w:pPr>
      <w:r w:rsidRPr="00D619AD">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Pr="006E0A77">
        <w:rPr>
          <w:rFonts w:ascii="GHEA Grapalat" w:hAnsi="GHEA Grapalat"/>
        </w:rPr>
        <w:t xml:space="preserve"> </w:t>
      </w:r>
    </w:p>
    <w:p w14:paraId="41B050E2" w14:textId="77777777" w:rsidR="00D619AD" w:rsidRPr="00D619AD" w:rsidRDefault="00D619AD" w:rsidP="00D619AD">
      <w:pPr>
        <w:pStyle w:val="BodyTextIndent2"/>
        <w:spacing w:line="240" w:lineRule="auto"/>
        <w:ind w:firstLine="567"/>
        <w:rPr>
          <w:rFonts w:ascii="GHEA Grapalat" w:hAnsi="GHEA Grapalat"/>
          <w:color w:val="FF0000"/>
        </w:rPr>
      </w:pPr>
      <w:r w:rsidRPr="00D619AD">
        <w:rPr>
          <w:rFonts w:ascii="GHEA Grapalat" w:hAnsi="GHEA Grapalat"/>
          <w:b/>
          <w:color w:val="FF0000"/>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նախատեսվի:</w:t>
      </w:r>
    </w:p>
    <w:p w14:paraId="7DF9A3B8" w14:textId="16E19686" w:rsidR="001943D7" w:rsidRPr="00D619AD" w:rsidRDefault="001943D7" w:rsidP="001943D7">
      <w:pPr>
        <w:pStyle w:val="BodyTextIndent2"/>
        <w:spacing w:line="240" w:lineRule="auto"/>
        <w:ind w:firstLine="567"/>
        <w:rPr>
          <w:rFonts w:ascii="GHEA Grapalat" w:hAnsi="GHEA Grapalat"/>
          <w:color w:val="FF0000"/>
        </w:rPr>
      </w:pPr>
      <w:r w:rsidRPr="00D619AD">
        <w:rPr>
          <w:rFonts w:ascii="GHEA Grapalat" w:hAnsi="GHEA Grapalat"/>
          <w:color w:val="FF0000"/>
        </w:rPr>
        <w:t xml:space="preserve"> </w:t>
      </w:r>
    </w:p>
    <w:p w14:paraId="35180F44" w14:textId="77777777" w:rsidR="001943D7" w:rsidRPr="006E0A77" w:rsidRDefault="001943D7" w:rsidP="006B01EC">
      <w:pPr>
        <w:rPr>
          <w:rFonts w:ascii="GHEA Grapalat" w:hAnsi="GHEA Grapalat" w:cs="Sylfaen"/>
          <w:i/>
          <w:sz w:val="20"/>
          <w:lang w:val="es-ES"/>
        </w:rPr>
      </w:pPr>
    </w:p>
    <w:p w14:paraId="6F2F22AE" w14:textId="5930CAB3"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r w:rsidR="00392435" w:rsidRPr="006E0A77">
        <w:rPr>
          <w:rFonts w:ascii="GHEA Grapalat" w:hAnsi="GHEA Grapalat" w:cs="Times Armenian"/>
          <w:b/>
          <w:sz w:val="20"/>
          <w:lang w:val="af-ZA"/>
        </w:rPr>
        <w:t xml:space="preserve">, ԸՆՏՐՎԱԾ ՄԱՍՆԱԿԻՑ ՃԱՆԱՉՎԵԼՈՒ ԴԵՊՔՈՒՄ </w:t>
      </w:r>
      <w:r w:rsidR="00392435" w:rsidRPr="006E0A77">
        <w:rPr>
          <w:rFonts w:ascii="GHEA Grapalat" w:hAnsi="GHEA Grapalat" w:cs="Sylfaen"/>
          <w:b/>
          <w:sz w:val="20"/>
        </w:rPr>
        <w:t>ՈՐԱԿԱՎՈՐՄԱՆ</w:t>
      </w:r>
      <w:r w:rsidR="00392435" w:rsidRPr="006E0A77">
        <w:rPr>
          <w:rFonts w:ascii="GHEA Grapalat" w:hAnsi="GHEA Grapalat" w:cs="Times Armenian"/>
          <w:b/>
          <w:sz w:val="20"/>
          <w:lang w:val="af-ZA"/>
        </w:rPr>
        <w:t xml:space="preserve"> ԱՊԱՀՈՎՈՒՄ ՆԵՐԿԱՅԱՑՆԵԼՈՒ ՊԱՅՄԱՆՆԵՐԸ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 xml:space="preserve">ընթացակարգին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lastRenderedPageBreak/>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E0A77" w:rsidRDefault="004E34F8" w:rsidP="008F004D">
      <w:pPr>
        <w:tabs>
          <w:tab w:val="left" w:pos="990"/>
        </w:tabs>
        <w:ind w:firstLine="567"/>
        <w:jc w:val="both"/>
        <w:rPr>
          <w:rFonts w:ascii="GHEA Grapalat" w:hAnsi="GHEA Grapalat" w:cs="Sylfaen"/>
          <w:sz w:val="10"/>
          <w:lang w:val="es-ES"/>
        </w:rPr>
      </w:pPr>
    </w:p>
    <w:p w14:paraId="5B685B74" w14:textId="2EEBC112" w:rsidR="00753E6E" w:rsidRPr="006E0A77"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0D8933D7" w14:textId="7C1452C9" w:rsidR="00B41427" w:rsidRPr="006E0A77" w:rsidRDefault="00B41427" w:rsidP="00B41427">
      <w:pPr>
        <w:ind w:firstLine="284"/>
        <w:jc w:val="both"/>
        <w:rPr>
          <w:rFonts w:ascii="GHEA Grapalat" w:hAnsi="GHEA Grapalat" w:cs="Sylfaen"/>
          <w:b/>
          <w:color w:val="000000"/>
          <w:sz w:val="20"/>
          <w:szCs w:val="20"/>
          <w:lang w:val="hy-AM"/>
        </w:rPr>
      </w:pPr>
      <w:r w:rsidRPr="006E0A77">
        <w:rPr>
          <w:rFonts w:ascii="GHEA Grapalat" w:hAnsi="GHEA Grapalat" w:cs="Tahoma"/>
          <w:b/>
          <w:sz w:val="20"/>
          <w:lang w:val="es-ES"/>
        </w:rPr>
        <w:t xml:space="preserve">      2.2.1 </w:t>
      </w:r>
      <w:r w:rsidRPr="006E0A77">
        <w:rPr>
          <w:rFonts w:ascii="GHEA Grapalat" w:hAnsi="GHEA Grapalat" w:cs="Sylfaen"/>
          <w:b/>
          <w:color w:val="000000"/>
          <w:sz w:val="20"/>
          <w:szCs w:val="20"/>
          <w:lang w:val="hy-AM"/>
        </w:rPr>
        <w:t>Մասնակցի հայտի գնահատում</w:t>
      </w:r>
      <w:r w:rsidRPr="006E0A77">
        <w:rPr>
          <w:rFonts w:ascii="GHEA Grapalat" w:hAnsi="GHEA Grapalat" w:cs="Sylfaen"/>
          <w:b/>
          <w:color w:val="000000"/>
          <w:sz w:val="20"/>
          <w:szCs w:val="20"/>
        </w:rPr>
        <w:t>ն</w:t>
      </w:r>
      <w:r w:rsidRPr="006E0A7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6E0A77" w:rsidRDefault="00B41427" w:rsidP="00B41427">
      <w:pPr>
        <w:ind w:firstLine="284"/>
        <w:jc w:val="both"/>
        <w:rPr>
          <w:rFonts w:ascii="GHEA Grapalat" w:hAnsi="GHEA Grapalat"/>
          <w:b/>
          <w:sz w:val="2"/>
          <w:szCs w:val="20"/>
          <w:u w:val="single"/>
          <w:lang w:val="hy-AM"/>
        </w:rPr>
      </w:pPr>
    </w:p>
    <w:p w14:paraId="1D2F75E2" w14:textId="7AD53EC4" w:rsidR="00B41427" w:rsidRPr="006E0A77" w:rsidRDefault="00FB11A2" w:rsidP="00FB11A2">
      <w:pPr>
        <w:ind w:firstLine="284"/>
        <w:rPr>
          <w:rFonts w:ascii="GHEA Grapalat" w:hAnsi="GHEA Grapalat" w:cs="Sylfaen"/>
          <w:b/>
          <w:color w:val="000000"/>
          <w:sz w:val="20"/>
          <w:szCs w:val="20"/>
          <w:lang w:val="hy-AM"/>
        </w:rPr>
      </w:pPr>
      <w:r w:rsidRPr="006E0A77">
        <w:rPr>
          <w:rFonts w:ascii="GHEA Grapalat" w:hAnsi="GHEA Grapalat"/>
          <w:b/>
          <w:sz w:val="20"/>
          <w:szCs w:val="20"/>
          <w:lang w:val="es-ES"/>
        </w:rPr>
        <w:t xml:space="preserve">      </w:t>
      </w:r>
      <w:r w:rsidR="00B41427" w:rsidRPr="006E0A7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214ABC" w:rsidRPr="00214ABC" w14:paraId="4D370189" w14:textId="77777777" w:rsidTr="00640C08">
        <w:trPr>
          <w:trHeight w:val="519"/>
        </w:trPr>
        <w:tc>
          <w:tcPr>
            <w:tcW w:w="620" w:type="dxa"/>
            <w:shd w:val="clear" w:color="auto" w:fill="DEEAF6"/>
            <w:vAlign w:val="center"/>
          </w:tcPr>
          <w:p w14:paraId="236E26FB" w14:textId="77777777" w:rsidR="00B41427" w:rsidRPr="00214ABC" w:rsidRDefault="00B41427" w:rsidP="00640C08">
            <w:pPr>
              <w:jc w:val="center"/>
              <w:rPr>
                <w:rFonts w:ascii="GHEA Grapalat" w:hAnsi="GHEA Grapalat"/>
                <w:color w:val="000000" w:themeColor="text1"/>
                <w:sz w:val="18"/>
                <w:szCs w:val="18"/>
                <w:lang w:val="hy-AM"/>
              </w:rPr>
            </w:pPr>
          </w:p>
        </w:tc>
        <w:tc>
          <w:tcPr>
            <w:tcW w:w="6755" w:type="dxa"/>
            <w:shd w:val="clear" w:color="auto" w:fill="DEEAF6"/>
            <w:vAlign w:val="center"/>
          </w:tcPr>
          <w:p w14:paraId="53DA4300"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ԳՆԱՀԱՏՈՒՄ  </w:t>
            </w:r>
          </w:p>
        </w:tc>
      </w:tr>
      <w:tr w:rsidR="00214ABC" w:rsidRPr="00214ABC" w14:paraId="31BF22B7" w14:textId="77777777" w:rsidTr="00640C08">
        <w:trPr>
          <w:trHeight w:val="627"/>
        </w:trPr>
        <w:tc>
          <w:tcPr>
            <w:tcW w:w="620" w:type="dxa"/>
            <w:shd w:val="clear" w:color="auto" w:fill="auto"/>
            <w:vAlign w:val="center"/>
          </w:tcPr>
          <w:p w14:paraId="5242CF64"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1</w:t>
            </w:r>
          </w:p>
        </w:tc>
        <w:tc>
          <w:tcPr>
            <w:tcW w:w="6755" w:type="dxa"/>
            <w:shd w:val="clear" w:color="auto" w:fill="auto"/>
            <w:vAlign w:val="center"/>
          </w:tcPr>
          <w:p w14:paraId="681B1B5F"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ՀԱՄԱՊԱՏԱՍԽԱՆՈՒԹՅԱՆ ՉԱՓԱՆԻՇՆԵՐ</w:t>
            </w:r>
          </w:p>
          <w:p w14:paraId="72F608DD" w14:textId="2F64C050"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(Մասնակցի  նմանատիպ փորձառություն, լիցենզիա և լիցենզիայի ներդիր</w:t>
            </w:r>
            <w:r w:rsidR="009A5EDA" w:rsidRPr="00214ABC">
              <w:rPr>
                <w:rFonts w:ascii="GHEA Grapalat" w:hAnsi="GHEA Grapalat"/>
                <w:color w:val="000000" w:themeColor="text1"/>
                <w:sz w:val="18"/>
                <w:szCs w:val="18"/>
              </w:rPr>
              <w:t>, հայտի ապահովում</w:t>
            </w:r>
            <w:r w:rsidRPr="00214ABC">
              <w:rPr>
                <w:rFonts w:ascii="GHEA Grapalat" w:hAnsi="GHEA Grapalat"/>
                <w:color w:val="000000" w:themeColor="text1"/>
                <w:sz w:val="18"/>
                <w:szCs w:val="18"/>
              </w:rPr>
              <w:t>)</w:t>
            </w:r>
          </w:p>
        </w:tc>
        <w:tc>
          <w:tcPr>
            <w:tcW w:w="2905" w:type="dxa"/>
            <w:shd w:val="clear" w:color="auto" w:fill="auto"/>
            <w:vAlign w:val="center"/>
          </w:tcPr>
          <w:p w14:paraId="63BF0211"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բավարար/անբավարար</w:t>
            </w:r>
          </w:p>
        </w:tc>
      </w:tr>
      <w:tr w:rsidR="00214ABC" w:rsidRPr="00214ABC" w14:paraId="745D573F" w14:textId="77777777" w:rsidTr="00640C08">
        <w:trPr>
          <w:trHeight w:val="330"/>
        </w:trPr>
        <w:tc>
          <w:tcPr>
            <w:tcW w:w="620" w:type="dxa"/>
            <w:shd w:val="clear" w:color="auto" w:fill="auto"/>
            <w:vAlign w:val="center"/>
          </w:tcPr>
          <w:p w14:paraId="0CA38679" w14:textId="77777777" w:rsidR="00B41427" w:rsidRPr="00214ABC" w:rsidRDefault="00B41427" w:rsidP="00640C08">
            <w:pPr>
              <w:jc w:val="center"/>
              <w:rPr>
                <w:rFonts w:ascii="GHEA Grapalat" w:hAnsi="GHEA Grapalat"/>
                <w:color w:val="000000" w:themeColor="text1"/>
                <w:sz w:val="18"/>
                <w:szCs w:val="18"/>
              </w:rPr>
            </w:pPr>
          </w:p>
        </w:tc>
        <w:tc>
          <w:tcPr>
            <w:tcW w:w="6755" w:type="dxa"/>
            <w:shd w:val="clear" w:color="auto" w:fill="auto"/>
            <w:vAlign w:val="center"/>
          </w:tcPr>
          <w:p w14:paraId="786A8813" w14:textId="77777777" w:rsidR="00B41427" w:rsidRPr="00214ABC" w:rsidRDefault="00B41427" w:rsidP="00640C08">
            <w:pPr>
              <w:rPr>
                <w:rFonts w:ascii="GHEA Grapalat" w:hAnsi="GHEA Grapalat"/>
                <w:color w:val="000000" w:themeColor="text1"/>
                <w:sz w:val="18"/>
                <w:szCs w:val="18"/>
              </w:rPr>
            </w:pPr>
          </w:p>
        </w:tc>
        <w:tc>
          <w:tcPr>
            <w:tcW w:w="2905" w:type="dxa"/>
            <w:shd w:val="clear" w:color="auto" w:fill="auto"/>
            <w:vAlign w:val="center"/>
          </w:tcPr>
          <w:p w14:paraId="29F342F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b/>
                <w:color w:val="000000" w:themeColor="text1"/>
                <w:sz w:val="18"/>
                <w:szCs w:val="18"/>
              </w:rPr>
              <w:t>ՀԱՄԱՄԱՍՆՈՒԹՅԱՆ</w:t>
            </w:r>
          </w:p>
        </w:tc>
      </w:tr>
      <w:tr w:rsidR="00214ABC" w:rsidRPr="00214ABC" w14:paraId="4C2677E4" w14:textId="77777777" w:rsidTr="00640C08">
        <w:trPr>
          <w:trHeight w:val="458"/>
        </w:trPr>
        <w:tc>
          <w:tcPr>
            <w:tcW w:w="620" w:type="dxa"/>
            <w:shd w:val="clear" w:color="auto" w:fill="auto"/>
            <w:vAlign w:val="center"/>
          </w:tcPr>
          <w:p w14:paraId="3BE8F15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2</w:t>
            </w:r>
          </w:p>
        </w:tc>
        <w:tc>
          <w:tcPr>
            <w:tcW w:w="6755" w:type="dxa"/>
            <w:shd w:val="clear" w:color="auto" w:fill="auto"/>
            <w:vAlign w:val="center"/>
          </w:tcPr>
          <w:p w14:paraId="727F6E58"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ՏԵԽՆԻԿԱԿԱՆ ԱՌԱՋԱՐԿ (ՏԱ=</w:t>
            </w:r>
            <w:r w:rsidRPr="00214ABC">
              <w:rPr>
                <w:rFonts w:ascii="GHEA Grapalat" w:hAnsi="GHEA Grapalat"/>
                <w:color w:val="000000" w:themeColor="text1"/>
                <w:sz w:val="18"/>
                <w:szCs w:val="18"/>
              </w:rPr>
              <w:t xml:space="preserve"> ՏԱ1+ ՏԱ2</w:t>
            </w:r>
            <w:r w:rsidRPr="00214ABC">
              <w:rPr>
                <w:rFonts w:ascii="GHEA Grapalat" w:hAnsi="GHEA Grapalat"/>
                <w:b/>
                <w:color w:val="000000" w:themeColor="text1"/>
                <w:sz w:val="18"/>
                <w:szCs w:val="18"/>
              </w:rPr>
              <w:t>)</w:t>
            </w:r>
          </w:p>
          <w:p w14:paraId="1DB91AB6" w14:textId="7D3C9069"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 xml:space="preserve">(Աշխատակազմ (ՏԱ1) և </w:t>
            </w:r>
            <w:r w:rsidR="00FB6D4B" w:rsidRPr="00214ABC">
              <w:rPr>
                <w:rFonts w:ascii="GHEA Grapalat" w:hAnsi="GHEA Grapalat"/>
                <w:color w:val="000000" w:themeColor="text1"/>
                <w:sz w:val="18"/>
                <w:szCs w:val="18"/>
              </w:rPr>
              <w:t xml:space="preserve">Էսքիզային նախագիծ </w:t>
            </w:r>
            <w:r w:rsidRPr="00214ABC">
              <w:rPr>
                <w:rFonts w:ascii="GHEA Grapalat" w:hAnsi="GHEA Grapalat"/>
                <w:color w:val="000000" w:themeColor="text1"/>
                <w:sz w:val="18"/>
                <w:szCs w:val="18"/>
              </w:rPr>
              <w:t>(ՏԱ2))</w:t>
            </w:r>
          </w:p>
        </w:tc>
        <w:tc>
          <w:tcPr>
            <w:tcW w:w="2905" w:type="dxa"/>
            <w:shd w:val="clear" w:color="auto" w:fill="auto"/>
            <w:vAlign w:val="center"/>
          </w:tcPr>
          <w:p w14:paraId="61426B9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70 %</w:t>
            </w:r>
          </w:p>
        </w:tc>
      </w:tr>
      <w:tr w:rsidR="00214ABC" w:rsidRPr="00214ABC" w14:paraId="682D30CC" w14:textId="77777777" w:rsidTr="00640C08">
        <w:trPr>
          <w:trHeight w:val="314"/>
        </w:trPr>
        <w:tc>
          <w:tcPr>
            <w:tcW w:w="620" w:type="dxa"/>
            <w:shd w:val="clear" w:color="auto" w:fill="auto"/>
            <w:vAlign w:val="center"/>
          </w:tcPr>
          <w:p w14:paraId="7AD23F3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w:t>
            </w:r>
          </w:p>
        </w:tc>
        <w:tc>
          <w:tcPr>
            <w:tcW w:w="6755" w:type="dxa"/>
            <w:shd w:val="clear" w:color="auto" w:fill="auto"/>
            <w:vAlign w:val="center"/>
          </w:tcPr>
          <w:p w14:paraId="6ED01591"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ԳՆԱՅԻՆ ԱՌԱՋԱՐԿ (ԳԱ)</w:t>
            </w:r>
          </w:p>
        </w:tc>
        <w:tc>
          <w:tcPr>
            <w:tcW w:w="2905" w:type="dxa"/>
            <w:shd w:val="clear" w:color="auto" w:fill="auto"/>
            <w:vAlign w:val="center"/>
          </w:tcPr>
          <w:p w14:paraId="3FD84DC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30 %</w:t>
            </w:r>
          </w:p>
        </w:tc>
      </w:tr>
    </w:tbl>
    <w:p w14:paraId="28B5E9F6" w14:textId="4E96C761" w:rsidR="00B41427" w:rsidRPr="006E0A77" w:rsidRDefault="00B41427" w:rsidP="00B41427">
      <w:pPr>
        <w:jc w:val="both"/>
        <w:rPr>
          <w:rFonts w:ascii="GHEA Grapalat" w:hAnsi="GHEA Grapalat" w:cs="Sylfaen"/>
          <w:b/>
          <w:color w:val="000000"/>
          <w:sz w:val="20"/>
          <w:szCs w:val="20"/>
        </w:rPr>
      </w:pPr>
    </w:p>
    <w:p w14:paraId="096BA204" w14:textId="77777777" w:rsidR="00370264" w:rsidRPr="006E0A7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514566">
        <w:trPr>
          <w:trHeight w:val="2031"/>
        </w:trPr>
        <w:tc>
          <w:tcPr>
            <w:tcW w:w="560" w:type="dxa"/>
            <w:vAlign w:val="center"/>
          </w:tcPr>
          <w:p w14:paraId="6EB725D5" w14:textId="77777777" w:rsidR="00906A2E" w:rsidRPr="006E0A77" w:rsidRDefault="00906A2E" w:rsidP="00906A2E">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906A2E">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906A2E">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906A2E">
            <w:pPr>
              <w:jc w:val="center"/>
              <w:rPr>
                <w:rFonts w:ascii="GHEA Grapalat" w:hAnsi="GHEA Grapalat"/>
                <w:sz w:val="18"/>
                <w:szCs w:val="18"/>
              </w:rPr>
            </w:pPr>
          </w:p>
        </w:tc>
        <w:tc>
          <w:tcPr>
            <w:tcW w:w="3848" w:type="dxa"/>
          </w:tcPr>
          <w:p w14:paraId="76237B2C" w14:textId="434DCAA8" w:rsidR="00906A2E" w:rsidRPr="006E0A77" w:rsidRDefault="00906A2E" w:rsidP="00572905">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Pr="006E0A77">
              <w:rPr>
                <w:rFonts w:ascii="GHEA Grapalat" w:hAnsi="GHEA Grapalat"/>
                <w:b/>
                <w:sz w:val="18"/>
                <w:szCs w:val="18"/>
              </w:rPr>
              <w:t xml:space="preserve">նմանատիպ* </w:t>
            </w:r>
            <w:r w:rsidRPr="006E0A7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027F99">
            <w:pPr>
              <w:rPr>
                <w:rFonts w:ascii="GHEA Grapalat" w:hAnsi="GHEA Grapalat"/>
                <w:sz w:val="18"/>
                <w:szCs w:val="18"/>
              </w:rPr>
            </w:pPr>
            <w:r w:rsidRPr="006E0A77">
              <w:rPr>
                <w:rFonts w:ascii="GHEA Grapalat" w:hAnsi="GHEA Grapalat"/>
                <w:sz w:val="18"/>
                <w:szCs w:val="18"/>
              </w:rPr>
              <w:lastRenderedPageBreak/>
              <w:t>1.2</w:t>
            </w:r>
          </w:p>
        </w:tc>
        <w:tc>
          <w:tcPr>
            <w:tcW w:w="3568" w:type="dxa"/>
            <w:shd w:val="clear" w:color="auto" w:fill="auto"/>
            <w:vAlign w:val="center"/>
          </w:tcPr>
          <w:p w14:paraId="179F6C10" w14:textId="45C8667D" w:rsidR="00027F99" w:rsidRPr="006E0A77" w:rsidRDefault="00027F99" w:rsidP="00027F99">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027F99">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027F99">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1076F999" w14:textId="77777777" w:rsidTr="00514566">
        <w:trPr>
          <w:trHeight w:val="1070"/>
        </w:trPr>
        <w:tc>
          <w:tcPr>
            <w:tcW w:w="560" w:type="dxa"/>
            <w:vAlign w:val="center"/>
          </w:tcPr>
          <w:p w14:paraId="30A038AD" w14:textId="0BF80B96" w:rsidR="00514566" w:rsidRPr="006E0A77" w:rsidRDefault="00514566" w:rsidP="00514566">
            <w:pPr>
              <w:rPr>
                <w:rFonts w:ascii="GHEA Grapalat" w:hAnsi="GHEA Grapalat"/>
                <w:sz w:val="18"/>
                <w:szCs w:val="18"/>
              </w:rPr>
            </w:pPr>
            <w:r w:rsidRPr="006E0A77">
              <w:rPr>
                <w:rFonts w:ascii="GHEA Grapalat" w:hAnsi="GHEA Grapalat"/>
                <w:sz w:val="18"/>
                <w:szCs w:val="18"/>
              </w:rPr>
              <w:t>1.3</w:t>
            </w:r>
          </w:p>
        </w:tc>
        <w:tc>
          <w:tcPr>
            <w:tcW w:w="3568" w:type="dxa"/>
            <w:shd w:val="clear" w:color="auto" w:fill="auto"/>
            <w:vAlign w:val="center"/>
          </w:tcPr>
          <w:p w14:paraId="0DAB0E95" w14:textId="45E1391B" w:rsidR="00514566" w:rsidRPr="006E0A77" w:rsidRDefault="00514566" w:rsidP="00514566">
            <w:pPr>
              <w:rPr>
                <w:rFonts w:ascii="GHEA Grapalat" w:hAnsi="GHEA Grapalat"/>
                <w:b/>
                <w:sz w:val="18"/>
                <w:szCs w:val="18"/>
              </w:rPr>
            </w:pPr>
            <w:r w:rsidRPr="006E0A7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բավարար</w:t>
            </w:r>
          </w:p>
          <w:p w14:paraId="765B1369"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6E0A77" w:rsidRDefault="00514566" w:rsidP="00514566">
            <w:pPr>
              <w:rPr>
                <w:rFonts w:ascii="GHEA Grapalat" w:hAnsi="GHEA Grapalat"/>
                <w:sz w:val="18"/>
                <w:szCs w:val="18"/>
              </w:rPr>
            </w:pPr>
            <w:r w:rsidRPr="006E0A7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514566">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661B4C4C" w:rsidR="00514566" w:rsidRPr="006E0A77" w:rsidRDefault="00514566" w:rsidP="00514566">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6E0A77" w14:paraId="0BB5098A" w14:textId="77777777" w:rsidTr="00514566">
        <w:trPr>
          <w:trHeight w:val="3543"/>
        </w:trPr>
        <w:tc>
          <w:tcPr>
            <w:tcW w:w="560" w:type="dxa"/>
            <w:vAlign w:val="center"/>
          </w:tcPr>
          <w:p w14:paraId="6A9CB0BA" w14:textId="77777777" w:rsidR="00514566" w:rsidRPr="006E0A77" w:rsidRDefault="00514566" w:rsidP="00514566">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514566">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77777777" w:rsidR="00344D29" w:rsidRPr="006E0A77"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5EB2C825" w14:textId="1EDC8869" w:rsidR="00514566" w:rsidRPr="006E0A77" w:rsidRDefault="00344D29" w:rsidP="00344D29">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514566">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B41427">
      <w:pPr>
        <w:ind w:firstLine="284"/>
        <w:jc w:val="both"/>
        <w:rPr>
          <w:rFonts w:ascii="GHEA Grapalat" w:hAnsi="GHEA Grapalat" w:cs="Sylfaen"/>
          <w:b/>
          <w:color w:val="000000"/>
          <w:sz w:val="10"/>
          <w:szCs w:val="20"/>
        </w:rPr>
      </w:pPr>
    </w:p>
    <w:p w14:paraId="664FF4AB" w14:textId="77777777" w:rsidR="00A83758" w:rsidRPr="006E0A7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2E63335F" w14:textId="6DCF4FF3" w:rsidR="00B41427" w:rsidRPr="006E0A7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6E0A7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w:t>
      </w:r>
      <w:r w:rsidR="008E5AD6" w:rsidRPr="006E0A77">
        <w:rPr>
          <w:rFonts w:ascii="GHEA Grapalat" w:eastAsia="Calibri" w:hAnsi="GHEA Grapalat"/>
          <w:sz w:val="20"/>
          <w:szCs w:val="20"/>
        </w:rPr>
        <w:lastRenderedPageBreak/>
        <w:t xml:space="preserve">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2C310203" w:rsidR="007B04A1" w:rsidRPr="006E0A77" w:rsidRDefault="00B06EE5" w:rsidP="00715CB6">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b/>
          <w:color w:val="FF0000"/>
          <w:sz w:val="20"/>
          <w:szCs w:val="20"/>
        </w:rPr>
        <w:t xml:space="preserve">    </w:t>
      </w:r>
      <w:r w:rsidR="00B74640" w:rsidRPr="006E0A77">
        <w:rPr>
          <w:rFonts w:ascii="GHEA Grapalat" w:eastAsia="Calibri" w:hAnsi="GHEA Grapalat"/>
          <w:b/>
          <w:color w:val="FF0000"/>
          <w:sz w:val="20"/>
          <w:szCs w:val="20"/>
        </w:rPr>
        <w:t>*</w:t>
      </w:r>
      <w:r w:rsidR="007B04A1" w:rsidRPr="006E0A77">
        <w:rPr>
          <w:rFonts w:ascii="GHEA Grapalat" w:eastAsiaTheme="minorHAnsi" w:hAnsi="GHEA Grapalat" w:cstheme="minorBidi"/>
          <w:b/>
          <w:color w:val="000000" w:themeColor="text1"/>
          <w:lang w:val="hy-AM"/>
        </w:rPr>
        <w:t xml:space="preserve"> </w:t>
      </w:r>
      <w:r w:rsidRPr="006E0A77">
        <w:rPr>
          <w:rFonts w:ascii="GHEA Grapalat" w:eastAsiaTheme="minorHAnsi" w:hAnsi="GHEA Grapalat" w:cstheme="minorBidi"/>
          <w:b/>
          <w:sz w:val="20"/>
          <w:szCs w:val="20"/>
        </w:rPr>
        <w:t>Ն</w:t>
      </w:r>
      <w:r w:rsidRPr="006E0A77">
        <w:rPr>
          <w:rFonts w:ascii="GHEA Grapalat" w:eastAsiaTheme="minorHAnsi" w:hAnsi="GHEA Grapalat" w:cstheme="minorBidi"/>
          <w:b/>
          <w:sz w:val="20"/>
          <w:szCs w:val="20"/>
          <w:lang w:val="hy-AM"/>
        </w:rPr>
        <w:t xml:space="preserve">մանատիպ է համարվում </w:t>
      </w:r>
      <w:r w:rsidRPr="006E0A77">
        <w:rPr>
          <w:rFonts w:ascii="GHEA Grapalat" w:hAnsi="GHEA Grapalat"/>
          <w:b/>
          <w:sz w:val="20"/>
          <w:szCs w:val="20"/>
          <w:lang w:val="hy-AM"/>
        </w:rPr>
        <w:t xml:space="preserve">IV կամ IV-ից բարձր կատեգորիայի ռիսկայնության աստիճանի </w:t>
      </w:r>
      <w:r w:rsidR="00214ABC">
        <w:rPr>
          <w:rFonts w:ascii="GHEA Grapalat" w:hAnsi="GHEA Grapalat"/>
          <w:b/>
          <w:sz w:val="20"/>
          <w:szCs w:val="20"/>
        </w:rPr>
        <w:t xml:space="preserve">բնակելի և </w:t>
      </w:r>
      <w:r w:rsidRPr="006E0A77">
        <w:rPr>
          <w:rFonts w:ascii="GHEA Grapalat" w:hAnsi="GHEA Grapalat"/>
          <w:b/>
          <w:sz w:val="20"/>
          <w:szCs w:val="20"/>
          <w:lang w:val="hy-AM"/>
        </w:rPr>
        <w:t>հասարակական նշանակության օբյեկտների կառուցման նախագծանախահաշվային փաստաթղթերի կազմումը՝</w:t>
      </w:r>
      <w:r w:rsidRPr="006E0A77">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6E0A77">
        <w:rPr>
          <w:rFonts w:ascii="GHEA Grapalat" w:eastAsia="Calibri" w:hAnsi="GHEA Grapalat"/>
          <w:b/>
          <w:color w:val="000000" w:themeColor="text1"/>
          <w:sz w:val="20"/>
          <w:szCs w:val="20"/>
        </w:rPr>
        <w:t>:</w:t>
      </w:r>
    </w:p>
    <w:p w14:paraId="50B986D1" w14:textId="79E37555" w:rsidR="00B41427" w:rsidRPr="00913AB5"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12"/>
          <w:szCs w:val="20"/>
        </w:rPr>
      </w:pPr>
      <w:r w:rsidRPr="006E0A77">
        <w:rPr>
          <w:rFonts w:ascii="GHEA Grapalat" w:eastAsia="Calibri" w:hAnsi="GHEA Grapalat"/>
          <w:color w:val="000000"/>
          <w:sz w:val="20"/>
          <w:szCs w:val="20"/>
        </w:rPr>
        <w:tab/>
      </w:r>
    </w:p>
    <w:p w14:paraId="26193EE8" w14:textId="77777777" w:rsidR="00344D29" w:rsidRPr="006E0A7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5D4238"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CF41BA">
        <w:rPr>
          <w:rFonts w:ascii="GHEA Grapalat" w:hAnsi="GHEA Grapalat"/>
          <w:color w:val="FF0000"/>
        </w:rPr>
        <w:t xml:space="preserve">   </w:t>
      </w:r>
      <w:r w:rsidR="00EE36A2" w:rsidRPr="00CF41BA">
        <w:rPr>
          <w:rFonts w:ascii="GHEA Grapalat" w:hAnsi="GHEA Grapalat"/>
          <w:color w:val="FF0000"/>
        </w:rPr>
        <w:t xml:space="preserve"> </w:t>
      </w:r>
      <w:r w:rsidRPr="00CF41BA">
        <w:rPr>
          <w:rFonts w:ascii="GHEA Grapalat" w:hAnsi="GHEA Grapalat"/>
          <w:color w:val="FF0000"/>
        </w:rPr>
        <w:t>**</w:t>
      </w:r>
      <w:r w:rsidRPr="005D4238">
        <w:rPr>
          <w:rFonts w:ascii="GHEA Grapalat" w:hAnsi="GHEA Grapalat"/>
          <w:b/>
          <w:color w:val="000000" w:themeColor="text1"/>
          <w:u w:val="single"/>
        </w:rPr>
        <w:t>Լիցենզիա և լիցենզիայի ներդիր</w:t>
      </w:r>
    </w:p>
    <w:p w14:paraId="40BB91CE" w14:textId="55EA0AE9" w:rsidR="00B41427" w:rsidRPr="005D4238" w:rsidRDefault="00B41427" w:rsidP="00EE36A2">
      <w:pPr>
        <w:pStyle w:val="BodyTextIndent"/>
        <w:ind w:left="-90" w:firstLine="0"/>
        <w:rPr>
          <w:rFonts w:ascii="GHEA Grapalat" w:hAnsi="GHEA Grapalat" w:cs="Sylfaen"/>
          <w:i w:val="0"/>
          <w:color w:val="000000" w:themeColor="text1"/>
          <w:lang w:val="es-ES"/>
        </w:rPr>
      </w:pPr>
      <w:r w:rsidRPr="005D4238">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5D4238" w:rsidRPr="005D4238"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5D4238" w:rsidRDefault="00344D29">
            <w:pPr>
              <w:pStyle w:val="NormalWeb"/>
              <w:shd w:val="clear" w:color="auto" w:fill="FFFFFF"/>
              <w:spacing w:before="0" w:beforeAutospacing="0" w:after="0" w:afterAutospacing="0"/>
              <w:rPr>
                <w:rFonts w:ascii="GHEA Grapalat" w:hAnsi="GHEA Grapalat" w:cs="Sylfaen"/>
                <w:b/>
                <w:bCs/>
                <w:color w:val="000000" w:themeColor="text1"/>
                <w:sz w:val="20"/>
                <w:szCs w:val="20"/>
                <w:lang w:val="hy-AM" w:eastAsia="ru-RU"/>
              </w:rPr>
            </w:pPr>
            <w:r w:rsidRPr="005D4238">
              <w:rPr>
                <w:rFonts w:ascii="GHEA Grapalat" w:hAnsi="GHEA Grapalat" w:cs="Sylfaen"/>
                <w:b/>
                <w:bCs/>
                <w:color w:val="000000" w:themeColor="text1"/>
                <w:sz w:val="20"/>
                <w:szCs w:val="20"/>
                <w:lang w:val="hy-AM" w:eastAsia="ru-RU"/>
              </w:rPr>
              <w:t>ԼԻՑԵՆԶԻԱ</w:t>
            </w:r>
          </w:p>
          <w:p w14:paraId="43066B4E" w14:textId="77777777" w:rsidR="00344D29" w:rsidRPr="005D4238" w:rsidRDefault="00344D29">
            <w:pPr>
              <w:pStyle w:val="NormalWeb"/>
              <w:shd w:val="clear" w:color="auto" w:fill="FFFFFF"/>
              <w:spacing w:before="0" w:beforeAutospacing="0" w:after="0" w:afterAutospacing="0"/>
              <w:rPr>
                <w:rFonts w:ascii="GHEA Grapalat" w:hAnsi="GHEA Grapalat" w:cs="Sylfaen"/>
                <w:bCs/>
                <w:color w:val="000000" w:themeColor="text1"/>
                <w:sz w:val="20"/>
                <w:szCs w:val="20"/>
                <w:lang w:val="hy-AM" w:eastAsia="ru-RU"/>
              </w:rPr>
            </w:pPr>
            <w:r w:rsidRPr="005D4238">
              <w:rPr>
                <w:rFonts w:ascii="GHEA Grapalat" w:hAnsi="GHEA Grapalat" w:cs="Sylfaen"/>
                <w:bCs/>
                <w:color w:val="000000" w:themeColor="text1"/>
                <w:sz w:val="20"/>
                <w:szCs w:val="20"/>
                <w:lang w:val="hy-AM" w:eastAsia="ru-RU"/>
              </w:rPr>
              <w:t>Քաղաքաշինական փաստաթղթերի կազմում՝ բացառությամբ կոնստրուկտորական և ճարտարապետական մասերի</w:t>
            </w:r>
          </w:p>
        </w:tc>
      </w:tr>
      <w:tr w:rsidR="005D4238" w:rsidRPr="005D4238"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5D4238" w:rsidRDefault="00344D29">
            <w:pPr>
              <w:pStyle w:val="NormalWeb"/>
              <w:shd w:val="clear" w:color="auto" w:fill="FFFFFF"/>
              <w:spacing w:before="0" w:beforeAutospacing="0" w:after="0" w:afterAutospacing="0"/>
              <w:rPr>
                <w:rFonts w:ascii="GHEA Grapalat" w:hAnsi="GHEA Grapalat" w:cs="Sylfaen"/>
                <w:b/>
                <w:color w:val="000000" w:themeColor="text1"/>
                <w:lang w:val="fr-FR" w:eastAsia="ru-RU"/>
              </w:rPr>
            </w:pPr>
            <w:r w:rsidRPr="005D4238">
              <w:rPr>
                <w:rFonts w:ascii="GHEA Grapalat" w:hAnsi="GHEA Grapalat" w:cs="Sylfaen"/>
                <w:b/>
                <w:bCs/>
                <w:color w:val="000000" w:themeColor="text1"/>
                <w:lang w:val="fr-FR" w:eastAsia="ru-RU"/>
              </w:rPr>
              <w:t xml:space="preserve">ՀՀ </w:t>
            </w:r>
            <w:r w:rsidRPr="005D4238">
              <w:rPr>
                <w:rFonts w:ascii="GHEA Grapalat" w:hAnsi="GHEA Grapalat" w:cs="Sylfaen"/>
                <w:b/>
                <w:bCs/>
                <w:color w:val="000000" w:themeColor="text1"/>
                <w:lang w:val="hy-AM" w:eastAsia="ru-RU"/>
              </w:rPr>
              <w:t>քաղաքաշինության կոմիտեի նախագահի</w:t>
            </w:r>
            <w:r w:rsidRPr="005D4238">
              <w:rPr>
                <w:rFonts w:ascii="GHEA Grapalat" w:hAnsi="GHEA Grapalat" w:cs="Sylfaen"/>
                <w:b/>
                <w:bCs/>
                <w:color w:val="000000" w:themeColor="text1"/>
                <w:lang w:val="fr-FR" w:eastAsia="ru-RU"/>
              </w:rPr>
              <w:t xml:space="preserve"> 20</w:t>
            </w:r>
            <w:r w:rsidRPr="005D4238">
              <w:rPr>
                <w:rFonts w:ascii="GHEA Grapalat" w:hAnsi="GHEA Grapalat" w:cs="Sylfaen"/>
                <w:b/>
                <w:bCs/>
                <w:color w:val="000000" w:themeColor="text1"/>
                <w:lang w:val="hy-AM" w:eastAsia="ru-RU"/>
              </w:rPr>
              <w:t>23</w:t>
            </w:r>
            <w:r w:rsidRPr="005D4238">
              <w:rPr>
                <w:rFonts w:ascii="GHEA Grapalat" w:hAnsi="GHEA Grapalat" w:cs="Sylfaen"/>
                <w:b/>
                <w:bCs/>
                <w:color w:val="000000" w:themeColor="text1"/>
                <w:lang w:val="fr-FR" w:eastAsia="ru-RU"/>
              </w:rPr>
              <w:t xml:space="preserve"> թվականի</w:t>
            </w:r>
            <w:r w:rsidRPr="005D4238">
              <w:rPr>
                <w:rFonts w:ascii="GHEA Grapalat" w:hAnsi="GHEA Grapalat" w:cs="Sylfaen"/>
                <w:b/>
                <w:color w:val="000000" w:themeColor="text1"/>
                <w:lang w:val="fr-FR" w:eastAsia="ru-RU"/>
              </w:rPr>
              <w:t xml:space="preserve"> </w:t>
            </w:r>
            <w:r w:rsidRPr="005D4238">
              <w:rPr>
                <w:rFonts w:ascii="GHEA Grapalat" w:hAnsi="GHEA Grapalat" w:cs="Sylfaen"/>
                <w:b/>
                <w:color w:val="000000" w:themeColor="text1"/>
                <w:lang w:val="hy-AM" w:eastAsia="ru-RU"/>
              </w:rPr>
              <w:t>դեկտեմբերի 6</w:t>
            </w:r>
            <w:r w:rsidRPr="005D4238">
              <w:rPr>
                <w:rFonts w:ascii="GHEA Grapalat" w:hAnsi="GHEA Grapalat" w:cs="Sylfaen"/>
                <w:b/>
                <w:bCs/>
                <w:color w:val="000000" w:themeColor="text1"/>
                <w:lang w:val="fr-FR" w:eastAsia="ru-RU"/>
              </w:rPr>
              <w:t xml:space="preserve">-ի N </w:t>
            </w:r>
            <w:r w:rsidRPr="005D4238">
              <w:rPr>
                <w:rFonts w:ascii="GHEA Grapalat" w:hAnsi="GHEA Grapalat" w:cs="Sylfaen"/>
                <w:b/>
                <w:bCs/>
                <w:color w:val="000000" w:themeColor="text1"/>
                <w:lang w:val="hy-AM" w:eastAsia="ru-RU"/>
              </w:rPr>
              <w:t>15</w:t>
            </w:r>
            <w:r w:rsidRPr="005D4238">
              <w:rPr>
                <w:rFonts w:ascii="GHEA Grapalat" w:hAnsi="GHEA Grapalat" w:cs="Sylfaen"/>
                <w:b/>
                <w:bCs/>
                <w:color w:val="000000" w:themeColor="text1"/>
                <w:lang w:val="fr-FR" w:eastAsia="ru-RU"/>
              </w:rPr>
              <w:t xml:space="preserve">-Ն </w:t>
            </w:r>
            <w:r w:rsidRPr="005D4238">
              <w:rPr>
                <w:rFonts w:ascii="GHEA Grapalat" w:hAnsi="GHEA Grapalat" w:cs="Sylfaen"/>
                <w:b/>
                <w:bCs/>
                <w:color w:val="000000" w:themeColor="text1"/>
                <w:lang w:val="hy-AM" w:eastAsia="ru-RU"/>
              </w:rPr>
              <w:t>հրաման</w:t>
            </w:r>
          </w:p>
          <w:p w14:paraId="7FB10B22" w14:textId="77777777" w:rsidR="00344D29" w:rsidRPr="005D4238" w:rsidRDefault="00344D29">
            <w:pPr>
              <w:shd w:val="clear" w:color="auto" w:fill="FFFFFF"/>
              <w:rPr>
                <w:rFonts w:ascii="GHEA Grapalat" w:hAnsi="GHEA Grapalat"/>
                <w:i/>
                <w:color w:val="000000" w:themeColor="text1"/>
                <w:shd w:val="clear" w:color="auto" w:fill="FFFFFF"/>
                <w:lang w:val="fr-FR" w:eastAsia="ru-RU"/>
              </w:rPr>
            </w:pPr>
            <w:r w:rsidRPr="005D4238">
              <w:rPr>
                <w:rFonts w:ascii="GHEA Grapalat" w:hAnsi="GHEA Grapalat"/>
                <w:i/>
                <w:color w:val="000000" w:themeColor="text1"/>
                <w:sz w:val="20"/>
                <w:shd w:val="clear" w:color="auto" w:fill="FFFFFF"/>
                <w:lang w:val="fr-FR"/>
              </w:rPr>
              <w:t>(</w:t>
            </w:r>
            <w:r w:rsidRPr="005D4238">
              <w:rPr>
                <w:rFonts w:ascii="GHEA Grapalat" w:hAnsi="GHEA Grapalat"/>
                <w:i/>
                <w:color w:val="000000" w:themeColor="text1"/>
                <w:sz w:val="20"/>
                <w:shd w:val="clear" w:color="auto" w:fill="FFFFFF"/>
              </w:rPr>
              <w:t>լիցենզիայի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անբաժանելի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մաս</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հանդիսացող</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համապատասխան</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ոլորտի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աշխատանքներն</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իրականացնող</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պատասխանատու</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անձանց</w:t>
            </w:r>
            <w:r w:rsidRPr="005D4238">
              <w:rPr>
                <w:rFonts w:ascii="GHEA Grapalat" w:hAnsi="GHEA Grapalat"/>
                <w:i/>
                <w:color w:val="000000" w:themeColor="text1"/>
                <w:sz w:val="20"/>
                <w:shd w:val="clear" w:color="auto" w:fill="FFFFFF"/>
                <w:lang w:val="fr-FR"/>
              </w:rPr>
              <w:t xml:space="preserve">) </w:t>
            </w:r>
          </w:p>
        </w:tc>
      </w:tr>
      <w:tr w:rsidR="005D4238" w:rsidRPr="005D4238"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034D3FD6"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5D4238" w:rsidRPr="005D4238"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402207FE"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5D4238" w:rsidRPr="005D4238"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3F67FD1C"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ջրամատակարարում և ջրահեռացում (ջրամատակարարման և ջրահեռացման ներքին և արտաքին ցանցեր, հիդրոմելորացիա)</w:t>
            </w:r>
          </w:p>
        </w:tc>
      </w:tr>
      <w:tr w:rsidR="005D4238" w:rsidRPr="005D4238"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4B133323"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5D4238" w:rsidRDefault="00344D29" w:rsidP="00B41427">
      <w:pPr>
        <w:pStyle w:val="NormalWeb"/>
        <w:spacing w:before="0" w:beforeAutospacing="0" w:after="0" w:afterAutospacing="0"/>
        <w:ind w:left="72" w:firstLine="270"/>
        <w:jc w:val="both"/>
        <w:rPr>
          <w:rFonts w:ascii="GHEA Grapalat" w:hAnsi="GHEA Grapalat"/>
          <w:i/>
          <w:color w:val="000000" w:themeColor="text1"/>
          <w:lang w:val="fr-FR"/>
        </w:rPr>
      </w:pPr>
    </w:p>
    <w:p w14:paraId="3E54EFE2" w14:textId="77777777" w:rsidR="00344D29" w:rsidRPr="005D4238" w:rsidRDefault="00344D29" w:rsidP="00B41427">
      <w:pPr>
        <w:pStyle w:val="NormalWeb"/>
        <w:spacing w:before="0" w:beforeAutospacing="0" w:after="0" w:afterAutospacing="0"/>
        <w:ind w:left="72" w:firstLine="270"/>
        <w:jc w:val="both"/>
        <w:rPr>
          <w:rFonts w:ascii="GHEA Grapalat" w:hAnsi="GHEA Grapalat"/>
          <w:i/>
          <w:color w:val="000000" w:themeColor="text1"/>
          <w:lang w:val="fr-FR"/>
        </w:rPr>
      </w:pPr>
    </w:p>
    <w:p w14:paraId="191497D5" w14:textId="77777777" w:rsidR="00B41427" w:rsidRPr="005D4238" w:rsidRDefault="00B41427" w:rsidP="00B41427">
      <w:pPr>
        <w:pStyle w:val="NormalWeb"/>
        <w:spacing w:before="0" w:beforeAutospacing="0" w:after="0" w:afterAutospacing="0"/>
        <w:ind w:left="72" w:firstLine="270"/>
        <w:jc w:val="both"/>
        <w:rPr>
          <w:rFonts w:ascii="GHEA Grapalat" w:hAnsi="GHEA Grapalat"/>
          <w:b/>
          <w:color w:val="000000" w:themeColor="text1"/>
          <w:sz w:val="18"/>
          <w:szCs w:val="18"/>
          <w:u w:val="single"/>
          <w:lang w:val="fr-FR"/>
        </w:rPr>
      </w:pPr>
      <w:r w:rsidRPr="005D4238">
        <w:rPr>
          <w:rFonts w:ascii="GHEA Grapalat" w:hAnsi="GHEA Grapalat"/>
          <w:color w:val="000000" w:themeColor="text1"/>
          <w:lang w:val="fr-FR"/>
        </w:rPr>
        <w:t>***</w:t>
      </w:r>
      <w:r w:rsidRPr="005D4238">
        <w:rPr>
          <w:rFonts w:ascii="GHEA Grapalat" w:hAnsi="GHEA Grapalat"/>
          <w:b/>
          <w:color w:val="000000" w:themeColor="text1"/>
          <w:sz w:val="20"/>
          <w:szCs w:val="20"/>
          <w:lang w:val="fr-FR"/>
        </w:rPr>
        <w:t xml:space="preserve"> </w:t>
      </w:r>
      <w:r w:rsidRPr="005D4238">
        <w:rPr>
          <w:rFonts w:ascii="GHEA Grapalat" w:hAnsi="GHEA Grapalat"/>
          <w:b/>
          <w:color w:val="000000" w:themeColor="text1"/>
          <w:u w:val="single"/>
        </w:rPr>
        <w:t>Աշխատակազմ</w:t>
      </w:r>
      <w:r w:rsidRPr="005D4238">
        <w:rPr>
          <w:rFonts w:ascii="GHEA Grapalat" w:hAnsi="GHEA Grapalat"/>
          <w:b/>
          <w:color w:val="000000" w:themeColor="text1"/>
          <w:u w:val="single"/>
          <w:lang w:val="fr-FR"/>
        </w:rPr>
        <w:t xml:space="preserve"> (</w:t>
      </w:r>
      <w:r w:rsidRPr="005D4238">
        <w:rPr>
          <w:rFonts w:ascii="GHEA Grapalat" w:hAnsi="GHEA Grapalat"/>
          <w:b/>
          <w:color w:val="000000" w:themeColor="text1"/>
          <w:u w:val="single"/>
        </w:rPr>
        <w:t>ՏԱ</w:t>
      </w:r>
      <w:r w:rsidRPr="005D4238">
        <w:rPr>
          <w:rFonts w:ascii="GHEA Grapalat" w:hAnsi="GHEA Grapalat"/>
          <w:b/>
          <w:color w:val="000000" w:themeColor="text1"/>
          <w:u w:val="single"/>
          <w:lang w:val="fr-FR"/>
        </w:rPr>
        <w:t>1)</w:t>
      </w:r>
    </w:p>
    <w:p w14:paraId="46117A87" w14:textId="77777777" w:rsidR="00B41427" w:rsidRPr="005D4238" w:rsidRDefault="00B41427" w:rsidP="00B41427">
      <w:pPr>
        <w:pStyle w:val="NormalWeb"/>
        <w:spacing w:before="0" w:beforeAutospacing="0" w:after="0" w:afterAutospacing="0"/>
        <w:ind w:firstLine="708"/>
        <w:jc w:val="both"/>
        <w:rPr>
          <w:rFonts w:ascii="GHEA Grapalat" w:hAnsi="GHEA Grapalat"/>
          <w:color w:val="000000" w:themeColor="text1"/>
          <w:sz w:val="10"/>
          <w:szCs w:val="20"/>
          <w:lang w:val="fr-FR"/>
        </w:rPr>
      </w:pPr>
    </w:p>
    <w:p w14:paraId="07AE0A6C" w14:textId="77777777" w:rsidR="002F1799" w:rsidRPr="005D4238" w:rsidRDefault="00B41427" w:rsidP="00AF57ED">
      <w:pPr>
        <w:ind w:right="548" w:firstLine="342"/>
        <w:rPr>
          <w:rFonts w:ascii="GHEA Grapalat" w:hAnsi="GHEA Grapalat"/>
          <w:b/>
          <w:color w:val="000000" w:themeColor="text1"/>
          <w:sz w:val="20"/>
          <w:lang w:val="hy-AM"/>
        </w:rPr>
      </w:pPr>
      <w:r w:rsidRPr="005D4238">
        <w:rPr>
          <w:rFonts w:ascii="GHEA Grapalat" w:hAnsi="GHEA Grapalat" w:cs="Arial Armenian"/>
          <w:color w:val="000000" w:themeColor="text1"/>
          <w:sz w:val="20"/>
          <w:lang w:val="hy-AM"/>
        </w:rPr>
        <w:t>Պ</w:t>
      </w:r>
      <w:r w:rsidRPr="005D4238">
        <w:rPr>
          <w:rFonts w:ascii="GHEA Grapalat" w:hAnsi="GHEA Grapalat" w:cs="Sylfaen"/>
          <w:color w:val="000000" w:themeColor="text1"/>
          <w:sz w:val="20"/>
          <w:lang w:val="hy-AM"/>
        </w:rPr>
        <w:t>այմանագրի</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կատարման</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համար</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պահանջվում են հետևյալ աշխատանքային ռեսուրսները</w:t>
      </w:r>
      <w:r w:rsidR="002F1799" w:rsidRPr="005D4238">
        <w:rPr>
          <w:rFonts w:ascii="GHEA Grapalat" w:hAnsi="GHEA Grapalat"/>
          <w:b/>
          <w:color w:val="000000" w:themeColor="text1"/>
          <w:sz w:val="20"/>
          <w:lang w:val="hy-AM"/>
        </w:rPr>
        <w:t xml:space="preserve"> </w:t>
      </w:r>
    </w:p>
    <w:p w14:paraId="37F53A67" w14:textId="77777777" w:rsidR="002F1799" w:rsidRPr="005D4238" w:rsidRDefault="002F1799" w:rsidP="002F1799">
      <w:pPr>
        <w:ind w:right="548"/>
        <w:jc w:val="right"/>
        <w:rPr>
          <w:rFonts w:ascii="GHEA Grapalat" w:hAnsi="GHEA Grapalat"/>
          <w:b/>
          <w:color w:val="000000" w:themeColor="text1"/>
          <w:sz w:val="20"/>
          <w:lang w:val="hy-AM"/>
        </w:rPr>
      </w:pPr>
    </w:p>
    <w:p w14:paraId="465243B1" w14:textId="769216B7" w:rsidR="002F1799" w:rsidRPr="005D4238" w:rsidRDefault="002F1799" w:rsidP="002F179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1</w:t>
      </w:r>
    </w:p>
    <w:p w14:paraId="5D7E6F2D" w14:textId="77777777" w:rsidR="00C46EA9" w:rsidRPr="005D4238" w:rsidRDefault="00C46EA9" w:rsidP="002F1799">
      <w:pPr>
        <w:ind w:right="548"/>
        <w:jc w:val="right"/>
        <w:rPr>
          <w:rFonts w:ascii="GHEA Grapalat" w:hAnsi="GHEA Grapalat"/>
          <w:b/>
          <w:color w:val="000000" w:themeColor="text1"/>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5D4238" w14:paraId="4DE9A8E5" w14:textId="77777777" w:rsidTr="00975462">
        <w:trPr>
          <w:trHeight w:val="1385"/>
        </w:trPr>
        <w:tc>
          <w:tcPr>
            <w:tcW w:w="539" w:type="dxa"/>
            <w:shd w:val="clear" w:color="auto" w:fill="F7CAAC"/>
          </w:tcPr>
          <w:p w14:paraId="233190A6"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81" w:type="dxa"/>
            <w:shd w:val="clear" w:color="auto" w:fill="F7CAAC"/>
          </w:tcPr>
          <w:p w14:paraId="3F8702A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91" w:type="dxa"/>
            <w:shd w:val="clear" w:color="auto" w:fill="F7CAAC"/>
          </w:tcPr>
          <w:p w14:paraId="397DA30D"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3005" w:type="dxa"/>
            <w:shd w:val="clear" w:color="auto" w:fill="F7CAAC"/>
          </w:tcPr>
          <w:p w14:paraId="23E4F02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5D4238" w:rsidRDefault="00344D29" w:rsidP="00975462">
            <w:pPr>
              <w:jc w:val="center"/>
              <w:rPr>
                <w:rFonts w:ascii="GHEA Grapalat" w:hAnsi="GHEA Grapalat"/>
                <w:b/>
                <w:color w:val="000000" w:themeColor="text1"/>
                <w:sz w:val="16"/>
                <w:szCs w:val="16"/>
                <w:lang w:val="hy-AM"/>
              </w:rPr>
            </w:pPr>
          </w:p>
          <w:p w14:paraId="7F788740"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36B306C" w14:textId="77777777" w:rsidTr="00975462">
        <w:trPr>
          <w:trHeight w:val="638"/>
        </w:trPr>
        <w:tc>
          <w:tcPr>
            <w:tcW w:w="3515" w:type="dxa"/>
            <w:gridSpan w:val="5"/>
            <w:shd w:val="clear" w:color="auto" w:fill="F2F2F2"/>
          </w:tcPr>
          <w:p w14:paraId="180142C5" w14:textId="77777777" w:rsidR="00344D29" w:rsidRPr="005D4238" w:rsidRDefault="00344D29" w:rsidP="00975462">
            <w:pPr>
              <w:rPr>
                <w:rFonts w:ascii="GHEA Grapalat" w:hAnsi="GHEA Grapalat"/>
                <w:color w:val="000000" w:themeColor="text1"/>
                <w:sz w:val="20"/>
                <w:lang w:val="hy-AM"/>
              </w:rPr>
            </w:pPr>
            <w:r w:rsidRPr="005D4238">
              <w:rPr>
                <w:rFonts w:ascii="GHEA Grapalat" w:hAnsi="GHEA Grapalat"/>
                <w:color w:val="000000" w:themeColor="text1"/>
                <w:sz w:val="20"/>
                <w:lang w:val="hy-AM"/>
              </w:rPr>
              <w:t>Քաղաքաշինական փաստաթղթերի ճարտարապետական և կոնստրուկտորական  բաժինների մշակման համար պահանջվող մասնագետներ</w:t>
            </w:r>
          </w:p>
        </w:tc>
      </w:tr>
      <w:tr w:rsidR="005D4238" w:rsidRPr="005D4238" w14:paraId="3BD71E00" w14:textId="77777777" w:rsidTr="00975462">
        <w:trPr>
          <w:trHeight w:val="1619"/>
        </w:trPr>
        <w:tc>
          <w:tcPr>
            <w:tcW w:w="539" w:type="dxa"/>
          </w:tcPr>
          <w:p w14:paraId="422D6332"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1</w:t>
            </w:r>
          </w:p>
        </w:tc>
        <w:tc>
          <w:tcPr>
            <w:tcW w:w="2381" w:type="dxa"/>
          </w:tcPr>
          <w:p w14:paraId="62434556"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Ճարտարապետի</w:t>
            </w:r>
            <w:r w:rsidRPr="005D4238">
              <w:rPr>
                <w:rFonts w:ascii="GHEA Grapalat" w:hAnsi="GHEA Grapalat"/>
                <w:color w:val="000000" w:themeColor="text1"/>
                <w:sz w:val="18"/>
                <w:szCs w:val="18"/>
                <w:lang w:val="hy-AM"/>
              </w:rPr>
              <w:t xml:space="preserve"> կամ </w:t>
            </w:r>
            <w:r w:rsidRPr="005D4238">
              <w:rPr>
                <w:rFonts w:ascii="GHEA Grapalat" w:hAnsi="GHEA Grapalat"/>
                <w:b/>
                <w:color w:val="000000" w:themeColor="text1"/>
                <w:sz w:val="18"/>
                <w:szCs w:val="18"/>
                <w:lang w:val="hy-AM"/>
              </w:rPr>
              <w:t>ճարտարապետ-դիզայների</w:t>
            </w:r>
            <w:r w:rsidRPr="005D4238">
              <w:rPr>
                <w:rFonts w:ascii="GHEA Grapalat" w:hAnsi="GHEA Grapalat"/>
                <w:color w:val="000000" w:themeColor="text1"/>
                <w:sz w:val="18"/>
                <w:szCs w:val="18"/>
                <w:lang w:val="hy-AM"/>
              </w:rPr>
              <w:t xml:space="preserve"> որակավորմամբ բարձրագույն կրթություն</w:t>
            </w:r>
          </w:p>
        </w:tc>
        <w:tc>
          <w:tcPr>
            <w:tcW w:w="1191" w:type="dxa"/>
          </w:tcPr>
          <w:p w14:paraId="49C7DBB8"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tcPr>
          <w:p w14:paraId="1344F5C4"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Ճարտարապետական ինքնուրույն մասնագիտական գործունեություն իրականացնելու</w:t>
            </w:r>
            <w:r w:rsidRPr="005D4238">
              <w:rPr>
                <w:rFonts w:ascii="GHEA Grapalat" w:hAnsi="GHEA Grapalat"/>
                <w:b/>
                <w:color w:val="000000" w:themeColor="text1"/>
                <w:sz w:val="18"/>
                <w:szCs w:val="18"/>
                <w:lang w:val="hy-AM"/>
              </w:rPr>
              <w:t xml:space="preserve"> բարձրագույն դասի &lt;Ա&gt; ենթադասի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արտոնագրի առկայություն</w:t>
            </w:r>
          </w:p>
          <w:p w14:paraId="57952476" w14:textId="77777777" w:rsidR="00344D29" w:rsidRPr="005D4238" w:rsidRDefault="00344D29" w:rsidP="00975462">
            <w:pPr>
              <w:ind w:left="339"/>
              <w:rPr>
                <w:rFonts w:ascii="GHEA Grapalat" w:hAnsi="GHEA Grapalat"/>
                <w:color w:val="000000" w:themeColor="text1"/>
                <w:sz w:val="18"/>
                <w:szCs w:val="18"/>
                <w:lang w:val="hy-AM"/>
              </w:rPr>
            </w:pPr>
          </w:p>
        </w:tc>
        <w:tc>
          <w:tcPr>
            <w:tcW w:w="3515" w:type="dxa"/>
          </w:tcPr>
          <w:p w14:paraId="0FA4AEEB"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ճարտարապետական մասի մշակման աշխատանքների առնվազն </w:t>
            </w:r>
            <w:r w:rsidRPr="005D4238">
              <w:rPr>
                <w:rFonts w:ascii="GHEA Grapalat" w:hAnsi="GHEA Grapalat"/>
                <w:b/>
                <w:color w:val="000000" w:themeColor="text1"/>
                <w:sz w:val="18"/>
                <w:szCs w:val="18"/>
                <w:lang w:val="hy-AM"/>
              </w:rPr>
              <w:t xml:space="preserve">5 տարվա </w:t>
            </w:r>
            <w:r w:rsidRPr="005D4238">
              <w:rPr>
                <w:rFonts w:ascii="GHEA Grapalat" w:hAnsi="GHEA Grapalat"/>
                <w:color w:val="000000" w:themeColor="text1"/>
                <w:sz w:val="18"/>
                <w:szCs w:val="18"/>
                <w:lang w:val="hy-AM"/>
              </w:rPr>
              <w:t>աշխատանքային փորձ</w:t>
            </w:r>
          </w:p>
        </w:tc>
      </w:tr>
      <w:tr w:rsidR="005D4238" w:rsidRPr="005D4238" w14:paraId="1A634676" w14:textId="77777777" w:rsidTr="00975462">
        <w:trPr>
          <w:trHeight w:val="1574"/>
        </w:trPr>
        <w:tc>
          <w:tcPr>
            <w:tcW w:w="539" w:type="dxa"/>
          </w:tcPr>
          <w:p w14:paraId="46A6BB6B"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lastRenderedPageBreak/>
              <w:t>2</w:t>
            </w:r>
          </w:p>
          <w:p w14:paraId="0570D469" w14:textId="77777777" w:rsidR="00344D29" w:rsidRPr="005D4238" w:rsidRDefault="00344D29" w:rsidP="00975462">
            <w:pPr>
              <w:jc w:val="center"/>
              <w:rPr>
                <w:rFonts w:ascii="GHEA Grapalat" w:hAnsi="GHEA Grapalat"/>
                <w:b/>
                <w:color w:val="000000" w:themeColor="text1"/>
                <w:sz w:val="18"/>
                <w:szCs w:val="18"/>
                <w:lang w:val="hy-AM"/>
              </w:rPr>
            </w:pPr>
          </w:p>
        </w:tc>
        <w:tc>
          <w:tcPr>
            <w:tcW w:w="2381" w:type="dxa"/>
          </w:tcPr>
          <w:p w14:paraId="54918022"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Ճարտարագետ-շինարարի</w:t>
            </w:r>
            <w:r w:rsidRPr="005D4238">
              <w:rPr>
                <w:rFonts w:ascii="GHEA Grapalat" w:hAnsi="GHEA Grapalat"/>
                <w:color w:val="000000" w:themeColor="text1"/>
                <w:sz w:val="18"/>
                <w:szCs w:val="18"/>
                <w:lang w:val="hy-AM"/>
              </w:rPr>
              <w:t xml:space="preserve"> որակավորմամբ բարձրագույն կրթություն</w:t>
            </w:r>
          </w:p>
          <w:p w14:paraId="6CED76D5" w14:textId="77777777" w:rsidR="00344D29" w:rsidRPr="005D4238" w:rsidRDefault="00344D29" w:rsidP="00975462">
            <w:pPr>
              <w:rPr>
                <w:rFonts w:ascii="GHEA Grapalat" w:hAnsi="GHEA Grapalat"/>
                <w:color w:val="000000" w:themeColor="text1"/>
                <w:sz w:val="18"/>
                <w:szCs w:val="18"/>
                <w:lang w:val="hy-AM"/>
              </w:rPr>
            </w:pPr>
          </w:p>
        </w:tc>
        <w:tc>
          <w:tcPr>
            <w:tcW w:w="1191" w:type="dxa"/>
          </w:tcPr>
          <w:p w14:paraId="6CF4CB74"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tcPr>
          <w:p w14:paraId="062E0792"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Ճարտարագետ-կոնստրուկտորի ինքնուրույն մասնագիտական գործունեություն իրականացնելու </w:t>
            </w:r>
            <w:r w:rsidRPr="005D4238">
              <w:rPr>
                <w:rFonts w:ascii="GHEA Grapalat" w:hAnsi="GHEA Grapalat"/>
                <w:b/>
                <w:color w:val="000000" w:themeColor="text1"/>
                <w:sz w:val="18"/>
                <w:szCs w:val="18"/>
                <w:lang w:val="hy-AM"/>
              </w:rPr>
              <w:t>բարձրագույն 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&lt;Ա1&gt; ենթադասի կամ ավելի բարձր դասի արտոնագրի առկայություն</w:t>
            </w:r>
          </w:p>
          <w:p w14:paraId="2EE52B34" w14:textId="77777777" w:rsidR="00344D29" w:rsidRPr="005D4238" w:rsidRDefault="00344D29" w:rsidP="00975462">
            <w:pPr>
              <w:ind w:left="333"/>
              <w:rPr>
                <w:rFonts w:ascii="GHEA Grapalat" w:hAnsi="GHEA Grapalat"/>
                <w:color w:val="000000" w:themeColor="text1"/>
                <w:sz w:val="18"/>
                <w:szCs w:val="18"/>
                <w:lang w:val="hy-AM"/>
              </w:rPr>
            </w:pPr>
          </w:p>
        </w:tc>
        <w:tc>
          <w:tcPr>
            <w:tcW w:w="3515" w:type="dxa"/>
          </w:tcPr>
          <w:p w14:paraId="28B74874"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կոնստրուկտորական մասի մշակման առնվազն </w:t>
            </w:r>
            <w:r w:rsidRPr="005D4238">
              <w:rPr>
                <w:rFonts w:ascii="GHEA Grapalat" w:hAnsi="GHEA Grapalat"/>
                <w:b/>
                <w:color w:val="000000" w:themeColor="text1"/>
                <w:sz w:val="18"/>
                <w:szCs w:val="18"/>
                <w:lang w:val="hy-AM"/>
              </w:rPr>
              <w:t>5 տարվա</w:t>
            </w:r>
            <w:r w:rsidRPr="005D4238">
              <w:rPr>
                <w:rFonts w:ascii="GHEA Grapalat" w:hAnsi="GHEA Grapalat"/>
                <w:color w:val="000000" w:themeColor="text1"/>
                <w:sz w:val="18"/>
                <w:szCs w:val="18"/>
                <w:lang w:val="hy-AM"/>
              </w:rPr>
              <w:t xml:space="preserve"> աշխատանքային փորձ</w:t>
            </w:r>
          </w:p>
        </w:tc>
      </w:tr>
    </w:tbl>
    <w:p w14:paraId="28DFC693" w14:textId="77777777" w:rsidR="004927E9" w:rsidRPr="005D4238" w:rsidRDefault="004927E9" w:rsidP="00D869BE">
      <w:pPr>
        <w:ind w:right="406"/>
        <w:jc w:val="right"/>
        <w:rPr>
          <w:rFonts w:ascii="GHEA Grapalat" w:hAnsi="GHEA Grapalat" w:cs="Sylfaen"/>
          <w:b/>
          <w:color w:val="000000" w:themeColor="text1"/>
          <w:sz w:val="20"/>
          <w:lang w:val="hy-AM"/>
        </w:rPr>
      </w:pPr>
    </w:p>
    <w:p w14:paraId="32C392C2" w14:textId="77777777" w:rsidR="00214ABC" w:rsidRPr="005D4238" w:rsidRDefault="00214ABC" w:rsidP="00D869BE">
      <w:pPr>
        <w:ind w:right="406"/>
        <w:jc w:val="right"/>
        <w:rPr>
          <w:rFonts w:ascii="GHEA Grapalat" w:hAnsi="GHEA Grapalat" w:cs="Sylfaen"/>
          <w:b/>
          <w:color w:val="000000" w:themeColor="text1"/>
          <w:sz w:val="20"/>
          <w:lang w:val="hy-AM"/>
        </w:rPr>
      </w:pPr>
    </w:p>
    <w:p w14:paraId="4656BF5F" w14:textId="6386504D" w:rsidR="00D869BE" w:rsidRPr="005D4238" w:rsidRDefault="00D869BE" w:rsidP="00D869BE">
      <w:pPr>
        <w:ind w:right="406"/>
        <w:jc w:val="right"/>
        <w:rPr>
          <w:rFonts w:ascii="GHEA Grapalat" w:hAnsi="GHEA Grapalat" w:cs="Sylfaen"/>
          <w:b/>
          <w:color w:val="000000" w:themeColor="text1"/>
          <w:sz w:val="20"/>
          <w:lang w:val="hy-AM"/>
        </w:rPr>
      </w:pPr>
      <w:r w:rsidRPr="005D4238">
        <w:rPr>
          <w:rFonts w:ascii="GHEA Grapalat" w:hAnsi="GHEA Grapalat" w:cs="Sylfaen"/>
          <w:b/>
          <w:color w:val="000000" w:themeColor="text1"/>
          <w:sz w:val="20"/>
          <w:lang w:val="hy-AM"/>
        </w:rPr>
        <w:t>Աղյուսակ N</w:t>
      </w:r>
      <w:r w:rsidR="002F1799" w:rsidRPr="005D4238">
        <w:rPr>
          <w:rFonts w:ascii="GHEA Grapalat" w:hAnsi="GHEA Grapalat" w:cs="Sylfaen"/>
          <w:b/>
          <w:color w:val="000000" w:themeColor="text1"/>
          <w:sz w:val="20"/>
        </w:rPr>
        <w:t xml:space="preserve"> </w:t>
      </w:r>
      <w:r w:rsidRPr="005D4238">
        <w:rPr>
          <w:rFonts w:ascii="GHEA Grapalat" w:hAnsi="GHEA Grapalat" w:cs="Sylfaen"/>
          <w:b/>
          <w:color w:val="000000" w:themeColor="text1"/>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5D4238" w:rsidRPr="005D4238"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42" w:type="dxa"/>
            <w:tcBorders>
              <w:top w:val="single" w:sz="4" w:space="0" w:color="auto"/>
            </w:tcBorders>
            <w:shd w:val="clear" w:color="auto" w:fill="F7CAAC"/>
          </w:tcPr>
          <w:p w14:paraId="785E852E"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5D4238" w:rsidRDefault="00344D29" w:rsidP="00975462">
            <w:pPr>
              <w:jc w:val="center"/>
              <w:rPr>
                <w:rFonts w:ascii="GHEA Grapalat" w:hAnsi="GHEA Grapalat"/>
                <w:b/>
                <w:color w:val="000000" w:themeColor="text1"/>
                <w:sz w:val="16"/>
                <w:szCs w:val="16"/>
                <w:lang w:val="hy-AM"/>
              </w:rPr>
            </w:pPr>
          </w:p>
          <w:p w14:paraId="1B8E7342"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5D4238" w:rsidRDefault="00344D29" w:rsidP="00975462">
            <w:pPr>
              <w:rPr>
                <w:rFonts w:ascii="GHEA Grapalat" w:hAnsi="GHEA Grapalat"/>
                <w:color w:val="000000" w:themeColor="text1"/>
                <w:sz w:val="22"/>
                <w:lang w:val="hy-AM"/>
              </w:rPr>
            </w:pPr>
            <w:r w:rsidRPr="005D4238">
              <w:rPr>
                <w:rFonts w:ascii="GHEA Grapalat" w:hAnsi="GHEA Grapalat"/>
                <w:color w:val="000000" w:themeColor="text1"/>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5D4238" w:rsidRPr="005D4238" w14:paraId="39B6B801" w14:textId="77777777" w:rsidTr="00CF41BA">
        <w:trPr>
          <w:trHeight w:val="1610"/>
        </w:trPr>
        <w:tc>
          <w:tcPr>
            <w:tcW w:w="535" w:type="dxa"/>
          </w:tcPr>
          <w:p w14:paraId="41219792"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3</w:t>
            </w:r>
          </w:p>
        </w:tc>
        <w:tc>
          <w:tcPr>
            <w:tcW w:w="2360" w:type="dxa"/>
            <w:gridSpan w:val="2"/>
            <w:vAlign w:val="center"/>
          </w:tcPr>
          <w:p w14:paraId="497E1400"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Ջերմագազամատակարարման և օդափոխության ճարտարագետ-նախագծողի</w:t>
            </w:r>
          </w:p>
          <w:p w14:paraId="388D4701" w14:textId="04D21BAC"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որակավորմամբ բարձրագույն կրթություն</w:t>
            </w:r>
          </w:p>
        </w:tc>
        <w:tc>
          <w:tcPr>
            <w:tcW w:w="1182" w:type="dxa"/>
            <w:gridSpan w:val="2"/>
            <w:vAlign w:val="center"/>
          </w:tcPr>
          <w:p w14:paraId="1EE9B52D" w14:textId="3744B6DB"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2807C687"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ջերմագազամատակարարում և </w:t>
            </w:r>
          </w:p>
          <w:p w14:paraId="4D57E4C3"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օդափոխություն (օդափոխության, ջեռուցման և օդի լավորակման </w:t>
            </w:r>
          </w:p>
          <w:p w14:paraId="3FEFDDC3"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համակարգեր, ջերմամատակարարման և գազամատակարարման</w:t>
            </w:r>
          </w:p>
          <w:p w14:paraId="06D84197" w14:textId="701B6245" w:rsidR="00CF41BA" w:rsidRPr="005D4238" w:rsidRDefault="00CF41BA" w:rsidP="00CF41BA">
            <w:pPr>
              <w:rPr>
                <w:rFonts w:ascii="GHEA Grapalat" w:hAnsi="GHEA Grapalat"/>
                <w:b/>
                <w:color w:val="000000" w:themeColor="text1"/>
                <w:sz w:val="18"/>
                <w:szCs w:val="18"/>
                <w:lang w:val="hy-AM"/>
              </w:rPr>
            </w:pPr>
            <w:r w:rsidRPr="005D4238">
              <w:rPr>
                <w:rFonts w:ascii="GHEA Grapalat" w:eastAsia="GHEA Grapalat" w:hAnsi="GHEA Grapalat" w:cs="GHEA Grapalat"/>
                <w:b/>
                <w:color w:val="000000" w:themeColor="text1"/>
                <w:sz w:val="18"/>
              </w:rPr>
              <w:t>համակարգեր)</w:t>
            </w:r>
          </w:p>
        </w:tc>
        <w:tc>
          <w:tcPr>
            <w:tcW w:w="3488" w:type="dxa"/>
            <w:vAlign w:val="center"/>
          </w:tcPr>
          <w:p w14:paraId="3158E0D9" w14:textId="43056505" w:rsidR="00CF41BA" w:rsidRPr="005D4238" w:rsidRDefault="00CF41BA" w:rsidP="00CF41BA">
            <w:pPr>
              <w:rPr>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օդափոխության, ջեռուցման և օդի լավորակման, ջերմամատակարարման և գազամատակարարման համակարգերի</w:t>
            </w:r>
            <w:r w:rsidRPr="005D4238">
              <w:rPr>
                <w:rFonts w:ascii="GHEA Grapalat" w:eastAsia="GHEA Grapalat" w:hAnsi="GHEA Grapalat" w:cs="GHEA Grapalat"/>
                <w:color w:val="000000" w:themeColor="text1"/>
                <w:sz w:val="18"/>
              </w:rPr>
              <w:t xml:space="preserve"> բաժինների</w:t>
            </w:r>
            <w:r w:rsidRPr="005D4238">
              <w:rPr>
                <w:rFonts w:ascii="Calibri" w:eastAsia="Calibri" w:hAnsi="Calibri" w:cs="Calibri"/>
                <w:color w:val="000000" w:themeColor="text1"/>
                <w:sz w:val="18"/>
              </w:rPr>
              <w:t> </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 xml:space="preserve">3 տարվա </w:t>
            </w:r>
            <w:r w:rsidRPr="005D4238">
              <w:rPr>
                <w:rFonts w:ascii="GHEA Grapalat" w:eastAsia="GHEA Grapalat" w:hAnsi="GHEA Grapalat" w:cs="GHEA Grapalat"/>
                <w:color w:val="000000" w:themeColor="text1"/>
                <w:sz w:val="18"/>
              </w:rPr>
              <w:t>աշխատանքային փորձ</w:t>
            </w:r>
          </w:p>
        </w:tc>
      </w:tr>
      <w:tr w:rsidR="005D4238" w:rsidRPr="005D4238" w14:paraId="1EBC994C" w14:textId="77777777" w:rsidTr="00CF41BA">
        <w:trPr>
          <w:trHeight w:val="1880"/>
        </w:trPr>
        <w:tc>
          <w:tcPr>
            <w:tcW w:w="535" w:type="dxa"/>
          </w:tcPr>
          <w:p w14:paraId="31BDC9AB"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4</w:t>
            </w:r>
          </w:p>
        </w:tc>
        <w:tc>
          <w:tcPr>
            <w:tcW w:w="2360" w:type="dxa"/>
            <w:gridSpan w:val="2"/>
            <w:vAlign w:val="center"/>
          </w:tcPr>
          <w:p w14:paraId="58EE6DA7" w14:textId="69240601"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Էլեկտրաէներգետիկ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4DF172EA" w14:textId="7EC61891"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4C30BB85"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էլեկտրամատակարարում </w:t>
            </w:r>
          </w:p>
          <w:p w14:paraId="0496CC10"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w:t>
            </w:r>
            <w:r w:rsidRPr="005D4238">
              <w:rPr>
                <w:rFonts w:ascii="GHEA Grapalat" w:eastAsia="GHEA Grapalat" w:hAnsi="GHEA Grapalat" w:cs="GHEA Grapalat"/>
                <w:b/>
                <w:color w:val="000000" w:themeColor="text1"/>
                <w:sz w:val="18"/>
              </w:rPr>
              <w:t>էլեկտրամատակարարաման, էլեկտրալուսավորության ներքին և</w:t>
            </w:r>
          </w:p>
          <w:p w14:paraId="281F471F"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արտաքին ցանցեր, էլեկտրամատակարարման համակարգեր, </w:t>
            </w:r>
          </w:p>
          <w:p w14:paraId="42D24D47" w14:textId="52F84AC6"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ֆոտովոլտային և հողմաէներգետիկ կայաններ)</w:t>
            </w:r>
            <w:r w:rsidRPr="005D4238">
              <w:rPr>
                <w:rFonts w:ascii="GHEA Grapalat" w:eastAsia="GHEA Grapalat" w:hAnsi="GHEA Grapalat" w:cs="GHEA Grapalat"/>
                <w:color w:val="000000" w:themeColor="text1"/>
                <w:sz w:val="18"/>
              </w:rPr>
              <w:t xml:space="preserve"> **</w:t>
            </w:r>
          </w:p>
        </w:tc>
        <w:tc>
          <w:tcPr>
            <w:tcW w:w="3488" w:type="dxa"/>
            <w:vAlign w:val="center"/>
          </w:tcPr>
          <w:p w14:paraId="18EB8792" w14:textId="755BA64D"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քաղաքաշինական փաստաթղթերի</w:t>
            </w:r>
            <w:r w:rsidRPr="005D4238">
              <w:rPr>
                <w:rFonts w:ascii="GHEA Grapalat" w:eastAsia="GHEA Grapalat" w:hAnsi="GHEA Grapalat" w:cs="GHEA Grapalat"/>
                <w:b/>
                <w:i/>
                <w:color w:val="000000" w:themeColor="text1"/>
              </w:rPr>
              <w:t xml:space="preserve"> </w:t>
            </w:r>
            <w:r w:rsidRPr="005D4238">
              <w:rPr>
                <w:rFonts w:ascii="GHEA Grapalat" w:eastAsia="GHEA Grapalat" w:hAnsi="GHEA Grapalat" w:cs="GHEA Grapalat"/>
                <w:b/>
                <w:color w:val="000000" w:themeColor="text1"/>
                <w:sz w:val="18"/>
              </w:rPr>
              <w:t>էլեկտրամատակարարման, էլեկտրալուսավորման ներքին և արտաքին ցանցերի</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r w:rsidR="005D4238" w:rsidRPr="005D4238" w14:paraId="15B38F52" w14:textId="77777777" w:rsidTr="00CF41BA">
        <w:trPr>
          <w:trHeight w:val="1610"/>
        </w:trPr>
        <w:tc>
          <w:tcPr>
            <w:tcW w:w="535" w:type="dxa"/>
          </w:tcPr>
          <w:p w14:paraId="4451C75C"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5</w:t>
            </w:r>
          </w:p>
        </w:tc>
        <w:tc>
          <w:tcPr>
            <w:tcW w:w="2360" w:type="dxa"/>
            <w:gridSpan w:val="2"/>
            <w:vAlign w:val="center"/>
          </w:tcPr>
          <w:p w14:paraId="1059EA98" w14:textId="3EC0D652"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Ջրամատակարարման և ջրահեռացման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64897859" w14:textId="7BCA9010"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65A63A79"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ջրամատակարարում և </w:t>
            </w:r>
          </w:p>
          <w:p w14:paraId="351E264C"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ջրահեռացում (ջրամատակարարման և ջրահեռացման ներքին և </w:t>
            </w:r>
          </w:p>
          <w:p w14:paraId="08DAD1D7" w14:textId="60B0127D" w:rsidR="00CF41BA" w:rsidRPr="005D4238" w:rsidRDefault="00CF41BA" w:rsidP="00CF41BA">
            <w:pPr>
              <w:rPr>
                <w:rFonts w:ascii="GHEA Grapalat" w:hAnsi="GHEA Grapalat"/>
                <w:b/>
                <w:color w:val="000000" w:themeColor="text1"/>
                <w:sz w:val="18"/>
                <w:szCs w:val="18"/>
                <w:lang w:val="hy-AM"/>
              </w:rPr>
            </w:pPr>
            <w:r w:rsidRPr="005D4238">
              <w:rPr>
                <w:rFonts w:ascii="GHEA Grapalat" w:eastAsia="GHEA Grapalat" w:hAnsi="GHEA Grapalat" w:cs="GHEA Grapalat"/>
                <w:b/>
                <w:color w:val="000000" w:themeColor="text1"/>
                <w:sz w:val="18"/>
              </w:rPr>
              <w:t>արտաքին ցանցեր, հիդրոմելորացիա)</w:t>
            </w:r>
          </w:p>
        </w:tc>
        <w:tc>
          <w:tcPr>
            <w:tcW w:w="3488" w:type="dxa"/>
            <w:vAlign w:val="center"/>
          </w:tcPr>
          <w:p w14:paraId="4DB0E0F9" w14:textId="002952E5"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ջրամատակարարման և ջրահեռացման ներքին և արտաքին ցանցերի</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r w:rsidR="005D4238" w:rsidRPr="005D4238" w14:paraId="7204F594" w14:textId="77777777" w:rsidTr="00CF41BA">
        <w:trPr>
          <w:trHeight w:val="1961"/>
        </w:trPr>
        <w:tc>
          <w:tcPr>
            <w:tcW w:w="535" w:type="dxa"/>
          </w:tcPr>
          <w:p w14:paraId="248DEE9E"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6</w:t>
            </w:r>
          </w:p>
        </w:tc>
        <w:tc>
          <w:tcPr>
            <w:tcW w:w="2360" w:type="dxa"/>
            <w:gridSpan w:val="2"/>
            <w:vAlign w:val="center"/>
          </w:tcPr>
          <w:p w14:paraId="43980146" w14:textId="77777777" w:rsidR="00CF41BA" w:rsidRPr="005D4238" w:rsidRDefault="00CF41BA" w:rsidP="00CF41BA">
            <w:pPr>
              <w:rPr>
                <w:rFonts w:ascii="GHEA Grapalat" w:eastAsia="GHEA Grapalat" w:hAnsi="GHEA Grapalat" w:cs="GHEA Grapalat"/>
                <w:color w:val="000000" w:themeColor="text1"/>
                <w:sz w:val="18"/>
              </w:rPr>
            </w:pPr>
            <w:r w:rsidRPr="005D4238">
              <w:rPr>
                <w:rFonts w:ascii="GHEA Grapalat" w:eastAsia="GHEA Grapalat" w:hAnsi="GHEA Grapalat" w:cs="GHEA Grapalat"/>
                <w:b/>
                <w:color w:val="000000" w:themeColor="text1"/>
                <w:sz w:val="18"/>
              </w:rPr>
              <w:t xml:space="preserve">Կապի համակարգերի ճարտարագետ նախագծողի </w:t>
            </w:r>
            <w:r w:rsidRPr="005D4238">
              <w:rPr>
                <w:rFonts w:ascii="GHEA Grapalat" w:eastAsia="GHEA Grapalat" w:hAnsi="GHEA Grapalat" w:cs="GHEA Grapalat"/>
                <w:color w:val="000000" w:themeColor="text1"/>
                <w:sz w:val="18"/>
              </w:rPr>
              <w:t>որակավորմամբ բարձրագույն կրթություն կամ</w:t>
            </w:r>
          </w:p>
          <w:p w14:paraId="70574CAB" w14:textId="3975A210"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Էլեկտրաէներգետիկ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6025288A" w14:textId="04FA849F"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3D6D8F1B"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կապի համակարգեր </w:t>
            </w:r>
          </w:p>
          <w:p w14:paraId="2F17D667"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(հեռահաղորդակցության և ազդանշանային համակարգեր, </w:t>
            </w:r>
          </w:p>
          <w:p w14:paraId="0C91300B" w14:textId="4088EDDB"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հաղորդակներ, ընդունիչներ, անտենաներ, ուժեղարարներ)</w:t>
            </w:r>
            <w:r w:rsidRPr="005D4238">
              <w:rPr>
                <w:rFonts w:ascii="GHEA Grapalat" w:eastAsia="GHEA Grapalat" w:hAnsi="GHEA Grapalat" w:cs="GHEA Grapalat"/>
                <w:color w:val="000000" w:themeColor="text1"/>
                <w:sz w:val="18"/>
              </w:rPr>
              <w:t xml:space="preserve"> **</w:t>
            </w:r>
          </w:p>
        </w:tc>
        <w:tc>
          <w:tcPr>
            <w:tcW w:w="3488" w:type="dxa"/>
            <w:vAlign w:val="center"/>
          </w:tcPr>
          <w:p w14:paraId="38ECDDC7" w14:textId="58C6C0C2"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հեռահաղորդակցության և ազդանշանային համակարգերի</w:t>
            </w:r>
            <w:r w:rsidRPr="005D4238">
              <w:rPr>
                <w:rFonts w:ascii="GHEA Grapalat" w:eastAsia="GHEA Grapalat" w:hAnsi="GHEA Grapalat" w:cs="GHEA Grapalat"/>
                <w:color w:val="000000" w:themeColor="text1"/>
                <w:sz w:val="18"/>
              </w:rPr>
              <w:t xml:space="preserve"> բաժինների</w:t>
            </w:r>
            <w:r w:rsidRPr="005D4238">
              <w:rPr>
                <w:rFonts w:ascii="Calibri" w:eastAsia="Calibri" w:hAnsi="Calibri" w:cs="Calibri"/>
                <w:color w:val="000000" w:themeColor="text1"/>
                <w:sz w:val="18"/>
              </w:rPr>
              <w:t> </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bl>
    <w:p w14:paraId="4F6E9F2C" w14:textId="77777777" w:rsidR="002F1799" w:rsidRPr="005D4238" w:rsidRDefault="002F1799" w:rsidP="00D869BE">
      <w:pPr>
        <w:ind w:right="548"/>
        <w:jc w:val="right"/>
        <w:rPr>
          <w:rFonts w:ascii="GHEA Grapalat" w:hAnsi="GHEA Grapalat"/>
          <w:b/>
          <w:color w:val="000000" w:themeColor="text1"/>
          <w:sz w:val="20"/>
          <w:lang w:val="hy-AM"/>
        </w:rPr>
      </w:pPr>
    </w:p>
    <w:p w14:paraId="204BC610" w14:textId="77777777" w:rsidR="00344D29" w:rsidRPr="005D4238" w:rsidRDefault="00344D29" w:rsidP="00344D29">
      <w:pPr>
        <w:ind w:right="548"/>
        <w:jc w:val="right"/>
        <w:rPr>
          <w:rFonts w:ascii="GHEA Grapalat" w:hAnsi="GHEA Grapalat"/>
          <w:b/>
          <w:color w:val="000000" w:themeColor="text1"/>
          <w:sz w:val="20"/>
          <w:lang w:val="hy-AM"/>
        </w:rPr>
      </w:pPr>
    </w:p>
    <w:p w14:paraId="7F1DE6F4" w14:textId="31262AFC" w:rsidR="002F1799" w:rsidRPr="005D4238" w:rsidRDefault="00D869BE" w:rsidP="00344D2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002F1799"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3</w:t>
      </w:r>
    </w:p>
    <w:p w14:paraId="67E43DC7" w14:textId="77777777" w:rsidR="00D869BE" w:rsidRPr="005D4238" w:rsidRDefault="00D869BE" w:rsidP="00D869BE">
      <w:pPr>
        <w:ind w:firstLine="142"/>
        <w:jc w:val="both"/>
        <w:rPr>
          <w:rFonts w:ascii="GHEA Grapalat" w:hAnsi="GHEA Grapalat"/>
          <w:i/>
          <w:color w:val="000000" w:themeColor="text1"/>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5D4238" w14:paraId="74C598CB" w14:textId="77777777" w:rsidTr="00975462">
        <w:trPr>
          <w:trHeight w:val="908"/>
        </w:trPr>
        <w:tc>
          <w:tcPr>
            <w:tcW w:w="539" w:type="dxa"/>
            <w:shd w:val="clear" w:color="auto" w:fill="F7CAAC"/>
          </w:tcPr>
          <w:p w14:paraId="6C99790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81" w:type="dxa"/>
            <w:shd w:val="clear" w:color="auto" w:fill="F7CAAC"/>
          </w:tcPr>
          <w:p w14:paraId="56C51813"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91" w:type="dxa"/>
            <w:shd w:val="clear" w:color="auto" w:fill="F7CAAC"/>
          </w:tcPr>
          <w:p w14:paraId="6239679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3005" w:type="dxa"/>
            <w:shd w:val="clear" w:color="auto" w:fill="F7CAAC"/>
          </w:tcPr>
          <w:p w14:paraId="4F481220"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b/>
                <w:color w:val="000000" w:themeColor="text1"/>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8DE63A5" w14:textId="77777777" w:rsidTr="00E9081E">
        <w:tc>
          <w:tcPr>
            <w:tcW w:w="539" w:type="dxa"/>
            <w:shd w:val="clear" w:color="auto" w:fill="auto"/>
          </w:tcPr>
          <w:p w14:paraId="5B839051"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7</w:t>
            </w:r>
          </w:p>
        </w:tc>
        <w:tc>
          <w:tcPr>
            <w:tcW w:w="2381" w:type="dxa"/>
            <w:shd w:val="clear" w:color="auto" w:fill="auto"/>
            <w:vAlign w:val="center"/>
          </w:tcPr>
          <w:p w14:paraId="614454E8" w14:textId="77777777" w:rsidR="00344D29" w:rsidRPr="005D4238" w:rsidRDefault="00344D29" w:rsidP="00975462">
            <w:pPr>
              <w:rPr>
                <w:rFonts w:ascii="GHEA Grapalat" w:hAnsi="GHEA Grapalat"/>
                <w:color w:val="000000" w:themeColor="text1"/>
                <w:sz w:val="20"/>
                <w:szCs w:val="20"/>
                <w:lang w:val="hy-AM"/>
              </w:rPr>
            </w:pPr>
            <w:r w:rsidRPr="005D4238">
              <w:rPr>
                <w:rFonts w:ascii="GHEA Grapalat" w:hAnsi="GHEA Grapalat"/>
                <w:color w:val="000000" w:themeColor="text1"/>
                <w:sz w:val="18"/>
                <w:szCs w:val="18"/>
                <w:lang w:val="hy-AM"/>
              </w:rPr>
              <w:t xml:space="preserve">բարձրագույն կրթություն </w:t>
            </w:r>
          </w:p>
        </w:tc>
        <w:tc>
          <w:tcPr>
            <w:tcW w:w="1191" w:type="dxa"/>
            <w:shd w:val="clear" w:color="auto" w:fill="auto"/>
            <w:vAlign w:val="center"/>
          </w:tcPr>
          <w:p w14:paraId="157A2E30" w14:textId="77777777" w:rsidR="00344D29" w:rsidRPr="005D4238" w:rsidRDefault="00344D29" w:rsidP="00975462">
            <w:pPr>
              <w:jc w:val="center"/>
              <w:rPr>
                <w:rFonts w:ascii="GHEA Grapalat" w:hAnsi="GHEA Grapalat"/>
                <w:color w:val="000000" w:themeColor="text1"/>
                <w:sz w:val="20"/>
                <w:szCs w:val="20"/>
                <w:lang w:val="hy-AM"/>
              </w:rPr>
            </w:pPr>
            <w:r w:rsidRPr="005D4238">
              <w:rPr>
                <w:rFonts w:ascii="GHEA Grapalat" w:hAnsi="GHEA Grapalat"/>
                <w:color w:val="000000" w:themeColor="text1"/>
                <w:sz w:val="20"/>
                <w:szCs w:val="20"/>
                <w:lang w:val="hy-AM"/>
              </w:rPr>
              <w:t>1</w:t>
            </w:r>
          </w:p>
        </w:tc>
        <w:tc>
          <w:tcPr>
            <w:tcW w:w="3005" w:type="dxa"/>
            <w:shd w:val="clear" w:color="auto" w:fill="auto"/>
            <w:vAlign w:val="center"/>
          </w:tcPr>
          <w:p w14:paraId="0B4A9C1E"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w:t>
            </w:r>
          </w:p>
        </w:tc>
        <w:tc>
          <w:tcPr>
            <w:tcW w:w="3515" w:type="dxa"/>
            <w:shd w:val="clear" w:color="auto" w:fill="auto"/>
            <w:vAlign w:val="center"/>
          </w:tcPr>
          <w:p w14:paraId="4853D29C"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Նախահաշիվ կազմող մասնագետ</w:t>
            </w:r>
            <w:r w:rsidRPr="005D4238">
              <w:rPr>
                <w:rFonts w:ascii="GHEA Grapalat" w:hAnsi="GHEA Grapalat"/>
                <w:color w:val="000000" w:themeColor="text1"/>
                <w:sz w:val="18"/>
                <w:szCs w:val="18"/>
                <w:lang w:val="hy-AM"/>
              </w:rPr>
              <w:t xml:space="preserve"> </w:t>
            </w:r>
          </w:p>
          <w:p w14:paraId="334C156A" w14:textId="7DD36066"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նախահաշիվների կազմման </w:t>
            </w:r>
            <w:r w:rsidRPr="005D4238">
              <w:rPr>
                <w:rFonts w:ascii="GHEA Grapalat" w:hAnsi="GHEA Grapalat"/>
                <w:b/>
                <w:color w:val="000000" w:themeColor="text1"/>
                <w:sz w:val="18"/>
                <w:szCs w:val="18"/>
                <w:lang w:val="hy-AM"/>
              </w:rPr>
              <w:t>առնվազն 3 տարվա</w:t>
            </w:r>
            <w:r w:rsidRPr="005D4238">
              <w:rPr>
                <w:rFonts w:ascii="GHEA Grapalat" w:hAnsi="GHEA Grapalat"/>
                <w:color w:val="000000" w:themeColor="text1"/>
                <w:sz w:val="18"/>
                <w:szCs w:val="18"/>
                <w:lang w:val="hy-AM"/>
              </w:rPr>
              <w:t xml:space="preserve"> աշխատանքային փորձով)</w:t>
            </w:r>
          </w:p>
        </w:tc>
      </w:tr>
      <w:tr w:rsidR="005D4238" w:rsidRPr="005D4238" w14:paraId="2B71B070" w14:textId="77777777" w:rsidTr="00E9081E">
        <w:tc>
          <w:tcPr>
            <w:tcW w:w="539" w:type="dxa"/>
            <w:shd w:val="clear" w:color="auto" w:fill="auto"/>
          </w:tcPr>
          <w:p w14:paraId="56A16624"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8</w:t>
            </w:r>
          </w:p>
        </w:tc>
        <w:tc>
          <w:tcPr>
            <w:tcW w:w="2381" w:type="dxa"/>
            <w:shd w:val="clear" w:color="auto" w:fill="auto"/>
            <w:vAlign w:val="center"/>
          </w:tcPr>
          <w:p w14:paraId="08D84B92" w14:textId="77777777" w:rsidR="00344D29" w:rsidRPr="005D4238" w:rsidRDefault="00344D29" w:rsidP="00975462">
            <w:pP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Ճարտարագետ-շինարարի կամ ճարտարագետի որակավորմամբ</w:t>
            </w:r>
            <w:r w:rsidRPr="005D4238">
              <w:rPr>
                <w:rFonts w:ascii="GHEA Grapalat" w:hAnsi="GHEA Grapalat"/>
                <w:color w:val="000000" w:themeColor="text1"/>
                <w:sz w:val="18"/>
                <w:szCs w:val="18"/>
                <w:lang w:val="hy-AM"/>
              </w:rPr>
              <w:t xml:space="preserve"> բարձրագույն կրթություն</w:t>
            </w:r>
          </w:p>
          <w:p w14:paraId="6CD7E75E" w14:textId="77777777" w:rsidR="00344D29" w:rsidRPr="005D4238" w:rsidRDefault="00344D29" w:rsidP="00975462">
            <w:pPr>
              <w:rPr>
                <w:rFonts w:ascii="GHEA Grapalat" w:hAnsi="GHEA Grapalat"/>
                <w:color w:val="000000" w:themeColor="text1"/>
                <w:sz w:val="18"/>
                <w:szCs w:val="18"/>
                <w:lang w:val="hy-AM"/>
              </w:rPr>
            </w:pPr>
          </w:p>
        </w:tc>
        <w:tc>
          <w:tcPr>
            <w:tcW w:w="1191" w:type="dxa"/>
            <w:shd w:val="clear" w:color="auto" w:fill="auto"/>
            <w:vAlign w:val="center"/>
          </w:tcPr>
          <w:p w14:paraId="31D3FE5B"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shd w:val="clear" w:color="auto" w:fill="auto"/>
            <w:vAlign w:val="center"/>
          </w:tcPr>
          <w:p w14:paraId="2CD1B09E"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w:t>
            </w:r>
          </w:p>
        </w:tc>
        <w:tc>
          <w:tcPr>
            <w:tcW w:w="3515" w:type="dxa"/>
            <w:shd w:val="clear" w:color="auto" w:fill="auto"/>
            <w:vAlign w:val="center"/>
          </w:tcPr>
          <w:p w14:paraId="037162C9"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Շինարարական աշխատանքների կազմակերպման մասնագետ</w:t>
            </w:r>
            <w:r w:rsidRPr="005D4238">
              <w:rPr>
                <w:rFonts w:ascii="GHEA Grapalat" w:hAnsi="GHEA Grapalat"/>
                <w:color w:val="000000" w:themeColor="text1"/>
                <w:sz w:val="18"/>
                <w:szCs w:val="18"/>
                <w:lang w:val="hy-AM"/>
              </w:rPr>
              <w:t xml:space="preserve"> </w:t>
            </w:r>
          </w:p>
          <w:p w14:paraId="5D5F489E" w14:textId="36383990"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Շինարարական աշխատանքների կազմակերպման բաժնի մշակման </w:t>
            </w:r>
            <w:r w:rsidRPr="005D4238">
              <w:rPr>
                <w:rFonts w:ascii="GHEA Grapalat" w:hAnsi="GHEA Grapalat"/>
                <w:b/>
                <w:color w:val="000000" w:themeColor="text1"/>
                <w:sz w:val="18"/>
                <w:szCs w:val="18"/>
                <w:lang w:val="hy-AM"/>
              </w:rPr>
              <w:t>առնվազն 3 տարվա</w:t>
            </w:r>
            <w:r w:rsidRPr="005D4238">
              <w:rPr>
                <w:rFonts w:ascii="GHEA Grapalat" w:hAnsi="GHEA Grapalat"/>
                <w:color w:val="000000" w:themeColor="text1"/>
                <w:sz w:val="18"/>
                <w:szCs w:val="18"/>
                <w:lang w:val="hy-AM"/>
              </w:rPr>
              <w:t xml:space="preserve"> աշխատանքային փորձով)</w:t>
            </w:r>
          </w:p>
        </w:tc>
      </w:tr>
    </w:tbl>
    <w:p w14:paraId="5539BE07" w14:textId="77777777" w:rsidR="005D6405" w:rsidRPr="005D4238" w:rsidRDefault="005D6405" w:rsidP="00C46EA9">
      <w:pPr>
        <w:ind w:right="296"/>
        <w:jc w:val="both"/>
        <w:rPr>
          <w:rFonts w:ascii="GHEA Grapalat" w:hAnsi="GHEA Grapalat"/>
          <w:color w:val="000000" w:themeColor="text1"/>
          <w:sz w:val="20"/>
          <w:szCs w:val="20"/>
          <w:lang w:val="hy-AM"/>
        </w:rPr>
      </w:pPr>
    </w:p>
    <w:p w14:paraId="2932BFA4" w14:textId="7DF2587D" w:rsidR="00CD74FA" w:rsidRPr="005D4238" w:rsidRDefault="00D869BE" w:rsidP="00C46EA9">
      <w:pPr>
        <w:ind w:right="296"/>
        <w:jc w:val="both"/>
        <w:rPr>
          <w:rFonts w:ascii="GHEA Grapalat" w:hAnsi="GHEA Grapalat"/>
          <w:i/>
          <w:color w:val="000000" w:themeColor="text1"/>
          <w:sz w:val="20"/>
          <w:szCs w:val="20"/>
          <w:shd w:val="clear" w:color="auto" w:fill="FFFFFF"/>
          <w:lang w:val="hy-AM"/>
        </w:rPr>
      </w:pPr>
      <w:r w:rsidRPr="005D4238">
        <w:rPr>
          <w:rFonts w:ascii="GHEA Grapalat" w:hAnsi="GHEA Grapalat"/>
          <w:color w:val="000000" w:themeColor="text1"/>
          <w:sz w:val="20"/>
          <w:szCs w:val="20"/>
          <w:lang w:val="hy-AM"/>
        </w:rPr>
        <w:t>*</w:t>
      </w:r>
      <w:r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Աղյուսակ N</w:t>
      </w:r>
      <w:r w:rsidR="00ED1E98"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2-ով ներկայացված</w:t>
      </w:r>
      <w:r w:rsidR="00CD74FA" w:rsidRPr="005D4238">
        <w:rPr>
          <w:rFonts w:ascii="GHEA Grapalat" w:hAnsi="GHEA Grapalat"/>
          <w:b/>
          <w:color w:val="000000" w:themeColor="text1"/>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5D4238">
        <w:rPr>
          <w:rFonts w:ascii="GHEA Grapalat" w:hAnsi="GHEA Grapalat"/>
          <w:color w:val="000000" w:themeColor="text1"/>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5D4238">
        <w:rPr>
          <w:rFonts w:ascii="GHEA Grapalat" w:hAnsi="GHEA Grapalat"/>
          <w:b/>
          <w:color w:val="000000" w:themeColor="text1"/>
          <w:sz w:val="20"/>
          <w:szCs w:val="20"/>
          <w:shd w:val="clear" w:color="auto" w:fill="FFFFFF"/>
          <w:lang w:val="hy-AM"/>
        </w:rPr>
        <w:t>հակառակ դեպքում հայտը ենթակա է մերժման:</w:t>
      </w:r>
    </w:p>
    <w:p w14:paraId="6AACAD97" w14:textId="1E265190" w:rsidR="00D869BE" w:rsidRPr="005D4238" w:rsidRDefault="00D869BE" w:rsidP="00C46EA9">
      <w:pPr>
        <w:ind w:right="296"/>
        <w:jc w:val="both"/>
        <w:rPr>
          <w:rFonts w:ascii="GHEA Grapalat" w:hAnsi="GHEA Grapalat"/>
          <w:color w:val="000000" w:themeColor="text1"/>
          <w:sz w:val="20"/>
          <w:szCs w:val="20"/>
          <w:shd w:val="clear" w:color="auto" w:fill="FFFFFF"/>
          <w:lang w:val="hy-AM"/>
        </w:rPr>
      </w:pPr>
      <w:r w:rsidRPr="005D4238">
        <w:rPr>
          <w:rFonts w:ascii="GHEA Grapalat" w:hAnsi="GHEA Grapalat"/>
          <w:b/>
          <w:color w:val="000000" w:themeColor="text1"/>
          <w:sz w:val="20"/>
          <w:szCs w:val="20"/>
          <w:lang w:val="hy-AM"/>
        </w:rPr>
        <w:t>**</w:t>
      </w:r>
      <w:r w:rsidR="00B046E7" w:rsidRPr="005D4238">
        <w:rPr>
          <w:rFonts w:ascii="GHEA Grapalat" w:hAnsi="GHEA Grapalat"/>
          <w:b/>
          <w:color w:val="000000" w:themeColor="text1"/>
          <w:sz w:val="20"/>
          <w:szCs w:val="20"/>
          <w:lang w:val="hy-AM"/>
        </w:rPr>
        <w:t xml:space="preserve"> </w:t>
      </w:r>
      <w:r w:rsidRPr="005D4238">
        <w:rPr>
          <w:rFonts w:ascii="GHEA Grapalat" w:hAnsi="GHEA Grapalat"/>
          <w:color w:val="000000" w:themeColor="text1"/>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5D4238" w:rsidRDefault="002E3695" w:rsidP="002E3695">
      <w:pPr>
        <w:jc w:val="both"/>
        <w:rPr>
          <w:rFonts w:ascii="GHEA Grapalat" w:hAnsi="GHEA Grapalat"/>
          <w:b/>
          <w:color w:val="000000" w:themeColor="text1"/>
          <w:lang w:val="hy-AM"/>
        </w:rPr>
      </w:pPr>
      <w:r w:rsidRPr="005D4238">
        <w:rPr>
          <w:rFonts w:ascii="GHEA Grapalat" w:hAnsi="GHEA Grapalat"/>
          <w:b/>
          <w:color w:val="000000" w:themeColor="text1"/>
          <w:lang w:val="hy-AM"/>
        </w:rPr>
        <w:t xml:space="preserve">        </w:t>
      </w:r>
    </w:p>
    <w:p w14:paraId="68148545" w14:textId="77777777" w:rsidR="00B41427" w:rsidRPr="005D423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s="Sylfaen"/>
          <w:color w:val="000000" w:themeColor="text1"/>
          <w:lang w:val="hy-AM"/>
        </w:rPr>
        <w:t xml:space="preserve">!!!!! </w:t>
      </w:r>
      <w:r w:rsidRPr="005D4238">
        <w:rPr>
          <w:rFonts w:ascii="GHEA Grapalat" w:hAnsi="GHEA Grapalat" w:cs="Sylfaen"/>
          <w:color w:val="000000" w:themeColor="text1"/>
          <w:sz w:val="20"/>
          <w:szCs w:val="20"/>
          <w:lang w:val="hy-AM"/>
        </w:rPr>
        <w:t>ո</w:t>
      </w:r>
      <w:r w:rsidRPr="005D4238">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5D423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6E0A7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6E0A77" w:rsidRDefault="00B41427" w:rsidP="006D6731">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6E0A77" w14:paraId="40524980" w14:textId="77777777" w:rsidTr="00214ABC">
        <w:trPr>
          <w:trHeight w:val="1203"/>
          <w:jc w:val="center"/>
        </w:trPr>
        <w:tc>
          <w:tcPr>
            <w:tcW w:w="608" w:type="dxa"/>
            <w:vAlign w:val="center"/>
          </w:tcPr>
          <w:p w14:paraId="0211A2BB" w14:textId="0DB67636"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Հ/հ</w:t>
            </w:r>
          </w:p>
        </w:tc>
        <w:tc>
          <w:tcPr>
            <w:tcW w:w="6227" w:type="dxa"/>
            <w:vAlign w:val="center"/>
          </w:tcPr>
          <w:p w14:paraId="799C9222"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344D29" w:rsidRPr="006E0A77" w14:paraId="5CD5DC26" w14:textId="77777777" w:rsidTr="00D73A15">
        <w:trPr>
          <w:trHeight w:val="699"/>
          <w:jc w:val="center"/>
        </w:trPr>
        <w:tc>
          <w:tcPr>
            <w:tcW w:w="608" w:type="dxa"/>
            <w:vAlign w:val="center"/>
          </w:tcPr>
          <w:p w14:paraId="2FDA9595" w14:textId="77777777" w:rsidR="00344D29" w:rsidRPr="006E0A77" w:rsidRDefault="00344D29" w:rsidP="00344D29">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3336891F" w14:textId="77777777"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Արտոնագրված ճարտարապետ</w:t>
            </w:r>
          </w:p>
          <w:p w14:paraId="4BF14128" w14:textId="4E3731E5"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/գլխավոր ճարտարապետ/</w:t>
            </w:r>
          </w:p>
        </w:tc>
        <w:tc>
          <w:tcPr>
            <w:tcW w:w="3060" w:type="dxa"/>
            <w:vAlign w:val="center"/>
          </w:tcPr>
          <w:p w14:paraId="781F1E2F"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6</w:t>
            </w:r>
            <w:r w:rsidRPr="006E0A77">
              <w:rPr>
                <w:rFonts w:ascii="GHEA Grapalat" w:hAnsi="GHEA Grapalat"/>
                <w:b/>
                <w:sz w:val="20"/>
                <w:szCs w:val="20"/>
              </w:rPr>
              <w:t>-</w:t>
            </w:r>
            <w:r w:rsidRPr="006E0A77">
              <w:rPr>
                <w:rFonts w:ascii="GHEA Grapalat" w:hAnsi="GHEA Grapalat"/>
                <w:b/>
                <w:sz w:val="20"/>
                <w:szCs w:val="20"/>
                <w:lang w:val="hy-AM"/>
              </w:rPr>
              <w:t>10</w:t>
            </w:r>
          </w:p>
        </w:tc>
      </w:tr>
      <w:tr w:rsidR="00344D29" w:rsidRPr="006E0A77" w14:paraId="349B2A50" w14:textId="77777777" w:rsidTr="00D73A15">
        <w:trPr>
          <w:trHeight w:val="564"/>
          <w:jc w:val="center"/>
        </w:trPr>
        <w:tc>
          <w:tcPr>
            <w:tcW w:w="608" w:type="dxa"/>
            <w:vAlign w:val="center"/>
          </w:tcPr>
          <w:p w14:paraId="136B728D"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1C164F69" w14:textId="310FB3DC"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lang w:val="hy-AM"/>
              </w:rPr>
              <w:t>6-9</w:t>
            </w:r>
          </w:p>
        </w:tc>
      </w:tr>
      <w:tr w:rsidR="00344D29" w:rsidRPr="006E0A77" w14:paraId="69A0380A" w14:textId="77777777" w:rsidTr="00D73A15">
        <w:trPr>
          <w:trHeight w:val="744"/>
          <w:jc w:val="center"/>
        </w:trPr>
        <w:tc>
          <w:tcPr>
            <w:tcW w:w="608" w:type="dxa"/>
            <w:vAlign w:val="center"/>
          </w:tcPr>
          <w:p w14:paraId="3FB31F1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6B02FA2B" w14:textId="6D6CEF42"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0A40AC27" w14:textId="77777777" w:rsidTr="00D73A15">
        <w:trPr>
          <w:trHeight w:val="508"/>
          <w:jc w:val="center"/>
        </w:trPr>
        <w:tc>
          <w:tcPr>
            <w:tcW w:w="608" w:type="dxa"/>
            <w:vAlign w:val="center"/>
          </w:tcPr>
          <w:p w14:paraId="4292BD63"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4</w:t>
            </w:r>
            <w:r w:rsidRPr="006E0A77">
              <w:rPr>
                <w:rFonts w:ascii="GHEA Grapalat" w:hAnsi="GHEA Grapalat"/>
                <w:color w:val="FF0000"/>
                <w:sz w:val="20"/>
                <w:szCs w:val="20"/>
                <w:lang w:val="hy-AM"/>
              </w:rPr>
              <w:t>***</w:t>
            </w:r>
          </w:p>
        </w:tc>
        <w:tc>
          <w:tcPr>
            <w:tcW w:w="6227" w:type="dxa"/>
            <w:vAlign w:val="center"/>
          </w:tcPr>
          <w:p w14:paraId="2C0AFE7F" w14:textId="7B5D6953"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23CE767D" w14:textId="77777777" w:rsidTr="00D73A15">
        <w:trPr>
          <w:trHeight w:val="508"/>
          <w:jc w:val="center"/>
        </w:trPr>
        <w:tc>
          <w:tcPr>
            <w:tcW w:w="608" w:type="dxa"/>
            <w:vAlign w:val="center"/>
          </w:tcPr>
          <w:p w14:paraId="6E19059E"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0DCE3374" w14:textId="6164D1F1"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3A138F25" w14:textId="77777777" w:rsidTr="00D73A15">
        <w:trPr>
          <w:trHeight w:val="508"/>
          <w:jc w:val="center"/>
        </w:trPr>
        <w:tc>
          <w:tcPr>
            <w:tcW w:w="608" w:type="dxa"/>
            <w:vAlign w:val="center"/>
          </w:tcPr>
          <w:p w14:paraId="42A46A8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6</w:t>
            </w:r>
            <w:r w:rsidRPr="006E0A77">
              <w:rPr>
                <w:rFonts w:ascii="GHEA Grapalat" w:hAnsi="GHEA Grapalat"/>
                <w:color w:val="FF0000"/>
                <w:sz w:val="20"/>
                <w:szCs w:val="20"/>
                <w:lang w:val="hy-AM"/>
              </w:rPr>
              <w:t>***</w:t>
            </w:r>
          </w:p>
        </w:tc>
        <w:tc>
          <w:tcPr>
            <w:tcW w:w="6227" w:type="dxa"/>
            <w:vAlign w:val="center"/>
          </w:tcPr>
          <w:p w14:paraId="3898BEED" w14:textId="19D31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1-3</w:t>
            </w:r>
          </w:p>
        </w:tc>
      </w:tr>
      <w:tr w:rsidR="00344D29" w:rsidRPr="006E0A77" w14:paraId="40FFF3DA" w14:textId="77777777" w:rsidTr="00D73A15">
        <w:trPr>
          <w:trHeight w:val="400"/>
          <w:jc w:val="center"/>
        </w:trPr>
        <w:tc>
          <w:tcPr>
            <w:tcW w:w="608" w:type="dxa"/>
            <w:vAlign w:val="center"/>
          </w:tcPr>
          <w:p w14:paraId="1B67561C"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665F3794" w14:textId="484AE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c>
          <w:tcPr>
            <w:tcW w:w="3060" w:type="dxa"/>
            <w:vAlign w:val="center"/>
          </w:tcPr>
          <w:p w14:paraId="5FDD1F20"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344D29" w:rsidRPr="006E0A77" w14:paraId="2D9748F4" w14:textId="77777777" w:rsidTr="00D73A15">
        <w:trPr>
          <w:trHeight w:val="490"/>
          <w:jc w:val="center"/>
        </w:trPr>
        <w:tc>
          <w:tcPr>
            <w:tcW w:w="608" w:type="dxa"/>
            <w:vAlign w:val="center"/>
          </w:tcPr>
          <w:p w14:paraId="363ADB3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8</w:t>
            </w:r>
          </w:p>
        </w:tc>
        <w:tc>
          <w:tcPr>
            <w:tcW w:w="6227" w:type="dxa"/>
            <w:vAlign w:val="center"/>
          </w:tcPr>
          <w:p w14:paraId="0AF9CCB1" w14:textId="6DB5BF11" w:rsidR="00344D29" w:rsidRPr="006E0A77" w:rsidRDefault="00344D29" w:rsidP="00344D29">
            <w:pPr>
              <w:ind w:right="162"/>
              <w:rPr>
                <w:rFonts w:ascii="GHEA Grapalat" w:hAnsi="GHEA Grapalat"/>
                <w:sz w:val="20"/>
                <w:szCs w:val="20"/>
              </w:rPr>
            </w:pPr>
            <w:r w:rsidRPr="006E0A7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1733CC" w:rsidRPr="006E0A77" w14:paraId="4D6771BA" w14:textId="77777777" w:rsidTr="00D73A15">
        <w:trPr>
          <w:trHeight w:val="490"/>
          <w:jc w:val="center"/>
        </w:trPr>
        <w:tc>
          <w:tcPr>
            <w:tcW w:w="608" w:type="dxa"/>
            <w:vAlign w:val="center"/>
          </w:tcPr>
          <w:p w14:paraId="1FD68359" w14:textId="77777777" w:rsidR="001733CC" w:rsidRPr="006E0A77" w:rsidRDefault="001733CC" w:rsidP="008C683D">
            <w:pPr>
              <w:jc w:val="center"/>
              <w:rPr>
                <w:rFonts w:ascii="GHEA Grapalat" w:hAnsi="GHEA Grapalat"/>
                <w:sz w:val="20"/>
                <w:szCs w:val="20"/>
              </w:rPr>
            </w:pPr>
          </w:p>
        </w:tc>
        <w:tc>
          <w:tcPr>
            <w:tcW w:w="6227" w:type="dxa"/>
          </w:tcPr>
          <w:p w14:paraId="0379A47C" w14:textId="77777777" w:rsidR="001733CC" w:rsidRPr="006E0A77" w:rsidRDefault="001733CC" w:rsidP="008C683D">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7CF7E70A"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25-40</w:t>
            </w:r>
          </w:p>
        </w:tc>
      </w:tr>
    </w:tbl>
    <w:p w14:paraId="1A139623" w14:textId="7C73858B" w:rsidR="001B0541" w:rsidRPr="006E0A7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6E0A77" w:rsidRDefault="00B41427" w:rsidP="001733CC">
      <w:pPr>
        <w:tabs>
          <w:tab w:val="left" w:pos="1170"/>
        </w:tabs>
        <w:spacing w:after="120"/>
        <w:ind w:left="720"/>
        <w:jc w:val="both"/>
        <w:rPr>
          <w:rFonts w:ascii="GHEA Grapalat" w:hAnsi="GHEA Grapalat"/>
          <w:sz w:val="20"/>
          <w:szCs w:val="20"/>
        </w:rPr>
      </w:pPr>
      <w:r w:rsidRPr="006E0A77">
        <w:rPr>
          <w:rFonts w:ascii="GHEA Grapalat" w:hAnsi="GHEA Grapalat"/>
          <w:sz w:val="20"/>
          <w:szCs w:val="20"/>
        </w:rPr>
        <w:lastRenderedPageBreak/>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w:t>
      </w:r>
      <w:r w:rsidR="00073918" w:rsidRPr="006E0A77">
        <w:rPr>
          <w:rFonts w:ascii="GHEA Grapalat" w:hAnsi="GHEA Grapalat"/>
          <w:sz w:val="20"/>
          <w:szCs w:val="20"/>
        </w:rPr>
        <w:t xml:space="preserve">               </w:t>
      </w:r>
      <w:r w:rsidRPr="006E0A77">
        <w:rPr>
          <w:rFonts w:ascii="GHEA Grapalat" w:hAnsi="GHEA Grapalat"/>
          <w:sz w:val="20"/>
          <w:szCs w:val="20"/>
        </w:rPr>
        <w:t xml:space="preserve">N 1.2-ով սահմանված ձևաչափով: </w:t>
      </w:r>
    </w:p>
    <w:p w14:paraId="4629A570" w14:textId="77777777" w:rsidR="00CC2D02" w:rsidRPr="006E0A77" w:rsidRDefault="00CC2D02" w:rsidP="00CC2D02">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6E0A77" w:rsidRDefault="00CC2D02" w:rsidP="00214ABC">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4B23F756" w14:textId="137670EA"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6E0A77">
        <w:rPr>
          <w:rFonts w:ascii="GHEA Grapalat" w:hAnsi="GHEA Grapalat"/>
          <w:b/>
          <w:color w:val="000000"/>
          <w:sz w:val="20"/>
          <w:szCs w:val="20"/>
        </w:rPr>
        <w:t xml:space="preserve"> նմանատիպ</w:t>
      </w:r>
      <w:r w:rsidR="002B4CB2" w:rsidRPr="006E0A77">
        <w:rPr>
          <w:rFonts w:ascii="GHEA Grapalat" w:hAnsi="GHEA Grapalat"/>
          <w:b/>
          <w:color w:val="000000"/>
          <w:sz w:val="20"/>
          <w:szCs w:val="20"/>
          <w:lang w:val="en-US"/>
        </w:rPr>
        <w:t>*</w:t>
      </w:r>
      <w:r w:rsidRPr="006E0A77">
        <w:rPr>
          <w:rFonts w:ascii="GHEA Grapalat" w:hAnsi="GHEA Grapalat"/>
          <w:b/>
          <w:color w:val="000000"/>
          <w:sz w:val="20"/>
          <w:szCs w:val="20"/>
        </w:rPr>
        <w:t xml:space="preserve"> </w:t>
      </w:r>
      <w:r w:rsidRPr="006E0A7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6E0A77">
        <w:rPr>
          <w:rFonts w:ascii="GHEA Grapalat" w:hAnsi="GHEA Grapalat"/>
          <w:color w:val="000000"/>
          <w:sz w:val="20"/>
          <w:szCs w:val="20"/>
          <w:lang w:val="en-US"/>
        </w:rPr>
        <w:t xml:space="preserve"> 9</w:t>
      </w:r>
      <w:r w:rsidR="00514566"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6</w:t>
      </w:r>
      <w:r w:rsidR="006818D3"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 xml:space="preserve">և </w:t>
      </w:r>
      <w:r w:rsidR="009319E6" w:rsidRPr="006E0A77">
        <w:rPr>
          <w:rFonts w:ascii="GHEA Grapalat" w:hAnsi="GHEA Grapalat"/>
          <w:color w:val="000000"/>
          <w:sz w:val="20"/>
          <w:szCs w:val="20"/>
        </w:rPr>
        <w:t>3</w:t>
      </w:r>
      <w:r w:rsidRPr="006E0A77">
        <w:rPr>
          <w:rFonts w:ascii="GHEA Grapalat" w:hAnsi="GHEA Grapalat"/>
          <w:color w:val="000000"/>
          <w:sz w:val="20"/>
          <w:szCs w:val="20"/>
        </w:rPr>
        <w:t xml:space="preserve"> միավորներից՝ համապատասխանաբար:</w:t>
      </w:r>
    </w:p>
    <w:p w14:paraId="1B09CF90" w14:textId="30354D8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7 և 8-րդ տողերով մասնագետների համար որևէ այլ տեղեկատվություն` </w:t>
      </w:r>
      <w:r w:rsidR="002E3695" w:rsidRPr="006E0A77">
        <w:rPr>
          <w:rFonts w:ascii="GHEA Grapalat" w:hAnsi="GHEA Grapalat"/>
          <w:color w:val="000000"/>
          <w:sz w:val="20"/>
          <w:szCs w:val="20"/>
        </w:rPr>
        <w:t>բացի հրավերով պահանջվող 3 տարվա</w:t>
      </w:r>
      <w:r w:rsidRPr="006E0A77">
        <w:rPr>
          <w:rFonts w:ascii="GHEA Grapalat" w:hAnsi="GHEA Grapalat"/>
          <w:color w:val="000000"/>
          <w:sz w:val="20"/>
          <w:szCs w:val="20"/>
        </w:rPr>
        <w:t xml:space="preserve"> աշխատանքային փորձառությունից, ներկայացնելու անհրաժեշտություն չկա</w:t>
      </w:r>
      <w:r w:rsidR="00073918" w:rsidRPr="006E0A77">
        <w:rPr>
          <w:rFonts w:ascii="GHEA Grapalat" w:hAnsi="GHEA Grapalat"/>
          <w:color w:val="000000"/>
          <w:sz w:val="20"/>
          <w:szCs w:val="20"/>
          <w:lang w:val="en-US"/>
        </w:rPr>
        <w:t>:</w:t>
      </w:r>
      <w:r w:rsidRPr="006E0A77">
        <w:rPr>
          <w:rFonts w:ascii="GHEA Grapalat" w:hAnsi="GHEA Grapalat"/>
          <w:color w:val="000000"/>
          <w:sz w:val="20"/>
          <w:szCs w:val="20"/>
        </w:rPr>
        <w:t xml:space="preserve">  </w:t>
      </w:r>
    </w:p>
    <w:p w14:paraId="5BFC645C" w14:textId="77777777" w:rsidR="00073918" w:rsidRPr="005D4238" w:rsidRDefault="00073918" w:rsidP="00C53441">
      <w:pPr>
        <w:numPr>
          <w:ilvl w:val="0"/>
          <w:numId w:val="14"/>
        </w:numPr>
        <w:spacing w:after="200"/>
        <w:jc w:val="both"/>
        <w:rPr>
          <w:rFonts w:ascii="GHEA Grapalat" w:hAnsi="GHEA Grapalat"/>
          <w:b/>
          <w:color w:val="000000" w:themeColor="text1"/>
          <w:sz w:val="20"/>
          <w:szCs w:val="20"/>
        </w:rPr>
      </w:pPr>
      <w:r w:rsidRPr="005D4238">
        <w:rPr>
          <w:rFonts w:ascii="GHEA Grapalat" w:hAnsi="GHEA Grapalat"/>
          <w:b/>
          <w:color w:val="000000" w:themeColor="text1"/>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6E0A77" w:rsidRDefault="00073918" w:rsidP="00C53441">
      <w:pPr>
        <w:numPr>
          <w:ilvl w:val="0"/>
          <w:numId w:val="14"/>
        </w:numPr>
        <w:spacing w:after="200"/>
        <w:contextualSpacing/>
        <w:jc w:val="both"/>
        <w:rPr>
          <w:rFonts w:ascii="GHEA Grapalat" w:hAnsi="GHEA Grapalat"/>
          <w:sz w:val="20"/>
          <w:szCs w:val="20"/>
        </w:rPr>
      </w:pPr>
      <w:r w:rsidRPr="006E0A77">
        <w:rPr>
          <w:rFonts w:ascii="GHEA Grapalat" w:hAnsi="GHEA Grapalat"/>
          <w:sz w:val="20"/>
          <w:szCs w:val="20"/>
        </w:rPr>
        <w:t xml:space="preserve">Այն դեպքում, երբ </w:t>
      </w:r>
      <w:r w:rsidR="002430B4" w:rsidRPr="006E0A77">
        <w:rPr>
          <w:rFonts w:ascii="GHEA Grapalat" w:hAnsi="GHEA Grapalat"/>
          <w:sz w:val="20"/>
          <w:szCs w:val="20"/>
        </w:rPr>
        <w:t>4</w:t>
      </w:r>
      <w:r w:rsidR="002430B4" w:rsidRPr="006E0A77">
        <w:rPr>
          <w:rFonts w:ascii="GHEA Grapalat" w:hAnsi="GHEA Grapalat"/>
          <w:color w:val="FF0000"/>
          <w:sz w:val="20"/>
          <w:szCs w:val="20"/>
        </w:rPr>
        <w:t xml:space="preserve">*** </w:t>
      </w:r>
      <w:r w:rsidR="002430B4" w:rsidRPr="006E0A77">
        <w:rPr>
          <w:rFonts w:ascii="GHEA Grapalat" w:hAnsi="GHEA Grapalat"/>
          <w:sz w:val="20"/>
          <w:szCs w:val="20"/>
        </w:rPr>
        <w:t>և 6</w:t>
      </w:r>
      <w:r w:rsidR="002430B4" w:rsidRPr="006E0A77">
        <w:rPr>
          <w:rFonts w:ascii="GHEA Grapalat" w:hAnsi="GHEA Grapalat"/>
          <w:color w:val="FF0000"/>
          <w:sz w:val="20"/>
          <w:szCs w:val="20"/>
        </w:rPr>
        <w:t>***</w:t>
      </w:r>
      <w:r w:rsidR="002430B4" w:rsidRPr="006E0A77">
        <w:rPr>
          <w:rFonts w:ascii="GHEA Grapalat" w:hAnsi="GHEA Grapalat"/>
          <w:sz w:val="20"/>
          <w:szCs w:val="20"/>
        </w:rPr>
        <w:t xml:space="preserve"> </w:t>
      </w:r>
      <w:r w:rsidRPr="006E0A7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6E0A77" w:rsidRDefault="00CC2D02" w:rsidP="00CC2D02">
      <w:pPr>
        <w:spacing w:after="120"/>
        <w:jc w:val="both"/>
        <w:rPr>
          <w:rFonts w:ascii="GHEA Grapalat" w:hAnsi="GHEA Grapalat"/>
          <w:sz w:val="20"/>
          <w:szCs w:val="20"/>
        </w:rPr>
      </w:pPr>
    </w:p>
    <w:p w14:paraId="6345EE4B" w14:textId="2171DA48" w:rsidR="00932D3D" w:rsidRPr="006E0A7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4B43E57C" w14:textId="77777777"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003766B0" w:rsidRPr="006E0A77">
        <w:rPr>
          <w:rFonts w:ascii="GHEA Grapalat" w:hAnsi="GHEA Grapalat"/>
          <w:sz w:val="20"/>
          <w:szCs w:val="20"/>
          <w:lang w:val="en-US"/>
        </w:rPr>
        <w:t>ը</w:t>
      </w:r>
      <w:r w:rsidRPr="006E0A77">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CV- համաձայն կից ներկայացված </w:t>
      </w:r>
      <w:r w:rsidR="00203947" w:rsidRPr="006E0A77">
        <w:rPr>
          <w:rFonts w:ascii="GHEA Grapalat" w:hAnsi="GHEA Grapalat"/>
          <w:sz w:val="20"/>
          <w:szCs w:val="20"/>
        </w:rPr>
        <w:t>ձևաչափի:</w:t>
      </w:r>
    </w:p>
    <w:p w14:paraId="07D90460" w14:textId="5BA7D19E" w:rsidR="00766A09" w:rsidRPr="006E0A77" w:rsidRDefault="00766A09" w:rsidP="00203947">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2B89881B" w14:textId="5C509B7E"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5637343F" w14:textId="77777777"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6E0A77" w:rsidRDefault="00203947" w:rsidP="00F70198">
      <w:pPr>
        <w:pStyle w:val="ListParagraph"/>
        <w:numPr>
          <w:ilvl w:val="0"/>
          <w:numId w:val="15"/>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757603F2" w14:textId="32091F64" w:rsidR="00B41427" w:rsidRPr="006E0A77" w:rsidRDefault="00B41427" w:rsidP="00B41427">
      <w:pPr>
        <w:pStyle w:val="ListParagraph"/>
        <w:jc w:val="both"/>
        <w:rPr>
          <w:rFonts w:ascii="GHEA Grapalat" w:hAnsi="GHEA Grapalat"/>
          <w:b/>
          <w:sz w:val="10"/>
          <w:szCs w:val="20"/>
        </w:rPr>
      </w:pPr>
    </w:p>
    <w:p w14:paraId="23060430" w14:textId="77777777" w:rsidR="00203947" w:rsidRPr="006E0A77" w:rsidRDefault="00203947" w:rsidP="00B41427">
      <w:pPr>
        <w:pStyle w:val="ListParagraph"/>
        <w:jc w:val="both"/>
        <w:rPr>
          <w:rFonts w:ascii="GHEA Grapalat" w:hAnsi="GHEA Grapalat"/>
          <w:b/>
          <w:sz w:val="10"/>
          <w:szCs w:val="20"/>
        </w:rPr>
      </w:pPr>
    </w:p>
    <w:p w14:paraId="4B8247EF" w14:textId="77777777" w:rsidR="00B41427" w:rsidRPr="006E0A77" w:rsidRDefault="00B41427" w:rsidP="00B41427">
      <w:pPr>
        <w:pStyle w:val="ListParagraph"/>
        <w:spacing w:after="200"/>
        <w:jc w:val="both"/>
        <w:rPr>
          <w:rFonts w:ascii="GHEA Grapalat" w:hAnsi="GHEA Grapalat"/>
          <w:b/>
          <w:color w:val="000000" w:themeColor="text1"/>
        </w:rPr>
      </w:pP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B4142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DEAEF0C" w14:textId="2BD1CB1F" w:rsidR="00B41427" w:rsidRPr="006E0A77" w:rsidRDefault="005D6405" w:rsidP="004927E9">
      <w:pPr>
        <w:jc w:val="center"/>
        <w:rPr>
          <w:rFonts w:ascii="GHEA Grapalat" w:hAnsi="GHEA Grapalat"/>
          <w:b/>
          <w:sz w:val="20"/>
          <w:szCs w:val="20"/>
          <w:u w:val="single"/>
        </w:rPr>
      </w:pPr>
      <w:r w:rsidRPr="006E0A77">
        <w:rPr>
          <w:rFonts w:ascii="GHEA Grapalat" w:hAnsi="GHEA Grapalat"/>
          <w:b/>
          <w:sz w:val="20"/>
          <w:szCs w:val="20"/>
          <w:u w:val="single"/>
        </w:rPr>
        <w:br w:type="page"/>
      </w:r>
      <w:r w:rsidR="00B41427" w:rsidRPr="006E0A77">
        <w:rPr>
          <w:rFonts w:ascii="GHEA Grapalat" w:hAnsi="GHEA Grapalat"/>
          <w:b/>
          <w:sz w:val="20"/>
          <w:szCs w:val="20"/>
          <w:u w:val="single"/>
        </w:rPr>
        <w:lastRenderedPageBreak/>
        <w:t>Գնահատման ամփոփ աղյուսակ</w:t>
      </w:r>
    </w:p>
    <w:p w14:paraId="08E1607A" w14:textId="77777777" w:rsidR="00B41427" w:rsidRPr="006E0A7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640C08">
            <w:pPr>
              <w:pStyle w:val="NormalWeb"/>
              <w:spacing w:before="0" w:beforeAutospacing="0" w:after="0" w:afterAutospacing="0"/>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640C08">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640C08">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657E9B79" w14:textId="77777777" w:rsidTr="009372EE">
        <w:trPr>
          <w:trHeight w:val="627"/>
        </w:trPr>
        <w:tc>
          <w:tcPr>
            <w:tcW w:w="588" w:type="dxa"/>
            <w:shd w:val="clear" w:color="auto" w:fill="auto"/>
            <w:vAlign w:val="center"/>
          </w:tcPr>
          <w:p w14:paraId="3DBA434B" w14:textId="2BF7D79F"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1.3</w:t>
            </w:r>
          </w:p>
        </w:tc>
        <w:tc>
          <w:tcPr>
            <w:tcW w:w="2738" w:type="dxa"/>
            <w:shd w:val="clear" w:color="auto" w:fill="auto"/>
            <w:vAlign w:val="center"/>
          </w:tcPr>
          <w:p w14:paraId="2DB47834" w14:textId="5E17C766" w:rsidR="005D6405" w:rsidRPr="006E0A77" w:rsidRDefault="005D6405" w:rsidP="005D6405">
            <w:pPr>
              <w:rPr>
                <w:rFonts w:ascii="GHEA Grapalat" w:hAnsi="GHEA Grapalat"/>
                <w:sz w:val="18"/>
                <w:szCs w:val="18"/>
              </w:rPr>
            </w:pPr>
            <w:r w:rsidRPr="006E0A7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5511164" w14:textId="0E1A218A"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214DD68" w14:textId="1B85735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F0159A1"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7C2F2801" w14:textId="0DB8B36E" w:rsidR="005D6405" w:rsidRPr="006E0A77" w:rsidRDefault="005D6405" w:rsidP="005D6405">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0C861D91" w14:textId="70A4768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1028F7AE"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0B40207D" w14:textId="153FBCF3" w:rsidR="005D6405" w:rsidRPr="006E0A77" w:rsidRDefault="005D6405" w:rsidP="005D6405">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362B0C1D" w14:textId="724F182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C7C90EC" w14:textId="163AEE1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1D08626" w14:textId="4E1F29D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17F654E0" w14:textId="646EC040" w:rsidR="005D6405" w:rsidRPr="006E0A77" w:rsidRDefault="005D6405" w:rsidP="005D6405">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605AC8" w14:textId="6DCDB5DC"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5877583" w14:textId="5EAB146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6E0A77" w:rsidRDefault="005D6405" w:rsidP="005D6405">
            <w:pP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56646187" w14:textId="15095A63" w:rsidR="005D6405" w:rsidRPr="006E0A77" w:rsidRDefault="005D6405" w:rsidP="005D6405">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2E8C9D4B" w14:textId="24BA4A18"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637B09C1"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5D6405">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B41427">
      <w:pPr>
        <w:pStyle w:val="NormalWeb"/>
        <w:spacing w:before="0" w:beforeAutospacing="0" w:after="0" w:afterAutospacing="0"/>
        <w:ind w:left="720"/>
        <w:rPr>
          <w:rFonts w:ascii="GHEA Grapalat" w:hAnsi="GHEA Grapalat"/>
        </w:rPr>
      </w:pPr>
    </w:p>
    <w:p w14:paraId="26756AC1" w14:textId="77777777" w:rsidR="00B41427" w:rsidRPr="006E0A77" w:rsidRDefault="00B41427" w:rsidP="00B4142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6E0A7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lastRenderedPageBreak/>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7BD3D0A1" w14:textId="66C4D72F" w:rsidR="00F13297" w:rsidRPr="006E0A77" w:rsidRDefault="00096865" w:rsidP="0099433D">
      <w:pPr>
        <w:pStyle w:val="NormalWeb"/>
        <w:spacing w:before="0" w:beforeAutospacing="0" w:after="0" w:afterAutospacing="0"/>
        <w:ind w:firstLine="708"/>
        <w:jc w:val="both"/>
        <w:rPr>
          <w:rFonts w:ascii="GHEA Grapalat" w:hAnsi="GHEA Grapalat" w:cs="Arial"/>
          <w:sz w:val="20"/>
          <w:lang w:val="hy-AM"/>
        </w:rPr>
      </w:pPr>
      <w:r w:rsidRPr="006E0A77">
        <w:rPr>
          <w:rFonts w:ascii="GHEA Grapalat" w:hAnsi="GHEA Grapalat" w:cs="Arial Armenian"/>
          <w:sz w:val="20"/>
          <w:lang w:val="hy-AM"/>
        </w:rPr>
        <w:t>2.</w:t>
      </w:r>
      <w:r w:rsidR="007968A3" w:rsidRPr="006E0A77">
        <w:rPr>
          <w:rFonts w:ascii="GHEA Grapalat" w:hAnsi="GHEA Grapalat" w:cs="Arial Armenian"/>
          <w:sz w:val="20"/>
          <w:lang w:val="hy-AM"/>
        </w:rPr>
        <w:t>4</w:t>
      </w:r>
      <w:r w:rsidR="00773485" w:rsidRPr="006E0A77">
        <w:rPr>
          <w:rFonts w:ascii="GHEA Grapalat" w:hAnsi="GHEA Grapalat" w:cs="Arial Armenian"/>
          <w:sz w:val="20"/>
          <w:lang w:val="hy-AM"/>
        </w:rPr>
        <w:t xml:space="preserve"> </w:t>
      </w:r>
      <w:r w:rsidRPr="006E0A77">
        <w:rPr>
          <w:rFonts w:ascii="GHEA Grapalat" w:hAnsi="GHEA Grapalat" w:cs="Sylfaen"/>
          <w:sz w:val="20"/>
          <w:lang w:val="hy-AM"/>
        </w:rPr>
        <w:t>Մասնակիցը</w:t>
      </w:r>
      <w:r w:rsidRPr="006E0A77">
        <w:rPr>
          <w:rFonts w:ascii="GHEA Grapalat" w:hAnsi="GHEA Grapalat" w:cs="Arial"/>
          <w:sz w:val="20"/>
          <w:lang w:val="hy-AM"/>
        </w:rPr>
        <w:t xml:space="preserve"> </w:t>
      </w:r>
      <w:r w:rsidR="003A7A32" w:rsidRPr="006E0A77">
        <w:rPr>
          <w:rFonts w:ascii="GHEA Grapalat" w:hAnsi="GHEA Grapalat" w:cs="Arial"/>
          <w:sz w:val="20"/>
          <w:lang w:val="hy-AM"/>
        </w:rPr>
        <w:t>ընտրված մասնակից ճանաչվելու դեպքում</w:t>
      </w:r>
      <w:r w:rsidR="009A6B5D" w:rsidRPr="006E0A77">
        <w:rPr>
          <w:rFonts w:ascii="GHEA Grapalat" w:hAnsi="GHEA Grapalat" w:cs="Arial"/>
          <w:sz w:val="20"/>
          <w:lang w:val="hy-AM"/>
        </w:rPr>
        <w:t xml:space="preserve"> </w:t>
      </w:r>
      <w:r w:rsidR="009A6B5D" w:rsidRPr="006E0A7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6E0A77" w:rsidRDefault="00F13297" w:rsidP="0099433D">
      <w:pPr>
        <w:ind w:firstLine="567"/>
        <w:jc w:val="both"/>
        <w:rPr>
          <w:rFonts w:ascii="GHEA Grapalat" w:hAnsi="GHEA Grapalat" w:cs="Arial"/>
          <w:sz w:val="20"/>
          <w:lang w:val="hy-AM"/>
        </w:rPr>
      </w:pPr>
      <w:r w:rsidRPr="006E0A77">
        <w:rPr>
          <w:rFonts w:ascii="GHEA Grapalat" w:hAnsi="GHEA Grapalat" w:cs="Arial"/>
          <w:sz w:val="20"/>
          <w:lang w:val="hy-AM"/>
        </w:rPr>
        <w:t xml:space="preserve"> </w:t>
      </w:r>
      <w:r w:rsidR="000A6B75"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000A6B75" w:rsidRPr="006E0A77">
        <w:rPr>
          <w:rFonts w:ascii="GHEA Grapalat" w:hAnsi="GHEA Grapalat" w:cs="Sylfaen"/>
          <w:sz w:val="20"/>
          <w:lang w:val="hy-AM"/>
        </w:rPr>
        <w:t>Սույն ընթացակարգի շրջանակում կնքվելիք պայմանագիրը</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կարող</w:t>
      </w:r>
      <w:r w:rsidR="000A6B75" w:rsidRPr="006E0A77">
        <w:rPr>
          <w:rFonts w:ascii="GHEA Grapalat" w:hAnsi="GHEA Grapalat" w:cs="Sylfaen"/>
          <w:sz w:val="20"/>
          <w:lang w:val="af-ZA"/>
        </w:rPr>
        <w:t xml:space="preserve"> է </w:t>
      </w:r>
      <w:r w:rsidR="000A6B75" w:rsidRPr="006E0A77">
        <w:rPr>
          <w:rFonts w:ascii="GHEA Grapalat" w:hAnsi="GHEA Grapalat" w:cs="Sylfaen"/>
          <w:sz w:val="20"/>
          <w:lang w:val="hy-AM"/>
        </w:rPr>
        <w:t>իրականացվել</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պայմանագիր</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կնքելու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միջոցով։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պայմանագրի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կողմ</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չի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կարող</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հանդիսանալ</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սույն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ընթացակարգին</w:t>
      </w:r>
      <w:r w:rsidR="000A6B75"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000A6B75" w:rsidRPr="006E0A77">
        <w:rPr>
          <w:rFonts w:ascii="GHEA Grapalat" w:hAnsi="GHEA Grapalat" w:cs="Sylfaen"/>
          <w:sz w:val="20"/>
        </w:rPr>
        <w:t>մասնակցելու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նպատակով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հայտ</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ներկայացրած</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մասնակիցը</w:t>
      </w:r>
      <w:r w:rsidR="000A6B75"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49531F">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49531F">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lastRenderedPageBreak/>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49531F">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49531F">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3C3E30C0"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r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Այդ</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դեպքում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մասնակիցները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պարտավոր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են</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երկարաձգել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իրենց</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ներկայացրած</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ապահովման</w:t>
      </w:r>
      <w:r w:rsidR="009C592C" w:rsidRPr="006E0A77">
        <w:rPr>
          <w:rFonts w:ascii="GHEA Grapalat" w:hAnsi="GHEA Grapalat" w:cs="Arial Unicode"/>
          <w:sz w:val="20"/>
          <w:lang w:val="hy-AM"/>
        </w:rPr>
        <w:t xml:space="preserve"> վավերականության </w:t>
      </w:r>
      <w:r w:rsidR="009C592C" w:rsidRPr="006E0A77">
        <w:rPr>
          <w:rFonts w:ascii="GHEA Grapalat" w:hAnsi="GHEA Grapalat" w:cs="Sylfaen"/>
          <w:sz w:val="20"/>
          <w:lang w:val="hy-AM"/>
        </w:rPr>
        <w:t>ժամկետը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կամ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ներկայացնել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ապահովում:</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48973401" w:rsidR="008B1605" w:rsidRPr="006E0A77" w:rsidRDefault="00096865"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4.2  Ընթացակարգի հայտերն անհրաժեշտ է ներկայացնել </w:t>
      </w:r>
      <w:r w:rsidR="005F1F95" w:rsidRPr="006E0A77">
        <w:rPr>
          <w:rFonts w:ascii="GHEA Grapalat" w:hAnsi="GHEA Grapalat" w:cs="Sylfaen"/>
          <w:szCs w:val="24"/>
          <w:lang w:val="hy-AM"/>
        </w:rPr>
        <w:t xml:space="preserve">համակարգի միջոցով </w:t>
      </w:r>
      <w:r w:rsidRPr="006E0A77">
        <w:rPr>
          <w:rFonts w:ascii="GHEA Grapalat" w:hAnsi="GHEA Grapalat" w:cs="Sylfaen"/>
          <w:szCs w:val="24"/>
          <w:lang w:val="hy-AM"/>
        </w:rPr>
        <w:t xml:space="preserve">ոչ ուշ, քան </w:t>
      </w:r>
      <w:r w:rsidR="00BB5299" w:rsidRPr="00BB5299">
        <w:rPr>
          <w:rFonts w:ascii="GHEA Grapalat" w:hAnsi="GHEA Grapalat" w:cs="Sylfaen"/>
          <w:b/>
          <w:szCs w:val="24"/>
          <w:lang w:val="hy-AM"/>
        </w:rPr>
        <w:t>2025 թվականի մարտի 24-</w:t>
      </w:r>
      <w:r w:rsidR="00BB5299">
        <w:rPr>
          <w:rFonts w:ascii="GHEA Grapalat" w:hAnsi="GHEA Grapalat" w:cs="Sylfaen"/>
          <w:b/>
          <w:szCs w:val="24"/>
          <w:lang w:val="en-US"/>
        </w:rPr>
        <w:t>ը</w:t>
      </w:r>
      <w:r w:rsidR="00E15CBB">
        <w:rPr>
          <w:rFonts w:ascii="GHEA Grapalat" w:hAnsi="GHEA Grapalat" w:cs="Sylfaen"/>
          <w:b/>
          <w:szCs w:val="24"/>
          <w:lang w:val="hy-AM"/>
        </w:rPr>
        <w:t xml:space="preserve"> ժամը 11:3</w:t>
      </w:r>
      <w:r w:rsidR="00BB5299" w:rsidRPr="00BB5299">
        <w:rPr>
          <w:rFonts w:ascii="GHEA Grapalat" w:hAnsi="GHEA Grapalat" w:cs="Sylfaen"/>
          <w:b/>
          <w:szCs w:val="24"/>
          <w:lang w:val="hy-AM"/>
        </w:rPr>
        <w:t>0-</w:t>
      </w:r>
      <w:r w:rsidR="00BB5299">
        <w:rPr>
          <w:rFonts w:ascii="GHEA Grapalat" w:hAnsi="GHEA Grapalat" w:cs="Sylfaen"/>
          <w:b/>
          <w:szCs w:val="24"/>
          <w:lang w:val="en-US"/>
        </w:rPr>
        <w:t>ը</w:t>
      </w:r>
      <w:r w:rsidR="00BB5299" w:rsidRPr="00BB5299">
        <w:rPr>
          <w:rFonts w:ascii="GHEA Grapalat" w:hAnsi="GHEA Grapalat" w:cs="Sylfaen"/>
          <w:b/>
          <w:szCs w:val="24"/>
          <w:lang w:val="hy-AM"/>
        </w:rPr>
        <w:t>։</w:t>
      </w:r>
      <w:r w:rsidR="00BB5299">
        <w:rPr>
          <w:rFonts w:ascii="GHEA Grapalat" w:hAnsi="GHEA Grapalat"/>
        </w:rPr>
        <w:t xml:space="preserve"> </w:t>
      </w:r>
      <w:r w:rsidR="008B1605" w:rsidRPr="006E0A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E0A77">
        <w:rPr>
          <w:rFonts w:ascii="GHEA Grapalat" w:hAnsi="GHEA Grapalat" w:cs="Sylfaen"/>
          <w:szCs w:val="24"/>
          <w:lang w:val="hy-AM"/>
        </w:rPr>
        <w:t xml:space="preserve">համակարգի </w:t>
      </w:r>
      <w:r w:rsidR="008B1605" w:rsidRPr="006E0A77">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52DA38E6" w:rsidR="00C63E1C" w:rsidRPr="006E0A77" w:rsidRDefault="003850A0" w:rsidP="00972668">
      <w:pPr>
        <w:shd w:val="clear" w:color="auto" w:fill="FFFFFF"/>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63E1C" w:rsidRPr="006E0A77">
        <w:rPr>
          <w:rFonts w:ascii="GHEA Grapalat" w:hAnsi="GHEA Grapalat" w:cs="Sylfaen"/>
          <w:sz w:val="20"/>
          <w:lang w:val="hy-AM"/>
        </w:rPr>
        <w:t>հավաստում՝ ընտրված մասնակից ճանաչվելու դեպքում, սույն հրավեր</w:t>
      </w:r>
      <w:r w:rsidR="00F379F1" w:rsidRPr="006E0A77">
        <w:rPr>
          <w:rFonts w:ascii="GHEA Grapalat" w:hAnsi="GHEA Grapalat" w:cs="Sylfaen"/>
          <w:sz w:val="20"/>
          <w:lang w:val="hy-AM"/>
        </w:rPr>
        <w:t>ով</w:t>
      </w:r>
      <w:r w:rsidR="00EA68B2" w:rsidRPr="006E0A77">
        <w:rPr>
          <w:rFonts w:ascii="GHEA Grapalat" w:hAnsi="GHEA Grapalat" w:cs="Sylfaen"/>
          <w:sz w:val="20"/>
          <w:lang w:val="hy-AM"/>
        </w:rPr>
        <w:t xml:space="preserve"> </w:t>
      </w:r>
      <w:r w:rsidR="00C63E1C" w:rsidRPr="006E0A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պայմանագրերի)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w:t>
      </w:r>
      <w:r w:rsidRPr="006E0A77">
        <w:rPr>
          <w:rFonts w:ascii="GHEA Grapalat" w:eastAsia="Calibri" w:hAnsi="GHEA Grapalat"/>
          <w:sz w:val="20"/>
          <w:szCs w:val="20"/>
          <w:lang w:val="hy-AM"/>
        </w:rPr>
        <w:lastRenderedPageBreak/>
        <w:t xml:space="preserve">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411C7AB" w14:textId="54F60BD4" w:rsidR="00214ABC" w:rsidRPr="006E0A77" w:rsidRDefault="00B06A34" w:rsidP="00214ABC">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b/>
          <w:color w:val="FF0000"/>
          <w:sz w:val="20"/>
          <w:szCs w:val="20"/>
          <w:lang w:val="hy-AM"/>
        </w:rPr>
        <w:t>*</w:t>
      </w:r>
      <w:r w:rsidRPr="006E0A77">
        <w:rPr>
          <w:rFonts w:ascii="GHEA Grapalat" w:eastAsiaTheme="minorHAnsi" w:hAnsi="GHEA Grapalat" w:cstheme="minorBidi"/>
          <w:b/>
          <w:lang w:val="hy-AM"/>
        </w:rPr>
        <w:t xml:space="preserve"> </w:t>
      </w:r>
      <w:r w:rsidR="00214ABC">
        <w:rPr>
          <w:rFonts w:ascii="GHEA Grapalat" w:eastAsiaTheme="minorHAnsi" w:hAnsi="GHEA Grapalat" w:cstheme="minorBidi"/>
          <w:b/>
        </w:rPr>
        <w:t xml:space="preserve">     </w:t>
      </w:r>
      <w:r w:rsidR="00214ABC" w:rsidRPr="006E0A77">
        <w:rPr>
          <w:rFonts w:ascii="GHEA Grapalat" w:eastAsiaTheme="minorHAnsi" w:hAnsi="GHEA Grapalat" w:cstheme="minorBidi"/>
          <w:b/>
          <w:sz w:val="20"/>
          <w:szCs w:val="20"/>
        </w:rPr>
        <w:t>Ն</w:t>
      </w:r>
      <w:r w:rsidR="00214ABC" w:rsidRPr="006E0A77">
        <w:rPr>
          <w:rFonts w:ascii="GHEA Grapalat" w:eastAsiaTheme="minorHAnsi" w:hAnsi="GHEA Grapalat" w:cstheme="minorBidi"/>
          <w:b/>
          <w:sz w:val="20"/>
          <w:szCs w:val="20"/>
          <w:lang w:val="hy-AM"/>
        </w:rPr>
        <w:t xml:space="preserve">մանատիպ է համարվում </w:t>
      </w:r>
      <w:r w:rsidR="00214ABC" w:rsidRPr="006E0A77">
        <w:rPr>
          <w:rFonts w:ascii="GHEA Grapalat" w:hAnsi="GHEA Grapalat"/>
          <w:b/>
          <w:sz w:val="20"/>
          <w:szCs w:val="20"/>
          <w:lang w:val="hy-AM"/>
        </w:rPr>
        <w:t xml:space="preserve">IV կամ IV-ից բարձր կատեգորիայի ռիսկայնության աստիճանի </w:t>
      </w:r>
      <w:r w:rsidR="00214ABC">
        <w:rPr>
          <w:rFonts w:ascii="GHEA Grapalat" w:hAnsi="GHEA Grapalat"/>
          <w:b/>
          <w:sz w:val="20"/>
          <w:szCs w:val="20"/>
        </w:rPr>
        <w:t xml:space="preserve">բնակելի և </w:t>
      </w:r>
      <w:r w:rsidR="00214ABC" w:rsidRPr="006E0A77">
        <w:rPr>
          <w:rFonts w:ascii="GHEA Grapalat" w:hAnsi="GHEA Grapalat"/>
          <w:b/>
          <w:sz w:val="20"/>
          <w:szCs w:val="20"/>
          <w:lang w:val="hy-AM"/>
        </w:rPr>
        <w:t>հասարակական նշանակության օբյեկտների կառուցման նախագծանախահաշվային փաստաթղթերի կազմումը՝</w:t>
      </w:r>
      <w:r w:rsidR="00214ABC" w:rsidRPr="006E0A77">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214ABC" w:rsidRPr="006E0A77">
        <w:rPr>
          <w:rFonts w:ascii="GHEA Grapalat" w:eastAsia="Calibri" w:hAnsi="GHEA Grapalat"/>
          <w:b/>
          <w:color w:val="000000" w:themeColor="text1"/>
          <w:sz w:val="20"/>
          <w:szCs w:val="20"/>
        </w:rPr>
        <w:t>:</w:t>
      </w:r>
    </w:p>
    <w:p w14:paraId="7BEB25AA" w14:textId="4430ED70" w:rsidR="007D460C" w:rsidRPr="006E0A77" w:rsidRDefault="009A03FD" w:rsidP="00214ABC">
      <w:pPr>
        <w:pStyle w:val="NormalWeb"/>
        <w:tabs>
          <w:tab w:val="left" w:pos="450"/>
          <w:tab w:val="left" w:pos="540"/>
        </w:tabs>
        <w:spacing w:before="0" w:beforeAutospacing="0" w:after="0" w:afterAutospacing="0"/>
        <w:ind w:right="39" w:firstLine="540"/>
        <w:jc w:val="both"/>
        <w:rPr>
          <w:rFonts w:ascii="GHEA Grapalat" w:eastAsia="Calibri" w:hAnsi="GHEA Grapalat"/>
          <w:sz w:val="20"/>
          <w:szCs w:val="20"/>
          <w:lang w:val="hy-AM"/>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6E0A77">
        <w:rPr>
          <w:rFonts w:ascii="GHEA Grapalat" w:eastAsia="Calibri" w:hAnsi="GHEA Grapalat"/>
          <w:sz w:val="20"/>
          <w:szCs w:val="20"/>
          <w:lang w:val="hy-AM"/>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027F2F7A" w14:textId="6D58D83C" w:rsidR="009A03FD" w:rsidRPr="006E0A77" w:rsidRDefault="00206AAD" w:rsidP="009A03FD">
      <w:pPr>
        <w:pStyle w:val="norm"/>
        <w:spacing w:line="240" w:lineRule="auto"/>
        <w:ind w:firstLine="540"/>
        <w:rPr>
          <w:rFonts w:ascii="GHEA Grapalat" w:hAnsi="GHEA Grapalat" w:cs="Sylfaen"/>
          <w:b/>
          <w:sz w:val="20"/>
          <w:szCs w:val="24"/>
          <w:lang w:val="hy-AM" w:eastAsia="en-US"/>
        </w:rPr>
      </w:pPr>
      <w:r w:rsidRPr="006E0A77">
        <w:rPr>
          <w:rFonts w:ascii="GHEA Grapalat" w:hAnsi="GHEA Grapalat" w:cs="Sylfaen"/>
          <w:b/>
          <w:sz w:val="20"/>
          <w:szCs w:val="24"/>
          <w:lang w:val="hy-AM" w:eastAsia="en-US"/>
        </w:rPr>
        <w:t>7</w:t>
      </w:r>
      <w:r w:rsidR="009A03FD" w:rsidRPr="006E0A77">
        <w:rPr>
          <w:rFonts w:ascii="GHEA Grapalat" w:hAnsi="GHEA Grapalat" w:cs="Sylfaen"/>
          <w:b/>
          <w:sz w:val="20"/>
          <w:szCs w:val="24"/>
          <w:lang w:val="hy-AM" w:eastAsia="en-US"/>
        </w:rPr>
        <w:t xml:space="preserve">) </w:t>
      </w:r>
      <w:r w:rsidR="00C21C75" w:rsidRPr="006E0A77">
        <w:rPr>
          <w:rFonts w:ascii="GHEA Grapalat" w:hAnsi="GHEA Grapalat" w:cs="Sylfaen"/>
          <w:b/>
          <w:sz w:val="20"/>
          <w:szCs w:val="24"/>
          <w:lang w:val="hy-AM" w:eastAsia="en-US"/>
        </w:rPr>
        <w:t xml:space="preserve"> </w:t>
      </w:r>
      <w:r w:rsidR="009754DD" w:rsidRPr="006E0A77">
        <w:rPr>
          <w:rFonts w:ascii="GHEA Grapalat" w:hAnsi="GHEA Grapalat" w:cs="Sylfaen"/>
          <w:b/>
          <w:sz w:val="20"/>
          <w:lang w:val="hy-AM"/>
        </w:rPr>
        <w:t>հայտի</w:t>
      </w:r>
      <w:r w:rsidR="009754DD" w:rsidRPr="006E0A77">
        <w:rPr>
          <w:rFonts w:ascii="GHEA Grapalat" w:hAnsi="GHEA Grapalat" w:cs="Sylfaen"/>
          <w:b/>
          <w:sz w:val="20"/>
          <w:lang w:val="af-ZA"/>
        </w:rPr>
        <w:t xml:space="preserve"> </w:t>
      </w:r>
      <w:r w:rsidR="009754DD" w:rsidRPr="006E0A77">
        <w:rPr>
          <w:rFonts w:ascii="GHEA Grapalat" w:hAnsi="GHEA Grapalat" w:cs="Sylfaen"/>
          <w:b/>
          <w:sz w:val="20"/>
          <w:lang w:val="hy-AM"/>
        </w:rPr>
        <w:t>ապահովում, որը ներկայացվում է կանխիկ փողի կամ բանկային երաշխիքի ձևով</w:t>
      </w:r>
      <w:r w:rsidR="009754DD" w:rsidRPr="006E0A77">
        <w:rPr>
          <w:rFonts w:ascii="GHEA Grapalat" w:hAnsi="GHEA Grapalat" w:cs="Sylfaen"/>
          <w:b/>
          <w:sz w:val="20"/>
          <w:lang w:val="af-ZA"/>
        </w:rPr>
        <w:t xml:space="preserve"> (Հ</w:t>
      </w:r>
      <w:r w:rsidR="009754DD" w:rsidRPr="006E0A77">
        <w:rPr>
          <w:rFonts w:ascii="GHEA Grapalat" w:hAnsi="GHEA Grapalat" w:cs="Sylfaen"/>
          <w:b/>
          <w:sz w:val="20"/>
          <w:lang w:val="hy-AM"/>
        </w:rPr>
        <w:t>ավելված</w:t>
      </w:r>
      <w:r w:rsidR="009754DD" w:rsidRPr="006E0A77">
        <w:rPr>
          <w:rFonts w:ascii="GHEA Grapalat" w:hAnsi="GHEA Grapalat" w:cs="Sylfaen"/>
          <w:b/>
          <w:sz w:val="20"/>
          <w:lang w:val="af-ZA"/>
        </w:rPr>
        <w:t xml:space="preserve"> N 3)</w:t>
      </w:r>
      <w:r w:rsidR="009754DD" w:rsidRPr="006E0A77">
        <w:rPr>
          <w:rFonts w:ascii="GHEA Grapalat" w:hAnsi="GHEA Grapalat" w:cs="Sylfaen"/>
          <w:b/>
          <w:sz w:val="20"/>
          <w:lang w:val="hy-AM"/>
        </w:rPr>
        <w:t>:</w:t>
      </w:r>
    </w:p>
    <w:p w14:paraId="5F946690" w14:textId="30E3EC03" w:rsidR="000845F6" w:rsidRPr="006E0A77" w:rsidRDefault="009A03FD" w:rsidP="009A03FD">
      <w:pPr>
        <w:pStyle w:val="norm"/>
        <w:spacing w:line="240" w:lineRule="auto"/>
        <w:ind w:firstLine="540"/>
        <w:rPr>
          <w:rFonts w:ascii="GHEA Grapalat" w:hAnsi="GHEA Grapalat" w:cs="Sylfaen"/>
          <w:sz w:val="20"/>
          <w:szCs w:val="24"/>
          <w:lang w:val="hy-AM" w:eastAsia="en-US"/>
        </w:rPr>
      </w:pPr>
      <w:r w:rsidRPr="006E0A77">
        <w:rPr>
          <w:rFonts w:ascii="GHEA Grapalat" w:hAnsi="GHEA Grapalat" w:cs="Sylfaen"/>
          <w:b/>
          <w:sz w:val="20"/>
          <w:szCs w:val="24"/>
          <w:lang w:val="hy-AM" w:eastAsia="en-US"/>
        </w:rPr>
        <w:t>8</w:t>
      </w:r>
      <w:r w:rsidR="003E3FD0" w:rsidRPr="006E0A77">
        <w:rPr>
          <w:rFonts w:ascii="GHEA Grapalat" w:hAnsi="GHEA Grapalat" w:cs="Sylfaen"/>
          <w:b/>
          <w:sz w:val="20"/>
          <w:szCs w:val="24"/>
          <w:lang w:val="hy-AM" w:eastAsia="en-US"/>
        </w:rPr>
        <w:t>)</w:t>
      </w:r>
      <w:r w:rsidR="000845F6" w:rsidRPr="006E0A77">
        <w:rPr>
          <w:rFonts w:ascii="GHEA Grapalat" w:hAnsi="GHEA Grapalat" w:cs="Sylfaen"/>
          <w:b/>
          <w:sz w:val="20"/>
          <w:szCs w:val="24"/>
          <w:lang w:val="hy-AM" w:eastAsia="en-US"/>
        </w:rPr>
        <w:t xml:space="preserve"> </w:t>
      </w:r>
      <w:r w:rsidR="008C683D" w:rsidRPr="006E0A77">
        <w:rPr>
          <w:rFonts w:ascii="GHEA Grapalat" w:hAnsi="GHEA Grapalat" w:cs="Sylfaen"/>
          <w:b/>
          <w:sz w:val="20"/>
          <w:szCs w:val="24"/>
          <w:lang w:val="hy-AM" w:eastAsia="en-US"/>
        </w:rPr>
        <w:t xml:space="preserve"> </w:t>
      </w:r>
      <w:r w:rsidR="000845F6" w:rsidRPr="006E0A77">
        <w:rPr>
          <w:rFonts w:ascii="GHEA Grapalat" w:hAnsi="GHEA Grapalat" w:cs="Sylfaen"/>
          <w:b/>
          <w:sz w:val="20"/>
          <w:szCs w:val="24"/>
          <w:lang w:val="hy-AM" w:eastAsia="en-US"/>
        </w:rPr>
        <w:t>գործակալության պայմանագրի պատճենը</w:t>
      </w:r>
      <w:r w:rsidR="000845F6" w:rsidRPr="006E0A77">
        <w:rPr>
          <w:rFonts w:ascii="GHEA Grapalat" w:hAnsi="GHEA Grapalat" w:cs="Sylfaen"/>
          <w:sz w:val="20"/>
          <w:szCs w:val="24"/>
          <w:lang w:val="hy-AM" w:eastAsia="en-US"/>
        </w:rPr>
        <w:t xml:space="preserve"> և դրա </w:t>
      </w:r>
      <w:r w:rsidR="00244AD0" w:rsidRPr="006E0A77">
        <w:rPr>
          <w:rFonts w:ascii="GHEA Grapalat" w:hAnsi="GHEA Grapalat" w:cs="Sylfaen"/>
          <w:sz w:val="20"/>
          <w:szCs w:val="24"/>
          <w:lang w:val="hy-AM" w:eastAsia="en-US"/>
        </w:rPr>
        <w:t xml:space="preserve">կողմ հանդիսացող անձի տվյալները, </w:t>
      </w:r>
      <w:r w:rsidR="000845F6" w:rsidRPr="006E0A77">
        <w:rPr>
          <w:rFonts w:ascii="GHEA Grapalat" w:hAnsi="GHEA Grapalat" w:cs="Sylfaen"/>
          <w:sz w:val="20"/>
          <w:szCs w:val="24"/>
          <w:lang w:val="hy-AM" w:eastAsia="en-US"/>
        </w:rPr>
        <w:t xml:space="preserve">եթե </w:t>
      </w:r>
      <w:r w:rsidR="00F97D3E" w:rsidRPr="006E0A77">
        <w:rPr>
          <w:rFonts w:ascii="GHEA Grapalat" w:hAnsi="GHEA Grapalat" w:cs="Sylfaen"/>
          <w:sz w:val="20"/>
          <w:szCs w:val="24"/>
          <w:lang w:val="hy-AM" w:eastAsia="en-US"/>
        </w:rPr>
        <w:t xml:space="preserve">կնքվելիք </w:t>
      </w:r>
      <w:r w:rsidR="000845F6" w:rsidRPr="006E0A7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6E0A77" w:rsidRDefault="009A03FD" w:rsidP="008965BC">
      <w:pPr>
        <w:pStyle w:val="FootnoteText"/>
        <w:ind w:firstLine="567"/>
        <w:jc w:val="both"/>
        <w:rPr>
          <w:rFonts w:ascii="GHEA Grapalat" w:hAnsi="GHEA Grapalat" w:cs="Sylfaen"/>
          <w:szCs w:val="24"/>
          <w:lang w:val="hy-AM" w:eastAsia="en-US"/>
        </w:rPr>
      </w:pPr>
      <w:r w:rsidRPr="006E0A77">
        <w:rPr>
          <w:rFonts w:ascii="GHEA Grapalat" w:hAnsi="GHEA Grapalat" w:cs="Sylfaen"/>
          <w:b/>
          <w:szCs w:val="24"/>
          <w:lang w:val="hy-AM" w:eastAsia="en-US"/>
        </w:rPr>
        <w:t>9</w:t>
      </w:r>
      <w:r w:rsidR="003E3FD0" w:rsidRPr="006E0A77">
        <w:rPr>
          <w:rFonts w:ascii="GHEA Grapalat" w:hAnsi="GHEA Grapalat" w:cs="Sylfaen"/>
          <w:b/>
          <w:szCs w:val="24"/>
          <w:lang w:val="hy-AM" w:eastAsia="en-US"/>
        </w:rPr>
        <w:t>)</w:t>
      </w:r>
      <w:r w:rsidR="002B0AEA" w:rsidRPr="006E0A77">
        <w:rPr>
          <w:rFonts w:ascii="GHEA Grapalat" w:hAnsi="GHEA Grapalat" w:cs="Sylfaen"/>
          <w:b/>
          <w:szCs w:val="24"/>
          <w:lang w:val="hy-AM" w:eastAsia="en-US"/>
        </w:rPr>
        <w:t xml:space="preserve"> համատեղ գործունեության պայմանագ</w:t>
      </w:r>
      <w:r w:rsidR="00B32124" w:rsidRPr="006E0A77">
        <w:rPr>
          <w:rFonts w:ascii="GHEA Grapalat" w:hAnsi="GHEA Grapalat" w:cs="Sylfaen"/>
          <w:b/>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77777777" w:rsidR="00AD760F" w:rsidRPr="006E0A77"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lastRenderedPageBreak/>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3ABF3C93" w14:textId="77777777" w:rsidR="00FA0E41" w:rsidRPr="006E0A77" w:rsidRDefault="00FA0E41" w:rsidP="00EF3662">
      <w:pPr>
        <w:ind w:firstLine="567"/>
        <w:jc w:val="center"/>
        <w:rPr>
          <w:rFonts w:ascii="GHEA Grapalat" w:hAnsi="GHEA Grapalat"/>
          <w:b/>
          <w:sz w:val="20"/>
          <w:lang w:val="af-ZA"/>
        </w:rPr>
      </w:pPr>
    </w:p>
    <w:p w14:paraId="5AA4C5E9" w14:textId="77777777" w:rsidR="002B33F6" w:rsidRPr="006E0A77" w:rsidRDefault="002B33F6" w:rsidP="002B33F6">
      <w:pPr>
        <w:ind w:firstLine="567"/>
        <w:jc w:val="center"/>
        <w:rPr>
          <w:rFonts w:ascii="GHEA Grapalat" w:hAnsi="GHEA Grapalat"/>
          <w:b/>
          <w:sz w:val="20"/>
          <w:lang w:val="af-ZA"/>
        </w:rPr>
      </w:pPr>
      <w:r w:rsidRPr="006E0A77">
        <w:rPr>
          <w:rFonts w:ascii="GHEA Grapalat" w:hAnsi="GHEA Grapalat"/>
          <w:b/>
          <w:sz w:val="20"/>
          <w:lang w:val="af-ZA"/>
        </w:rPr>
        <w:t xml:space="preserve">7. </w:t>
      </w:r>
      <w:r w:rsidRPr="006E0A77">
        <w:rPr>
          <w:rFonts w:ascii="GHEA Grapalat" w:hAnsi="GHEA Grapalat" w:cs="Sylfaen"/>
          <w:b/>
          <w:sz w:val="20"/>
          <w:lang w:val="es-ES"/>
        </w:rPr>
        <w:t>ՀԱՅՏԻ</w:t>
      </w:r>
      <w:r w:rsidRPr="006E0A77">
        <w:rPr>
          <w:rFonts w:ascii="GHEA Grapalat" w:hAnsi="GHEA Grapalat" w:cs="Times Armenian"/>
          <w:b/>
          <w:sz w:val="20"/>
          <w:lang w:val="af-ZA"/>
        </w:rPr>
        <w:t xml:space="preserve"> </w:t>
      </w:r>
      <w:r w:rsidRPr="006E0A77">
        <w:rPr>
          <w:rFonts w:ascii="GHEA Grapalat" w:hAnsi="GHEA Grapalat" w:cs="Sylfaen"/>
          <w:b/>
          <w:sz w:val="20"/>
          <w:lang w:val="es-ES"/>
        </w:rPr>
        <w:t>ԱՊԱՀՈՎՈՒՄԸ</w:t>
      </w:r>
      <w:r w:rsidRPr="006E0A77">
        <w:rPr>
          <w:rFonts w:ascii="GHEA Grapalat" w:hAnsi="GHEA Grapalat" w:cs="Times Armenian"/>
          <w:b/>
          <w:color w:val="FFFFFF"/>
          <w:sz w:val="20"/>
          <w:lang w:val="af-ZA"/>
        </w:rPr>
        <w:t xml:space="preserve"> </w:t>
      </w:r>
    </w:p>
    <w:p w14:paraId="7E4972ED" w14:textId="77777777" w:rsidR="002B33F6" w:rsidRPr="006E0A77" w:rsidRDefault="002B33F6" w:rsidP="002B33F6">
      <w:pPr>
        <w:ind w:firstLine="567"/>
        <w:jc w:val="both"/>
        <w:rPr>
          <w:rFonts w:ascii="GHEA Grapalat" w:hAnsi="GHEA Grapalat"/>
          <w:b/>
          <w:sz w:val="12"/>
          <w:lang w:val="af-ZA"/>
        </w:rPr>
      </w:pPr>
    </w:p>
    <w:p w14:paraId="62CAF4E4" w14:textId="77777777"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lang w:val="af-ZA"/>
        </w:rPr>
        <w:t xml:space="preserve">7.1 </w:t>
      </w:r>
      <w:r w:rsidRPr="006E0A77">
        <w:rPr>
          <w:rFonts w:ascii="GHEA Grapalat" w:hAnsi="GHEA Grapalat" w:cs="Sylfaen"/>
          <w:sz w:val="20"/>
          <w:szCs w:val="20"/>
          <w:lang w:val="ru-RU"/>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հայտով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հրավերով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սահմանված</w:t>
      </w:r>
      <w:r w:rsidRPr="006E0A77">
        <w:rPr>
          <w:rFonts w:ascii="GHEA Grapalat" w:hAnsi="GHEA Grapalat" w:cs="Sylfaen"/>
          <w:sz w:val="20"/>
          <w:szCs w:val="20"/>
          <w:lang w:val="af-ZA"/>
        </w:rPr>
        <w:t xml:space="preserve"> կարգով </w:t>
      </w:r>
      <w:r w:rsidRPr="006E0A77">
        <w:rPr>
          <w:rFonts w:ascii="GHEA Grapalat" w:hAnsi="GHEA Grapalat" w:cs="Sylfaen"/>
          <w:bCs/>
          <w:sz w:val="20"/>
          <w:szCs w:val="20"/>
        </w:rPr>
        <w:t>ներկայացնում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ապահովում</w:t>
      </w:r>
      <w:r w:rsidRPr="006E0A77">
        <w:rPr>
          <w:rFonts w:ascii="GHEA Grapalat" w:hAnsi="GHEA Grapalat" w:cs="Sylfaen"/>
          <w:bCs/>
          <w:sz w:val="20"/>
          <w:szCs w:val="20"/>
          <w:lang w:val="af-ZA"/>
        </w:rPr>
        <w:t>:</w:t>
      </w:r>
      <w:r w:rsidRPr="006E0A77">
        <w:rPr>
          <w:rFonts w:ascii="GHEA Grapalat" w:hAnsi="GHEA Grapalat"/>
          <w:sz w:val="20"/>
          <w:szCs w:val="20"/>
          <w:lang w:val="af-ZA"/>
        </w:rPr>
        <w:t xml:space="preserve"> </w:t>
      </w:r>
    </w:p>
    <w:p w14:paraId="1F21C657" w14:textId="77777777" w:rsidR="002B33F6" w:rsidRPr="006E0A77" w:rsidRDefault="002B33F6" w:rsidP="002B33F6">
      <w:pPr>
        <w:ind w:firstLine="567"/>
        <w:jc w:val="both"/>
        <w:rPr>
          <w:rFonts w:ascii="GHEA Grapalat" w:hAnsi="GHEA Grapalat" w:cs="Sylfaen"/>
          <w:sz w:val="20"/>
          <w:szCs w:val="20"/>
          <w:lang w:val="af-ZA"/>
        </w:rPr>
      </w:pP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բանկային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երաշխիքի</w:t>
      </w:r>
      <w:r w:rsidRPr="006E0A77">
        <w:rPr>
          <w:rFonts w:ascii="GHEA Grapalat" w:hAnsi="GHEA Grapalat" w:cs="Sylfaen"/>
          <w:sz w:val="20"/>
          <w:szCs w:val="20"/>
          <w:lang w:val="af-ZA"/>
        </w:rPr>
        <w:t xml:space="preserve"> (հավելված N 3) </w:t>
      </w:r>
      <w:r w:rsidRPr="006E0A77">
        <w:rPr>
          <w:rFonts w:ascii="GHEA Grapalat" w:hAnsi="GHEA Grapalat" w:cs="Sylfaen"/>
          <w:sz w:val="20"/>
          <w:szCs w:val="20"/>
        </w:rPr>
        <w:t>կամ</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կանխիկ</w:t>
      </w:r>
      <w:r w:rsidRPr="006E0A77">
        <w:rPr>
          <w:rFonts w:ascii="GHEA Grapalat" w:hAnsi="GHEA Grapalat" w:cs="Sylfaen"/>
          <w:sz w:val="20"/>
          <w:szCs w:val="20"/>
          <w:lang w:val="af-ZA"/>
        </w:rPr>
        <w:t xml:space="preserve"> </w:t>
      </w:r>
      <w:r w:rsidRPr="006E0A77">
        <w:rPr>
          <w:rFonts w:ascii="GHEA Grapalat" w:hAnsi="GHEA Grapalat" w:cs="Sylfaen"/>
          <w:sz w:val="20"/>
          <w:szCs w:val="20"/>
        </w:rPr>
        <w:t>փողի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ձևով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հավասար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lang w:val="hy-AM"/>
        </w:rPr>
        <w:t>գնման գնի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հինգ</w:t>
      </w:r>
      <w:r w:rsidRPr="006E0A77">
        <w:rPr>
          <w:rFonts w:ascii="GHEA Grapalat" w:hAnsi="GHEA Grapalat" w:cs="Sylfaen"/>
          <w:sz w:val="20"/>
          <w:szCs w:val="20"/>
          <w:lang w:val="af-ZA"/>
        </w:rPr>
        <w:t xml:space="preserve"> </w:t>
      </w:r>
      <w:r w:rsidRPr="006E0A77">
        <w:rPr>
          <w:rFonts w:ascii="GHEA Grapalat" w:hAnsi="GHEA Grapalat" w:cs="Sylfaen"/>
          <w:sz w:val="20"/>
          <w:szCs w:val="20"/>
        </w:rPr>
        <w:t>տոկոսին</w:t>
      </w:r>
      <w:r w:rsidRPr="006E0A77">
        <w:rPr>
          <w:rFonts w:ascii="GHEA Grapalat" w:hAnsi="GHEA Grapalat" w:cs="Sylfaen"/>
          <w:sz w:val="20"/>
          <w:szCs w:val="20"/>
          <w:lang w:val="af-ZA"/>
        </w:rPr>
        <w:t>:</w:t>
      </w:r>
      <w:r w:rsidRPr="006E0A77">
        <w:rPr>
          <w:rFonts w:ascii="GHEA Grapalat" w:hAnsi="GHEA Grapalat" w:cs="Sylfaen"/>
          <w:bCs/>
          <w:sz w:val="20"/>
          <w:szCs w:val="20"/>
          <w:lang w:val="hy-AM"/>
        </w:rPr>
        <w:t xml:space="preserve"> </w:t>
      </w:r>
      <w:r w:rsidRPr="006E0A77">
        <w:rPr>
          <w:rFonts w:ascii="GHEA Grapalat" w:hAnsi="GHEA Grapalat" w:cs="Sylfaen"/>
          <w:bCs/>
          <w:sz w:val="20"/>
          <w:szCs w:val="20"/>
        </w:rPr>
        <w:t>Եթե</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մասնակցի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գերազանցում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գինը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չափը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հավասար</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հինգ</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տոկոսին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Ընդ</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ներկայացրել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կետով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ավելի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պահանջներին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բավարարող</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Sylfaen"/>
          <w:sz w:val="20"/>
          <w:szCs w:val="20"/>
          <w:lang w:val="af-ZA"/>
        </w:rPr>
        <w:t xml:space="preserve"> </w:t>
      </w:r>
      <w:r w:rsidRPr="006E0A77">
        <w:rPr>
          <w:rFonts w:ascii="GHEA Grapalat" w:hAnsi="GHEA Grapalat" w:cs="Sylfaen"/>
          <w:sz w:val="20"/>
          <w:szCs w:val="20"/>
        </w:rPr>
        <w:t>չէ</w:t>
      </w:r>
      <w:r w:rsidRPr="006E0A77">
        <w:rPr>
          <w:rFonts w:ascii="GHEA Grapalat" w:hAnsi="GHEA Grapalat" w:cs="Sylfae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w:t>
      </w:r>
    </w:p>
    <w:p w14:paraId="6DC2C694" w14:textId="6FC03E51"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rPr>
        <w:t>Կանխիկ</w:t>
      </w:r>
      <w:r w:rsidRPr="006E0A77">
        <w:rPr>
          <w:rFonts w:ascii="GHEA Grapalat" w:hAnsi="GHEA Grapalat"/>
          <w:sz w:val="20"/>
          <w:szCs w:val="20"/>
          <w:lang w:val="af-ZA"/>
        </w:rPr>
        <w:t xml:space="preserve"> </w:t>
      </w:r>
      <w:r w:rsidRPr="006E0A77">
        <w:rPr>
          <w:rFonts w:ascii="GHEA Grapalat" w:hAnsi="GHEA Grapalat"/>
          <w:sz w:val="20"/>
          <w:szCs w:val="20"/>
        </w:rPr>
        <w:t>փողի</w:t>
      </w:r>
      <w:r w:rsidRPr="006E0A77">
        <w:rPr>
          <w:rFonts w:ascii="GHEA Grapalat" w:hAnsi="GHEA Grapalat"/>
          <w:sz w:val="20"/>
          <w:szCs w:val="20"/>
          <w:lang w:val="af-ZA"/>
        </w:rPr>
        <w:t xml:space="preserve"> </w:t>
      </w:r>
      <w:r w:rsidRPr="006E0A77">
        <w:rPr>
          <w:rFonts w:ascii="GHEA Grapalat" w:hAnsi="GHEA Grapalat"/>
          <w:sz w:val="20"/>
          <w:szCs w:val="20"/>
        </w:rPr>
        <w:t>ձևով</w:t>
      </w:r>
      <w:r w:rsidRPr="006E0A77">
        <w:rPr>
          <w:rFonts w:ascii="GHEA Grapalat" w:hAnsi="GHEA Grapalat"/>
          <w:sz w:val="20"/>
          <w:szCs w:val="20"/>
          <w:lang w:val="af-ZA"/>
        </w:rPr>
        <w:t xml:space="preserve"> </w:t>
      </w:r>
      <w:r w:rsidRPr="006E0A77">
        <w:rPr>
          <w:rFonts w:ascii="GHEA Grapalat" w:hAnsi="GHEA Grapalat"/>
          <w:sz w:val="20"/>
          <w:szCs w:val="20"/>
        </w:rPr>
        <w:t>ներկայացված</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պետք</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փոխանցվի</w:t>
      </w:r>
      <w:r w:rsidRPr="006E0A77">
        <w:rPr>
          <w:rFonts w:ascii="GHEA Grapalat" w:hAnsi="GHEA Grapalat"/>
          <w:sz w:val="20"/>
          <w:szCs w:val="20"/>
          <w:lang w:val="af-ZA"/>
        </w:rPr>
        <w:t xml:space="preserve"> </w:t>
      </w:r>
      <w:r w:rsidRPr="006E0A77">
        <w:rPr>
          <w:rFonts w:ascii="GHEA Grapalat" w:hAnsi="GHEA Grapalat"/>
          <w:sz w:val="20"/>
          <w:szCs w:val="20"/>
        </w:rPr>
        <w:t>Կենտրոնական</w:t>
      </w:r>
      <w:r w:rsidRPr="006E0A77">
        <w:rPr>
          <w:rFonts w:ascii="GHEA Grapalat" w:hAnsi="GHEA Grapalat"/>
          <w:sz w:val="20"/>
          <w:szCs w:val="20"/>
          <w:lang w:val="af-ZA"/>
        </w:rPr>
        <w:t xml:space="preserve"> </w:t>
      </w:r>
      <w:r w:rsidRPr="006E0A77">
        <w:rPr>
          <w:rFonts w:ascii="GHEA Grapalat" w:hAnsi="GHEA Grapalat"/>
          <w:sz w:val="20"/>
          <w:szCs w:val="20"/>
        </w:rPr>
        <w:t>գանձապետարանում</w:t>
      </w:r>
      <w:r w:rsidRPr="006E0A77">
        <w:rPr>
          <w:rFonts w:ascii="GHEA Grapalat" w:hAnsi="GHEA Grapalat"/>
          <w:sz w:val="20"/>
          <w:szCs w:val="20"/>
          <w:lang w:val="af-ZA"/>
        </w:rPr>
        <w:t xml:space="preserve"> </w:t>
      </w:r>
      <w:r w:rsidRPr="006E0A77">
        <w:rPr>
          <w:rFonts w:ascii="GHEA Grapalat" w:hAnsi="GHEA Grapalat"/>
          <w:sz w:val="20"/>
          <w:szCs w:val="20"/>
        </w:rPr>
        <w:t>լիազորված</w:t>
      </w:r>
      <w:r w:rsidRPr="006E0A77">
        <w:rPr>
          <w:rFonts w:ascii="GHEA Grapalat" w:hAnsi="GHEA Grapalat"/>
          <w:sz w:val="20"/>
          <w:szCs w:val="20"/>
          <w:lang w:val="af-ZA"/>
        </w:rPr>
        <w:t xml:space="preserve"> </w:t>
      </w:r>
      <w:r w:rsidRPr="006E0A77">
        <w:rPr>
          <w:rFonts w:ascii="GHEA Grapalat" w:hAnsi="GHEA Grapalat"/>
          <w:sz w:val="20"/>
          <w:szCs w:val="20"/>
        </w:rPr>
        <w:t>մարմնի</w:t>
      </w:r>
      <w:r w:rsidRPr="006E0A77">
        <w:rPr>
          <w:rFonts w:ascii="GHEA Grapalat" w:hAnsi="GHEA Grapalat"/>
          <w:sz w:val="20"/>
          <w:szCs w:val="20"/>
          <w:lang w:val="af-ZA"/>
        </w:rPr>
        <w:t xml:space="preserve"> </w:t>
      </w:r>
      <w:r w:rsidRPr="006E0A77">
        <w:rPr>
          <w:rFonts w:ascii="GHEA Grapalat" w:hAnsi="GHEA Grapalat"/>
          <w:sz w:val="20"/>
          <w:szCs w:val="20"/>
        </w:rPr>
        <w:t>անվամբ</w:t>
      </w:r>
      <w:r w:rsidRPr="006E0A77">
        <w:rPr>
          <w:rFonts w:ascii="GHEA Grapalat" w:hAnsi="GHEA Grapalat"/>
          <w:sz w:val="20"/>
          <w:szCs w:val="20"/>
          <w:lang w:val="af-ZA"/>
        </w:rPr>
        <w:t xml:space="preserve"> </w:t>
      </w:r>
      <w:r w:rsidRPr="006E0A77">
        <w:rPr>
          <w:rFonts w:ascii="GHEA Grapalat" w:hAnsi="GHEA Grapalat"/>
          <w:sz w:val="20"/>
          <w:szCs w:val="20"/>
        </w:rPr>
        <w:t>բացված</w:t>
      </w:r>
      <w:r w:rsidRPr="006E0A77">
        <w:rPr>
          <w:rFonts w:ascii="GHEA Grapalat" w:hAnsi="GHEA Grapalat"/>
          <w:sz w:val="20"/>
          <w:szCs w:val="20"/>
          <w:lang w:val="af-ZA"/>
        </w:rPr>
        <w:t xml:space="preserve"> «900008000466» </w:t>
      </w:r>
      <w:r w:rsidRPr="006E0A77">
        <w:rPr>
          <w:rFonts w:ascii="GHEA Grapalat" w:hAnsi="GHEA Grapalat"/>
          <w:sz w:val="20"/>
          <w:szCs w:val="20"/>
        </w:rPr>
        <w:t>գանձապետական</w:t>
      </w:r>
      <w:r w:rsidRPr="006E0A77">
        <w:rPr>
          <w:rFonts w:ascii="GHEA Grapalat" w:hAnsi="GHEA Grapalat"/>
          <w:sz w:val="20"/>
          <w:szCs w:val="20"/>
          <w:lang w:val="af-ZA"/>
        </w:rPr>
        <w:t xml:space="preserve"> </w:t>
      </w:r>
      <w:r w:rsidRPr="006E0A77">
        <w:rPr>
          <w:rFonts w:ascii="GHEA Grapalat" w:hAnsi="GHEA Grapalat"/>
          <w:sz w:val="20"/>
          <w:szCs w:val="20"/>
        </w:rPr>
        <w:t>հաշվին</w:t>
      </w:r>
      <w:r w:rsidRPr="006E0A77">
        <w:rPr>
          <w:rFonts w:ascii="GHEA Grapalat" w:hAnsi="GHEA Grapalat"/>
          <w:sz w:val="20"/>
          <w:szCs w:val="20"/>
          <w:lang w:val="af-ZA"/>
        </w:rPr>
        <w:t xml:space="preserve">, </w:t>
      </w:r>
      <w:r w:rsidRPr="006E0A77">
        <w:rPr>
          <w:rFonts w:ascii="GHEA Grapalat" w:hAnsi="GHEA Grapalat"/>
          <w:sz w:val="20"/>
          <w:szCs w:val="20"/>
        </w:rPr>
        <w:t>որը</w:t>
      </w:r>
      <w:r w:rsidRPr="006E0A77">
        <w:rPr>
          <w:rFonts w:ascii="GHEA Grapalat" w:hAnsi="GHEA Grapalat"/>
          <w:sz w:val="20"/>
          <w:szCs w:val="20"/>
          <w:lang w:val="af-ZA"/>
        </w:rPr>
        <w:t xml:space="preserve"> </w:t>
      </w:r>
      <w:r w:rsidRPr="006E0A77">
        <w:rPr>
          <w:rFonts w:ascii="GHEA Grapalat" w:hAnsi="GHEA Grapalat"/>
          <w:sz w:val="20"/>
          <w:szCs w:val="20"/>
        </w:rPr>
        <w:t>ենթակա</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վերադարձման</w:t>
      </w:r>
      <w:r w:rsidRPr="006E0A77">
        <w:rPr>
          <w:rFonts w:ascii="GHEA Grapalat" w:hAnsi="GHEA Grapalat"/>
          <w:sz w:val="20"/>
          <w:szCs w:val="20"/>
          <w:lang w:val="af-ZA"/>
        </w:rPr>
        <w:t xml:space="preserve"> </w:t>
      </w:r>
      <w:r w:rsidRPr="006E0A77">
        <w:rPr>
          <w:rFonts w:ascii="GHEA Grapalat" w:hAnsi="GHEA Grapalat"/>
          <w:sz w:val="20"/>
          <w:szCs w:val="20"/>
        </w:rPr>
        <w:t>այն</w:t>
      </w:r>
      <w:r w:rsidRPr="006E0A77">
        <w:rPr>
          <w:rFonts w:ascii="GHEA Grapalat" w:hAnsi="GHEA Grapalat"/>
          <w:sz w:val="20"/>
          <w:szCs w:val="20"/>
          <w:lang w:val="af-ZA"/>
        </w:rPr>
        <w:t xml:space="preserve"> </w:t>
      </w:r>
      <w:r w:rsidRPr="006E0A77">
        <w:rPr>
          <w:rFonts w:ascii="GHEA Grapalat" w:hAnsi="GHEA Grapalat"/>
          <w:sz w:val="20"/>
          <w:szCs w:val="20"/>
        </w:rPr>
        <w:t>ներկայացրած</w:t>
      </w:r>
      <w:r w:rsidRPr="006E0A77">
        <w:rPr>
          <w:rFonts w:ascii="GHEA Grapalat" w:hAnsi="GHEA Grapalat"/>
          <w:sz w:val="20"/>
          <w:szCs w:val="20"/>
          <w:lang w:val="af-ZA"/>
        </w:rPr>
        <w:t xml:space="preserve"> </w:t>
      </w:r>
      <w:r w:rsidRPr="006E0A77">
        <w:rPr>
          <w:rFonts w:ascii="GHEA Grapalat" w:hAnsi="GHEA Grapalat"/>
          <w:sz w:val="20"/>
          <w:szCs w:val="20"/>
        </w:rPr>
        <w:t>մասնակցին</w:t>
      </w:r>
      <w:r w:rsidRPr="006E0A77">
        <w:rPr>
          <w:rFonts w:ascii="GHEA Grapalat" w:hAnsi="GHEA Grapalat"/>
          <w:sz w:val="20"/>
          <w:szCs w:val="20"/>
          <w:lang w:val="af-ZA"/>
        </w:rPr>
        <w:t xml:space="preserve">` </w:t>
      </w:r>
      <w:r w:rsidRPr="006E0A77">
        <w:rPr>
          <w:rFonts w:ascii="GHEA Grapalat" w:hAnsi="GHEA Grapalat"/>
          <w:sz w:val="20"/>
          <w:szCs w:val="20"/>
        </w:rPr>
        <w:t>բացառությամբ</w:t>
      </w:r>
      <w:r w:rsidRPr="006E0A77">
        <w:rPr>
          <w:rFonts w:ascii="GHEA Grapalat" w:hAnsi="GHEA Grapalat"/>
          <w:sz w:val="20"/>
          <w:szCs w:val="20"/>
          <w:lang w:val="af-ZA"/>
        </w:rPr>
        <w:t xml:space="preserve"> </w:t>
      </w:r>
      <w:r w:rsidRPr="006E0A77">
        <w:rPr>
          <w:rFonts w:ascii="GHEA Grapalat" w:hAnsi="GHEA Grapalat"/>
          <w:sz w:val="20"/>
          <w:szCs w:val="20"/>
        </w:rPr>
        <w:t>սույն</w:t>
      </w:r>
      <w:r w:rsidRPr="006E0A77">
        <w:rPr>
          <w:rFonts w:ascii="GHEA Grapalat" w:hAnsi="GHEA Grapalat"/>
          <w:sz w:val="20"/>
          <w:szCs w:val="20"/>
          <w:lang w:val="af-ZA"/>
        </w:rPr>
        <w:t xml:space="preserve"> </w:t>
      </w:r>
      <w:r w:rsidRPr="006E0A77">
        <w:rPr>
          <w:rFonts w:ascii="GHEA Grapalat" w:hAnsi="GHEA Grapalat"/>
          <w:sz w:val="20"/>
          <w:szCs w:val="20"/>
        </w:rPr>
        <w:t>հրավերի</w:t>
      </w:r>
      <w:r w:rsidRPr="006E0A77">
        <w:rPr>
          <w:rFonts w:ascii="GHEA Grapalat" w:hAnsi="GHEA Grapalat"/>
          <w:sz w:val="20"/>
          <w:szCs w:val="20"/>
          <w:lang w:val="af-ZA"/>
        </w:rPr>
        <w:t xml:space="preserve"> 1-</w:t>
      </w:r>
      <w:r w:rsidRPr="006E0A77">
        <w:rPr>
          <w:rFonts w:ascii="GHEA Grapalat" w:hAnsi="GHEA Grapalat"/>
          <w:sz w:val="20"/>
          <w:szCs w:val="20"/>
        </w:rPr>
        <w:t>ին</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7.3 </w:t>
      </w:r>
      <w:r w:rsidRPr="006E0A77">
        <w:rPr>
          <w:rFonts w:ascii="GHEA Grapalat" w:hAnsi="GHEA Grapalat"/>
          <w:sz w:val="20"/>
          <w:szCs w:val="20"/>
        </w:rPr>
        <w:t>կետով</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դեպքերի</w:t>
      </w:r>
      <w:r w:rsidRPr="006E0A77">
        <w:rPr>
          <w:rFonts w:ascii="GHEA Grapalat" w:hAnsi="GHEA Grapalat"/>
          <w:sz w:val="20"/>
          <w:szCs w:val="20"/>
          <w:lang w:val="af-ZA"/>
        </w:rPr>
        <w:t xml:space="preserve">:  </w:t>
      </w:r>
      <w:r w:rsidRPr="006E0A77">
        <w:rPr>
          <w:rFonts w:ascii="GHEA Grapalat" w:hAnsi="GHEA Grapalat"/>
          <w:sz w:val="20"/>
          <w:szCs w:val="20"/>
        </w:rPr>
        <w:t>Ընդ</w:t>
      </w:r>
      <w:r w:rsidRPr="006E0A77">
        <w:rPr>
          <w:rFonts w:ascii="GHEA Grapalat" w:hAnsi="GHEA Grapalat"/>
          <w:sz w:val="20"/>
          <w:szCs w:val="20"/>
          <w:lang w:val="af-ZA"/>
        </w:rPr>
        <w:t xml:space="preserve"> </w:t>
      </w:r>
      <w:r w:rsidRPr="006E0A77">
        <w:rPr>
          <w:rFonts w:ascii="GHEA Grapalat" w:hAnsi="GHEA Grapalat"/>
          <w:sz w:val="20"/>
          <w:szCs w:val="20"/>
        </w:rPr>
        <w:t>որում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հայտարարվելու</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անգործության</w:t>
      </w:r>
      <w:r w:rsidRPr="006E0A77">
        <w:rPr>
          <w:rFonts w:ascii="GHEA Grapalat" w:hAnsi="GHEA Grapalat"/>
          <w:sz w:val="20"/>
          <w:szCs w:val="20"/>
          <w:lang w:val="af-ZA"/>
        </w:rPr>
        <w:t xml:space="preserve"> </w:t>
      </w:r>
      <w:r w:rsidRPr="006E0A77">
        <w:rPr>
          <w:rFonts w:ascii="GHEA Grapalat" w:hAnsi="GHEA Grapalat"/>
          <w:sz w:val="20"/>
          <w:szCs w:val="20"/>
        </w:rPr>
        <w:t>ժամկետն</w:t>
      </w:r>
      <w:r w:rsidRPr="006E0A77">
        <w:rPr>
          <w:rFonts w:ascii="GHEA Grapalat" w:hAnsi="GHEA Grapalat"/>
          <w:sz w:val="20"/>
          <w:szCs w:val="20"/>
          <w:lang w:val="af-ZA"/>
        </w:rPr>
        <w:t xml:space="preserve"> </w:t>
      </w:r>
      <w:r w:rsidRPr="006E0A77">
        <w:rPr>
          <w:rFonts w:ascii="GHEA Grapalat" w:hAnsi="GHEA Grapalat"/>
          <w:sz w:val="20"/>
          <w:szCs w:val="20"/>
        </w:rPr>
        <w:t>ավարտվելուն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ընթացակարգի</w:t>
      </w:r>
      <w:r w:rsidRPr="006E0A77">
        <w:rPr>
          <w:rFonts w:ascii="GHEA Grapalat" w:hAnsi="GHEA Grapalat"/>
          <w:sz w:val="20"/>
          <w:szCs w:val="20"/>
          <w:lang w:val="af-ZA"/>
        </w:rPr>
        <w:t xml:space="preserve"> </w:t>
      </w:r>
      <w:r w:rsidRPr="006E0A77">
        <w:rPr>
          <w:rFonts w:ascii="GHEA Grapalat" w:hAnsi="GHEA Grapalat"/>
          <w:sz w:val="20"/>
          <w:szCs w:val="20"/>
        </w:rPr>
        <w:t>արդյունքները</w:t>
      </w:r>
      <w:r w:rsidRPr="006E0A77">
        <w:rPr>
          <w:rFonts w:ascii="GHEA Grapalat" w:hAnsi="GHEA Grapalat"/>
          <w:sz w:val="20"/>
          <w:szCs w:val="20"/>
          <w:lang w:val="af-ZA"/>
        </w:rPr>
        <w:t xml:space="preserve"> </w:t>
      </w:r>
      <w:r w:rsidRPr="006E0A77">
        <w:rPr>
          <w:rFonts w:ascii="GHEA Grapalat" w:hAnsi="GHEA Grapalat"/>
          <w:sz w:val="20"/>
          <w:szCs w:val="20"/>
        </w:rPr>
        <w:t>բողոքարկված</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Բողոքի</w:t>
      </w:r>
      <w:r w:rsidRPr="006E0A77">
        <w:rPr>
          <w:rFonts w:ascii="GHEA Grapalat" w:hAnsi="GHEA Grapalat"/>
          <w:sz w:val="20"/>
          <w:szCs w:val="20"/>
          <w:lang w:val="af-ZA"/>
        </w:rPr>
        <w:t xml:space="preserve"> </w:t>
      </w:r>
      <w:r w:rsidRPr="006E0A77">
        <w:rPr>
          <w:rFonts w:ascii="GHEA Grapalat" w:hAnsi="GHEA Grapalat"/>
          <w:sz w:val="20"/>
          <w:szCs w:val="20"/>
        </w:rPr>
        <w:t>առկայության</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գնահատող</w:t>
      </w:r>
      <w:r w:rsidRPr="006E0A77">
        <w:rPr>
          <w:rFonts w:ascii="GHEA Grapalat" w:hAnsi="GHEA Grapalat"/>
          <w:sz w:val="20"/>
          <w:szCs w:val="20"/>
          <w:lang w:val="af-ZA"/>
        </w:rPr>
        <w:t xml:space="preserve"> </w:t>
      </w:r>
      <w:r w:rsidRPr="006E0A77">
        <w:rPr>
          <w:rFonts w:ascii="GHEA Grapalat" w:hAnsi="GHEA Grapalat"/>
          <w:sz w:val="20"/>
          <w:szCs w:val="20"/>
        </w:rPr>
        <w:t>հանձնաժողովի</w:t>
      </w:r>
      <w:r w:rsidRPr="006E0A77">
        <w:rPr>
          <w:rFonts w:ascii="GHEA Grapalat" w:hAnsi="GHEA Grapalat"/>
          <w:sz w:val="20"/>
          <w:szCs w:val="20"/>
          <w:lang w:val="af-ZA"/>
        </w:rPr>
        <w:t xml:space="preserve"> </w:t>
      </w:r>
      <w:r w:rsidRPr="006E0A77">
        <w:rPr>
          <w:rFonts w:ascii="GHEA Grapalat" w:hAnsi="GHEA Grapalat"/>
          <w:sz w:val="20"/>
          <w:szCs w:val="20"/>
        </w:rPr>
        <w:t>որոշումն</w:t>
      </w:r>
      <w:r w:rsidRPr="006E0A77">
        <w:rPr>
          <w:rFonts w:ascii="GHEA Grapalat" w:hAnsi="GHEA Grapalat"/>
          <w:sz w:val="20"/>
          <w:szCs w:val="20"/>
          <w:lang w:val="af-ZA"/>
        </w:rPr>
        <w:t xml:space="preserve"> </w:t>
      </w:r>
      <w:r w:rsidRPr="006E0A77">
        <w:rPr>
          <w:rFonts w:ascii="GHEA Grapalat" w:hAnsi="GHEA Grapalat"/>
          <w:sz w:val="20"/>
          <w:szCs w:val="20"/>
        </w:rPr>
        <w:t>անփոփոխ</w:t>
      </w:r>
      <w:r w:rsidRPr="006E0A77">
        <w:rPr>
          <w:rFonts w:ascii="GHEA Grapalat" w:hAnsi="GHEA Grapalat"/>
          <w:sz w:val="20"/>
          <w:szCs w:val="20"/>
          <w:lang w:val="af-ZA"/>
        </w:rPr>
        <w:t xml:space="preserve"> </w:t>
      </w:r>
      <w:r w:rsidRPr="006E0A77">
        <w:rPr>
          <w:rFonts w:ascii="GHEA Grapalat" w:hAnsi="GHEA Grapalat"/>
          <w:sz w:val="20"/>
          <w:szCs w:val="20"/>
        </w:rPr>
        <w:t>թողնելու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դատարանի</w:t>
      </w:r>
      <w:r w:rsidRPr="006E0A77">
        <w:rPr>
          <w:rFonts w:ascii="GHEA Grapalat" w:hAnsi="GHEA Grapalat"/>
          <w:sz w:val="20"/>
          <w:szCs w:val="20"/>
          <w:lang w:val="af-ZA"/>
        </w:rPr>
        <w:t xml:space="preserve"> </w:t>
      </w:r>
      <w:r w:rsidRPr="006E0A77">
        <w:rPr>
          <w:rFonts w:ascii="GHEA Grapalat" w:hAnsi="GHEA Grapalat"/>
          <w:sz w:val="20"/>
          <w:szCs w:val="20"/>
        </w:rPr>
        <w:t>եզրափակիչ</w:t>
      </w:r>
      <w:r w:rsidRPr="006E0A77">
        <w:rPr>
          <w:rFonts w:ascii="GHEA Grapalat" w:hAnsi="GHEA Grapalat"/>
          <w:sz w:val="20"/>
          <w:szCs w:val="20"/>
          <w:lang w:val="af-ZA"/>
        </w:rPr>
        <w:t xml:space="preserve"> </w:t>
      </w:r>
      <w:r w:rsidRPr="006E0A77">
        <w:rPr>
          <w:rFonts w:ascii="GHEA Grapalat" w:hAnsi="GHEA Grapalat"/>
          <w:sz w:val="20"/>
          <w:szCs w:val="20"/>
        </w:rPr>
        <w:t>դատական</w:t>
      </w:r>
      <w:r w:rsidRPr="006E0A77">
        <w:rPr>
          <w:rFonts w:ascii="GHEA Grapalat" w:hAnsi="GHEA Grapalat"/>
          <w:sz w:val="20"/>
          <w:szCs w:val="20"/>
          <w:lang w:val="af-ZA"/>
        </w:rPr>
        <w:t xml:space="preserve"> </w:t>
      </w:r>
      <w:r w:rsidRPr="006E0A77">
        <w:rPr>
          <w:rFonts w:ascii="GHEA Grapalat" w:hAnsi="GHEA Grapalat"/>
          <w:sz w:val="20"/>
          <w:szCs w:val="20"/>
        </w:rPr>
        <w:t>ակտն</w:t>
      </w:r>
      <w:r w:rsidRPr="006E0A77">
        <w:rPr>
          <w:rFonts w:ascii="GHEA Grapalat" w:hAnsi="GHEA Grapalat"/>
          <w:sz w:val="20"/>
          <w:szCs w:val="20"/>
          <w:lang w:val="af-ZA"/>
        </w:rPr>
        <w:t xml:space="preserve"> </w:t>
      </w:r>
      <w:r w:rsidRPr="006E0A77">
        <w:rPr>
          <w:rFonts w:ascii="GHEA Grapalat" w:hAnsi="GHEA Grapalat"/>
          <w:sz w:val="20"/>
          <w:szCs w:val="20"/>
        </w:rPr>
        <w:t>օրինական</w:t>
      </w:r>
      <w:r w:rsidRPr="006E0A77">
        <w:rPr>
          <w:rFonts w:ascii="GHEA Grapalat" w:hAnsi="GHEA Grapalat"/>
          <w:sz w:val="20"/>
          <w:szCs w:val="20"/>
          <w:lang w:val="af-ZA"/>
        </w:rPr>
        <w:t xml:space="preserve"> </w:t>
      </w:r>
      <w:r w:rsidRPr="006E0A77">
        <w:rPr>
          <w:rFonts w:ascii="GHEA Grapalat" w:hAnsi="GHEA Grapalat"/>
          <w:sz w:val="20"/>
          <w:szCs w:val="20"/>
        </w:rPr>
        <w:t>ուժի</w:t>
      </w:r>
      <w:r w:rsidRPr="006E0A77">
        <w:rPr>
          <w:rFonts w:ascii="GHEA Grapalat" w:hAnsi="GHEA Grapalat"/>
          <w:sz w:val="20"/>
          <w:szCs w:val="20"/>
          <w:lang w:val="af-ZA"/>
        </w:rPr>
        <w:t xml:space="preserve"> </w:t>
      </w:r>
      <w:r w:rsidRPr="006E0A77">
        <w:rPr>
          <w:rFonts w:ascii="GHEA Grapalat" w:hAnsi="GHEA Grapalat"/>
          <w:sz w:val="20"/>
          <w:szCs w:val="20"/>
        </w:rPr>
        <w:t>մեջ</w:t>
      </w:r>
      <w:r w:rsidRPr="006E0A77">
        <w:rPr>
          <w:rFonts w:ascii="GHEA Grapalat" w:hAnsi="GHEA Grapalat"/>
          <w:sz w:val="20"/>
          <w:szCs w:val="20"/>
          <w:lang w:val="af-ZA"/>
        </w:rPr>
        <w:t xml:space="preserve"> </w:t>
      </w:r>
      <w:r w:rsidRPr="006E0A77">
        <w:rPr>
          <w:rFonts w:ascii="GHEA Grapalat" w:hAnsi="GHEA Grapalat"/>
          <w:sz w:val="20"/>
          <w:szCs w:val="20"/>
        </w:rPr>
        <w:t>մտնելու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3D238F8E" w14:textId="777A8733" w:rsidR="008424B1" w:rsidRPr="006E0A77" w:rsidRDefault="008424B1" w:rsidP="002B33F6">
      <w:pPr>
        <w:ind w:firstLine="567"/>
        <w:jc w:val="both"/>
        <w:rPr>
          <w:rFonts w:ascii="GHEA Grapalat" w:hAnsi="GHEA Grapalat"/>
          <w:sz w:val="20"/>
          <w:szCs w:val="20"/>
          <w:lang w:val="af-ZA"/>
        </w:rPr>
      </w:pP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կազմակերպվում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lang w:val="hy-AM"/>
        </w:rPr>
        <w:t>Օ</w:t>
      </w:r>
      <w:r w:rsidRPr="006E0A77">
        <w:rPr>
          <w:rFonts w:ascii="GHEA Grapalat" w:hAnsi="GHEA Grapalat"/>
          <w:sz w:val="20"/>
          <w:szCs w:val="20"/>
        </w:rPr>
        <w:t>րենքի</w:t>
      </w:r>
      <w:r w:rsidRPr="006E0A77">
        <w:rPr>
          <w:rFonts w:ascii="GHEA Grapalat" w:hAnsi="GHEA Grapalat"/>
          <w:sz w:val="20"/>
          <w:szCs w:val="20"/>
          <w:lang w:val="af-ZA"/>
        </w:rPr>
        <w:t xml:space="preserve"> 15-</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հոդվածի</w:t>
      </w:r>
      <w:r w:rsidRPr="006E0A77">
        <w:rPr>
          <w:rFonts w:ascii="GHEA Grapalat" w:hAnsi="GHEA Grapalat"/>
          <w:sz w:val="20"/>
          <w:szCs w:val="20"/>
          <w:lang w:val="af-ZA"/>
        </w:rPr>
        <w:t xml:space="preserve"> 6-</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2-</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կետի</w:t>
      </w:r>
      <w:r w:rsidRPr="006E0A77">
        <w:rPr>
          <w:rFonts w:ascii="GHEA Grapalat" w:hAnsi="GHEA Grapalat"/>
          <w:sz w:val="20"/>
          <w:szCs w:val="20"/>
          <w:lang w:val="af-ZA"/>
        </w:rPr>
        <w:t xml:space="preserve"> </w:t>
      </w:r>
      <w:r w:rsidRPr="006E0A77">
        <w:rPr>
          <w:rFonts w:ascii="GHEA Grapalat" w:hAnsi="GHEA Grapalat"/>
          <w:sz w:val="20"/>
          <w:szCs w:val="20"/>
        </w:rPr>
        <w:t>հիման</w:t>
      </w:r>
      <w:r w:rsidRPr="006E0A77">
        <w:rPr>
          <w:rFonts w:ascii="GHEA Grapalat" w:hAnsi="GHEA Grapalat"/>
          <w:sz w:val="20"/>
          <w:szCs w:val="20"/>
          <w:lang w:val="af-ZA"/>
        </w:rPr>
        <w:t xml:space="preserve"> </w:t>
      </w:r>
      <w:r w:rsidRPr="006E0A77">
        <w:rPr>
          <w:rFonts w:ascii="GHEA Grapalat" w:hAnsi="GHEA Grapalat"/>
          <w:sz w:val="20"/>
          <w:szCs w:val="20"/>
        </w:rPr>
        <w:t>վրա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կնքած</w:t>
      </w:r>
      <w:r w:rsidRPr="006E0A77">
        <w:rPr>
          <w:rFonts w:ascii="GHEA Grapalat" w:hAnsi="GHEA Grapalat"/>
          <w:sz w:val="20"/>
          <w:szCs w:val="20"/>
          <w:lang w:val="af-ZA"/>
        </w:rPr>
        <w:t xml:space="preserve"> </w:t>
      </w:r>
      <w:r w:rsidRPr="006E0A77">
        <w:rPr>
          <w:rFonts w:ascii="GHEA Grapalat" w:hAnsi="GHEA Grapalat"/>
          <w:sz w:val="20"/>
          <w:szCs w:val="20"/>
        </w:rPr>
        <w:t>անձին</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լինելու</w:t>
      </w:r>
      <w:r w:rsidRPr="006E0A77">
        <w:rPr>
          <w:rFonts w:ascii="GHEA Grapalat" w:hAnsi="GHEA Grapalat"/>
          <w:sz w:val="20"/>
          <w:szCs w:val="20"/>
          <w:lang w:val="af-ZA"/>
        </w:rPr>
        <w:t xml:space="preserve"> </w:t>
      </w:r>
      <w:r w:rsidRPr="006E0A77">
        <w:rPr>
          <w:rFonts w:ascii="GHEA Grapalat" w:hAnsi="GHEA Grapalat"/>
          <w:sz w:val="20"/>
          <w:szCs w:val="20"/>
        </w:rPr>
        <w:t>վերաբերյալ</w:t>
      </w:r>
      <w:r w:rsidRPr="006E0A77">
        <w:rPr>
          <w:rFonts w:ascii="GHEA Grapalat" w:hAnsi="GHEA Grapalat"/>
          <w:sz w:val="20"/>
          <w:szCs w:val="20"/>
          <w:lang w:val="af-ZA"/>
        </w:rPr>
        <w:t xml:space="preserve"> </w:t>
      </w:r>
      <w:r w:rsidRPr="006E0A77">
        <w:rPr>
          <w:rFonts w:ascii="GHEA Grapalat" w:hAnsi="GHEA Grapalat"/>
          <w:sz w:val="20"/>
          <w:szCs w:val="20"/>
        </w:rPr>
        <w:t>կողմերի</w:t>
      </w:r>
      <w:r w:rsidRPr="006E0A77">
        <w:rPr>
          <w:rFonts w:ascii="GHEA Grapalat" w:hAnsi="GHEA Grapalat"/>
          <w:sz w:val="20"/>
          <w:szCs w:val="20"/>
          <w:lang w:val="af-ZA"/>
        </w:rPr>
        <w:t xml:space="preserve"> </w:t>
      </w:r>
      <w:r w:rsidRPr="006E0A77">
        <w:rPr>
          <w:rFonts w:ascii="GHEA Grapalat" w:hAnsi="GHEA Grapalat"/>
          <w:sz w:val="20"/>
          <w:szCs w:val="20"/>
        </w:rPr>
        <w:t>միջև</w:t>
      </w:r>
      <w:r w:rsidRPr="006E0A77">
        <w:rPr>
          <w:rFonts w:ascii="GHEA Grapalat" w:hAnsi="GHEA Grapalat"/>
          <w:sz w:val="20"/>
          <w:szCs w:val="20"/>
          <w:lang w:val="af-ZA"/>
        </w:rPr>
        <w:t xml:space="preserve"> </w:t>
      </w:r>
      <w:r w:rsidRPr="006E0A77">
        <w:rPr>
          <w:rFonts w:ascii="GHEA Grapalat" w:hAnsi="GHEA Grapalat"/>
          <w:sz w:val="20"/>
          <w:szCs w:val="20"/>
        </w:rPr>
        <w:t>համաձայնագիրը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պայմանագիր</w:t>
      </w:r>
      <w:r w:rsidRPr="006E0A77">
        <w:rPr>
          <w:rFonts w:ascii="GHEA Grapalat" w:hAnsi="GHEA Grapalat"/>
          <w:sz w:val="20"/>
          <w:szCs w:val="20"/>
          <w:lang w:val="af-ZA"/>
        </w:rPr>
        <w:t xml:space="preserve"> </w:t>
      </w:r>
      <w:r w:rsidRPr="006E0A77">
        <w:rPr>
          <w:rFonts w:ascii="GHEA Grapalat" w:hAnsi="GHEA Grapalat"/>
          <w:sz w:val="20"/>
          <w:szCs w:val="20"/>
        </w:rPr>
        <w:t>կնքելու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վեց</w:t>
      </w:r>
      <w:r w:rsidRPr="006E0A77">
        <w:rPr>
          <w:rFonts w:ascii="GHEA Grapalat" w:hAnsi="GHEA Grapalat"/>
          <w:sz w:val="20"/>
          <w:szCs w:val="20"/>
          <w:lang w:val="af-ZA"/>
        </w:rPr>
        <w:t xml:space="preserve"> </w:t>
      </w:r>
      <w:r w:rsidRPr="006E0A77">
        <w:rPr>
          <w:rFonts w:ascii="GHEA Grapalat" w:hAnsi="GHEA Grapalat"/>
          <w:sz w:val="20"/>
          <w:szCs w:val="20"/>
        </w:rPr>
        <w:t>ամսվա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պայմանագրի</w:t>
      </w:r>
      <w:r w:rsidRPr="006E0A77">
        <w:rPr>
          <w:rFonts w:ascii="GHEA Grapalat" w:hAnsi="GHEA Grapalat"/>
          <w:sz w:val="20"/>
          <w:szCs w:val="20"/>
          <w:lang w:val="af-ZA"/>
        </w:rPr>
        <w:t xml:space="preserve"> </w:t>
      </w:r>
      <w:r w:rsidRPr="006E0A77">
        <w:rPr>
          <w:rFonts w:ascii="GHEA Grapalat" w:hAnsi="GHEA Grapalat"/>
          <w:sz w:val="20"/>
          <w:szCs w:val="20"/>
        </w:rPr>
        <w:t>կատարման</w:t>
      </w:r>
      <w:r w:rsidRPr="006E0A77">
        <w:rPr>
          <w:rFonts w:ascii="GHEA Grapalat" w:hAnsi="GHEA Grapalat"/>
          <w:sz w:val="20"/>
          <w:szCs w:val="20"/>
          <w:lang w:val="af-ZA"/>
        </w:rPr>
        <w:t xml:space="preserve"> </w:t>
      </w:r>
      <w:r w:rsidRPr="006E0A77">
        <w:rPr>
          <w:rFonts w:ascii="GHEA Grapalat" w:hAnsi="GHEA Grapalat"/>
          <w:sz w:val="20"/>
          <w:szCs w:val="20"/>
        </w:rPr>
        <w:t>համար</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նախատեսվում</w:t>
      </w:r>
      <w:r w:rsidRPr="006E0A77">
        <w:rPr>
          <w:rFonts w:ascii="GHEA Grapalat" w:hAnsi="GHEA Grapalat"/>
          <w:sz w:val="20"/>
          <w:szCs w:val="20"/>
          <w:lang w:val="af-ZA"/>
        </w:rPr>
        <w:t xml:space="preserve"> </w:t>
      </w:r>
      <w:r w:rsidRPr="006E0A77">
        <w:rPr>
          <w:rFonts w:ascii="GHEA Grapalat" w:hAnsi="GHEA Grapalat"/>
          <w:sz w:val="20"/>
          <w:szCs w:val="20"/>
        </w:rPr>
        <w:t>և</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լուծվում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ապա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hy-AM"/>
        </w:rPr>
        <w:t xml:space="preserve"> պայմանագիրը լուծվելու օրվան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644906D6"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xml:space="preserve">Պատվիրատուի ղեկավարը </w:t>
      </w:r>
      <w:r w:rsidRPr="006E0A77">
        <w:rPr>
          <w:rFonts w:ascii="GHEA Grapalat" w:hAnsi="GHEA Grapalat" w:cs="Sylfaen"/>
          <w:sz w:val="20"/>
          <w:szCs w:val="20"/>
          <w:lang w:val="af-ZA"/>
        </w:rPr>
        <w:t xml:space="preserve">հայտի ապահովման </w:t>
      </w:r>
      <w:r w:rsidRPr="006E0A7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7.3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վճարում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նա</w:t>
      </w:r>
      <w:r w:rsidRPr="006E0A77">
        <w:rPr>
          <w:rFonts w:ascii="GHEA Grapalat" w:hAnsi="GHEA Grapalat" w:cs="Sylfaen"/>
          <w:sz w:val="20"/>
          <w:lang w:val="af-ZA"/>
        </w:rPr>
        <w:t>`</w:t>
      </w:r>
    </w:p>
    <w:p w14:paraId="5B63FE50"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ընտրված</w:t>
      </w:r>
      <w:r w:rsidRPr="006E0A77">
        <w:rPr>
          <w:rFonts w:ascii="GHEA Grapalat" w:hAnsi="GHEA Grapalat" w:cs="Sylfaen"/>
          <w:sz w:val="20"/>
          <w:lang w:val="af-ZA"/>
        </w:rPr>
        <w:t xml:space="preserve"> </w:t>
      </w:r>
      <w:r w:rsidRPr="006E0A77">
        <w:rPr>
          <w:rFonts w:ascii="GHEA Grapalat" w:hAnsi="GHEA Grapalat" w:cs="Sylfaen"/>
          <w:sz w:val="20"/>
          <w:lang w:val="ru-RU"/>
        </w:rPr>
        <w:t>մասնակից</w:t>
      </w:r>
      <w:r w:rsidRPr="006E0A77">
        <w:rPr>
          <w:rFonts w:ascii="GHEA Grapalat" w:hAnsi="GHEA Grapalat" w:cs="Sylfaen"/>
          <w:sz w:val="20"/>
          <w:lang w:val="af-ZA"/>
        </w:rPr>
        <w:t xml:space="preserve">, </w:t>
      </w:r>
      <w:r w:rsidRPr="006E0A77">
        <w:rPr>
          <w:rFonts w:ascii="GHEA Grapalat" w:hAnsi="GHEA Grapalat" w:cs="Sylfaen"/>
          <w:sz w:val="20"/>
          <w:lang w:val="ru-RU"/>
        </w:rPr>
        <w:t>սակայն</w:t>
      </w:r>
      <w:r w:rsidRPr="006E0A77">
        <w:rPr>
          <w:rFonts w:ascii="GHEA Grapalat" w:hAnsi="GHEA Grapalat" w:cs="Sylfaen"/>
          <w:sz w:val="20"/>
          <w:lang w:val="af-ZA"/>
        </w:rPr>
        <w:t xml:space="preserve"> </w:t>
      </w:r>
      <w:r w:rsidRPr="006E0A77">
        <w:rPr>
          <w:rFonts w:ascii="GHEA Grapalat" w:hAnsi="GHEA Grapalat" w:cs="Sylfaen"/>
          <w:sz w:val="20"/>
          <w:lang w:val="ru-RU"/>
        </w:rPr>
        <w:t>հրաժարվում</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զրկվում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կնքելու</w:t>
      </w:r>
      <w:r w:rsidRPr="006E0A77">
        <w:rPr>
          <w:rFonts w:ascii="GHEA Grapalat" w:hAnsi="GHEA Grapalat" w:cs="Sylfaen"/>
          <w:sz w:val="20"/>
          <w:lang w:val="af-ZA"/>
        </w:rPr>
        <w:t xml:space="preserve"> </w:t>
      </w:r>
      <w:r w:rsidRPr="006E0A77">
        <w:rPr>
          <w:rFonts w:ascii="GHEA Grapalat" w:hAnsi="GHEA Grapalat" w:cs="Sylfaen"/>
          <w:sz w:val="20"/>
          <w:lang w:val="ru-RU"/>
        </w:rPr>
        <w:t>իրավունքից</w:t>
      </w:r>
      <w:r w:rsidRPr="006E0A77">
        <w:rPr>
          <w:rFonts w:ascii="GHEA Grapalat" w:hAnsi="GHEA Grapalat" w:cs="Sylfaen"/>
          <w:sz w:val="20"/>
          <w:lang w:val="af-ZA"/>
        </w:rPr>
        <w:t>.</w:t>
      </w:r>
    </w:p>
    <w:p w14:paraId="26201D5A"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2) </w:t>
      </w:r>
      <w:r w:rsidRPr="006E0A77">
        <w:rPr>
          <w:rFonts w:ascii="GHEA Grapalat" w:hAnsi="GHEA Grapalat" w:cs="Sylfaen"/>
          <w:sz w:val="20"/>
          <w:lang w:val="ru-RU"/>
        </w:rPr>
        <w:t>խախտել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w:t>
      </w:r>
      <w:r w:rsidRPr="006E0A77">
        <w:rPr>
          <w:rFonts w:ascii="GHEA Grapalat" w:hAnsi="GHEA Grapalat" w:cs="Sylfaen"/>
          <w:sz w:val="20"/>
          <w:lang w:val="af-ZA"/>
        </w:rPr>
        <w:t xml:space="preserve"> </w:t>
      </w:r>
      <w:r w:rsidRPr="006E0A77">
        <w:rPr>
          <w:rFonts w:ascii="GHEA Grapalat" w:hAnsi="GHEA Grapalat" w:cs="Sylfaen"/>
          <w:sz w:val="20"/>
          <w:lang w:val="ru-RU"/>
        </w:rPr>
        <w:t>շրջանակում</w:t>
      </w:r>
      <w:r w:rsidRPr="006E0A77">
        <w:rPr>
          <w:rFonts w:ascii="GHEA Grapalat" w:hAnsi="GHEA Grapalat" w:cs="Sylfaen"/>
          <w:sz w:val="20"/>
          <w:lang w:val="af-ZA"/>
        </w:rPr>
        <w:t xml:space="preserve"> </w:t>
      </w:r>
      <w:r w:rsidRPr="006E0A77">
        <w:rPr>
          <w:rFonts w:ascii="GHEA Grapalat" w:hAnsi="GHEA Grapalat" w:cs="Sylfaen"/>
          <w:sz w:val="20"/>
          <w:lang w:val="ru-RU"/>
        </w:rPr>
        <w:t>ստանձնած</w:t>
      </w:r>
      <w:r w:rsidRPr="006E0A77">
        <w:rPr>
          <w:rFonts w:ascii="GHEA Grapalat" w:hAnsi="GHEA Grapalat" w:cs="Sylfaen"/>
          <w:sz w:val="20"/>
          <w:lang w:val="af-ZA"/>
        </w:rPr>
        <w:t xml:space="preserve"> </w:t>
      </w:r>
      <w:r w:rsidRPr="006E0A77">
        <w:rPr>
          <w:rFonts w:ascii="GHEA Grapalat" w:hAnsi="GHEA Grapalat" w:cs="Sylfaen"/>
          <w:sz w:val="20"/>
          <w:lang w:val="ru-RU"/>
        </w:rPr>
        <w:t>պարտավորություն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որը</w:t>
      </w:r>
      <w:r w:rsidRPr="006E0A77">
        <w:rPr>
          <w:rFonts w:ascii="GHEA Grapalat" w:hAnsi="GHEA Grapalat" w:cs="Sylfaen"/>
          <w:sz w:val="20"/>
          <w:lang w:val="af-ZA"/>
        </w:rPr>
        <w:t xml:space="preserve"> </w:t>
      </w:r>
      <w:r w:rsidRPr="006E0A77">
        <w:rPr>
          <w:rFonts w:ascii="GHEA Grapalat" w:hAnsi="GHEA Grapalat" w:cs="Sylfaen"/>
          <w:sz w:val="20"/>
          <w:lang w:val="ru-RU"/>
        </w:rPr>
        <w:t>հանգեցրել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գործընթացին</w:t>
      </w:r>
      <w:r w:rsidRPr="006E0A77">
        <w:rPr>
          <w:rFonts w:ascii="GHEA Grapalat" w:hAnsi="GHEA Grapalat" w:cs="Sylfaen"/>
          <w:sz w:val="20"/>
          <w:lang w:val="af-ZA"/>
        </w:rPr>
        <w:t xml:space="preserve"> </w:t>
      </w:r>
      <w:r w:rsidRPr="006E0A77">
        <w:rPr>
          <w:rFonts w:ascii="GHEA Grapalat" w:hAnsi="GHEA Grapalat" w:cs="Sylfaen"/>
          <w:sz w:val="20"/>
          <w:lang w:val="ru-RU"/>
        </w:rPr>
        <w:t>տվյալ</w:t>
      </w:r>
      <w:r w:rsidRPr="006E0A77">
        <w:rPr>
          <w:rFonts w:ascii="GHEA Grapalat" w:hAnsi="GHEA Grapalat" w:cs="Sylfaen"/>
          <w:sz w:val="20"/>
          <w:lang w:val="af-ZA"/>
        </w:rPr>
        <w:t xml:space="preserve"> </w:t>
      </w:r>
      <w:r w:rsidRPr="006E0A77">
        <w:rPr>
          <w:rFonts w:ascii="GHEA Grapalat" w:hAnsi="GHEA Grapalat" w:cs="Sylfaen"/>
          <w:sz w:val="20"/>
        </w:rPr>
        <w:t>Մ</w:t>
      </w:r>
      <w:r w:rsidRPr="006E0A77">
        <w:rPr>
          <w:rFonts w:ascii="GHEA Grapalat" w:hAnsi="GHEA Grapalat" w:cs="Sylfaen"/>
          <w:sz w:val="20"/>
          <w:lang w:val="ru-RU"/>
        </w:rPr>
        <w:t>ասնակցի</w:t>
      </w:r>
      <w:r w:rsidRPr="006E0A77">
        <w:rPr>
          <w:rFonts w:ascii="GHEA Grapalat" w:hAnsi="GHEA Grapalat" w:cs="Sylfaen"/>
          <w:sz w:val="20"/>
          <w:lang w:val="af-ZA"/>
        </w:rPr>
        <w:t xml:space="preserve"> </w:t>
      </w:r>
      <w:r w:rsidRPr="006E0A77">
        <w:rPr>
          <w:rFonts w:ascii="GHEA Grapalat" w:hAnsi="GHEA Grapalat" w:cs="Sylfaen"/>
          <w:sz w:val="20"/>
          <w:lang w:val="ru-RU"/>
        </w:rPr>
        <w:t>հետագա</w:t>
      </w:r>
      <w:r w:rsidRPr="006E0A77">
        <w:rPr>
          <w:rFonts w:ascii="GHEA Grapalat" w:hAnsi="GHEA Grapalat" w:cs="Sylfaen"/>
          <w:sz w:val="20"/>
          <w:lang w:val="af-ZA"/>
        </w:rPr>
        <w:t xml:space="preserve"> </w:t>
      </w:r>
      <w:r w:rsidRPr="006E0A77">
        <w:rPr>
          <w:rFonts w:ascii="GHEA Grapalat" w:hAnsi="GHEA Grapalat" w:cs="Sylfaen"/>
          <w:sz w:val="20"/>
          <w:lang w:val="ru-RU"/>
        </w:rPr>
        <w:t>մասնակցության</w:t>
      </w:r>
      <w:r w:rsidRPr="006E0A77">
        <w:rPr>
          <w:rFonts w:ascii="GHEA Grapalat" w:hAnsi="GHEA Grapalat" w:cs="Sylfaen"/>
          <w:sz w:val="20"/>
          <w:lang w:val="af-ZA"/>
        </w:rPr>
        <w:t xml:space="preserve"> </w:t>
      </w:r>
      <w:r w:rsidRPr="006E0A77">
        <w:rPr>
          <w:rFonts w:ascii="GHEA Grapalat" w:hAnsi="GHEA Grapalat" w:cs="Sylfaen"/>
          <w:sz w:val="20"/>
          <w:lang w:val="ru-RU"/>
        </w:rPr>
        <w:t>դադարեցմանը</w:t>
      </w:r>
      <w:r w:rsidRPr="006E0A77">
        <w:rPr>
          <w:rFonts w:ascii="GHEA Grapalat" w:hAnsi="GHEA Grapalat" w:cs="Sylfaen"/>
          <w:sz w:val="20"/>
          <w:lang w:val="af-ZA"/>
        </w:rPr>
        <w:t>.</w:t>
      </w:r>
    </w:p>
    <w:p w14:paraId="3912DAD1" w14:textId="218AB895" w:rsidR="002B33F6" w:rsidRPr="006E0A77" w:rsidRDefault="002B33F6" w:rsidP="002B33F6">
      <w:pPr>
        <w:ind w:firstLine="567"/>
        <w:jc w:val="both"/>
        <w:rPr>
          <w:rFonts w:ascii="GHEA Grapalat" w:hAnsi="GHEA Grapalat"/>
          <w:b/>
          <w:sz w:val="20"/>
          <w:szCs w:val="20"/>
          <w:lang w:val="hy-AM"/>
        </w:rPr>
      </w:pPr>
      <w:r w:rsidRPr="006E0A77">
        <w:rPr>
          <w:rFonts w:ascii="GHEA Grapalat" w:hAnsi="GHEA Grapalat"/>
          <w:b/>
          <w:sz w:val="20"/>
          <w:lang w:val="af-ZA"/>
        </w:rPr>
        <w:t xml:space="preserve">7.4 </w:t>
      </w:r>
      <w:r w:rsidRPr="006E0A77">
        <w:rPr>
          <w:rFonts w:ascii="GHEA Grapalat" w:hAnsi="GHEA Grapalat" w:cs="Sylfaen"/>
          <w:b/>
          <w:sz w:val="20"/>
          <w:lang w:val="ru-RU"/>
        </w:rPr>
        <w:t>Հայտի</w:t>
      </w:r>
      <w:r w:rsidRPr="006E0A77">
        <w:rPr>
          <w:rFonts w:ascii="GHEA Grapalat" w:hAnsi="GHEA Grapalat" w:cs="Sylfaen"/>
          <w:b/>
          <w:sz w:val="20"/>
          <w:lang w:val="af-ZA"/>
        </w:rPr>
        <w:t xml:space="preserve"> </w:t>
      </w:r>
      <w:r w:rsidRPr="006E0A77">
        <w:rPr>
          <w:rFonts w:ascii="GHEA Grapalat" w:hAnsi="GHEA Grapalat" w:cs="Sylfaen"/>
          <w:b/>
          <w:sz w:val="20"/>
          <w:lang w:val="ru-RU"/>
        </w:rPr>
        <w:t>ապահով</w:t>
      </w:r>
      <w:r w:rsidRPr="006E0A77">
        <w:rPr>
          <w:rFonts w:ascii="GHEA Grapalat" w:hAnsi="GHEA Grapalat" w:cs="Sylfaen"/>
          <w:b/>
          <w:sz w:val="20"/>
        </w:rPr>
        <w:t>ումը</w:t>
      </w:r>
      <w:r w:rsidRPr="006E0A77">
        <w:rPr>
          <w:rFonts w:ascii="GHEA Grapalat" w:hAnsi="GHEA Grapalat" w:cs="Sylfaen"/>
          <w:b/>
          <w:sz w:val="20"/>
          <w:lang w:val="af-ZA"/>
        </w:rPr>
        <w:t xml:space="preserve"> </w:t>
      </w:r>
      <w:r w:rsidRPr="006E0A77">
        <w:rPr>
          <w:rFonts w:ascii="GHEA Grapalat" w:hAnsi="GHEA Grapalat" w:cs="Sylfaen"/>
          <w:b/>
          <w:sz w:val="20"/>
        </w:rPr>
        <w:t>պետք</w:t>
      </w:r>
      <w:r w:rsidRPr="006E0A77">
        <w:rPr>
          <w:rFonts w:ascii="GHEA Grapalat" w:hAnsi="GHEA Grapalat" w:cs="Sylfaen"/>
          <w:b/>
          <w:sz w:val="20"/>
          <w:lang w:val="af-ZA"/>
        </w:rPr>
        <w:t xml:space="preserve"> </w:t>
      </w:r>
      <w:r w:rsidRPr="006E0A77">
        <w:rPr>
          <w:rFonts w:ascii="GHEA Grapalat" w:hAnsi="GHEA Grapalat" w:cs="Sylfaen"/>
          <w:b/>
          <w:sz w:val="20"/>
        </w:rPr>
        <w:t>է</w:t>
      </w:r>
      <w:r w:rsidRPr="006E0A77">
        <w:rPr>
          <w:rFonts w:ascii="GHEA Grapalat" w:hAnsi="GHEA Grapalat" w:cs="Sylfaen"/>
          <w:b/>
          <w:sz w:val="20"/>
          <w:lang w:val="af-ZA"/>
        </w:rPr>
        <w:t xml:space="preserve"> </w:t>
      </w:r>
      <w:r w:rsidRPr="006E0A77">
        <w:rPr>
          <w:rFonts w:ascii="GHEA Grapalat" w:hAnsi="GHEA Grapalat" w:cs="Sylfaen"/>
          <w:b/>
          <w:sz w:val="20"/>
        </w:rPr>
        <w:t>վավեր</w:t>
      </w:r>
      <w:r w:rsidRPr="006E0A77">
        <w:rPr>
          <w:rFonts w:ascii="GHEA Grapalat" w:hAnsi="GHEA Grapalat" w:cs="Sylfaen"/>
          <w:b/>
          <w:sz w:val="20"/>
          <w:lang w:val="af-ZA"/>
        </w:rPr>
        <w:t xml:space="preserve"> </w:t>
      </w:r>
      <w:r w:rsidRPr="006E0A77">
        <w:rPr>
          <w:rFonts w:ascii="GHEA Grapalat" w:hAnsi="GHEA Grapalat" w:cs="Sylfaen"/>
          <w:b/>
          <w:sz w:val="20"/>
        </w:rPr>
        <w:t>լինի</w:t>
      </w:r>
      <w:r w:rsidRPr="006E0A77">
        <w:rPr>
          <w:rFonts w:ascii="GHEA Grapalat" w:hAnsi="GHEA Grapalat" w:cs="Sylfaen"/>
          <w:b/>
          <w:sz w:val="20"/>
          <w:lang w:val="af-ZA"/>
        </w:rPr>
        <w:t xml:space="preserve"> </w:t>
      </w:r>
      <w:r w:rsidRPr="006E0A77">
        <w:rPr>
          <w:rFonts w:ascii="GHEA Grapalat" w:hAnsi="GHEA Grapalat" w:cs="Sylfaen"/>
          <w:b/>
          <w:sz w:val="20"/>
          <w:lang w:val="hy-AM"/>
        </w:rPr>
        <w:t>հայտ</w:t>
      </w:r>
      <w:r w:rsidRPr="006E0A77">
        <w:rPr>
          <w:rFonts w:ascii="GHEA Grapalat" w:hAnsi="GHEA Grapalat" w:cs="Sylfaen"/>
          <w:b/>
          <w:sz w:val="20"/>
        </w:rPr>
        <w:t>եր</w:t>
      </w:r>
      <w:r w:rsidRPr="006E0A77">
        <w:rPr>
          <w:rFonts w:ascii="GHEA Grapalat" w:hAnsi="GHEA Grapalat" w:cs="Sylfaen"/>
          <w:b/>
          <w:sz w:val="20"/>
          <w:lang w:val="hy-AM"/>
        </w:rPr>
        <w:t xml:space="preserve">ի ներկայացման վերջնաժամկետը լրանալու </w:t>
      </w:r>
      <w:r w:rsidRPr="006E0A77">
        <w:rPr>
          <w:rFonts w:ascii="GHEA Grapalat" w:hAnsi="GHEA Grapalat" w:cs="Sylfaen"/>
          <w:b/>
          <w:sz w:val="20"/>
        </w:rPr>
        <w:t>օրվանից</w:t>
      </w:r>
      <w:r w:rsidRPr="006E0A77">
        <w:rPr>
          <w:rFonts w:ascii="GHEA Grapalat" w:hAnsi="GHEA Grapalat" w:cs="Sylfaen"/>
          <w:b/>
          <w:sz w:val="20"/>
          <w:lang w:val="af-ZA"/>
        </w:rPr>
        <w:t xml:space="preserve"> </w:t>
      </w:r>
      <w:r w:rsidRPr="006E0A77">
        <w:rPr>
          <w:rFonts w:ascii="GHEA Grapalat" w:hAnsi="GHEA Grapalat" w:cs="Sylfaen"/>
          <w:b/>
          <w:sz w:val="20"/>
        </w:rPr>
        <w:t>հաշված</w:t>
      </w:r>
      <w:r w:rsidRPr="006E0A77">
        <w:rPr>
          <w:rFonts w:ascii="GHEA Grapalat" w:hAnsi="GHEA Grapalat" w:cs="Sylfaen"/>
          <w:b/>
          <w:sz w:val="20"/>
          <w:lang w:val="af-ZA"/>
        </w:rPr>
        <w:t xml:space="preserve"> </w:t>
      </w:r>
      <w:r w:rsidR="009C6265" w:rsidRPr="006E0A77">
        <w:rPr>
          <w:rFonts w:ascii="GHEA Grapalat" w:hAnsi="GHEA Grapalat" w:cs="Sylfaen"/>
          <w:b/>
          <w:sz w:val="20"/>
          <w:lang w:val="af-ZA"/>
        </w:rPr>
        <w:t>12</w:t>
      </w:r>
      <w:r w:rsidRPr="006E0A77">
        <w:rPr>
          <w:rFonts w:ascii="GHEA Grapalat" w:hAnsi="GHEA Grapalat" w:cs="Sylfaen"/>
          <w:b/>
          <w:sz w:val="20"/>
          <w:lang w:val="af-ZA"/>
        </w:rPr>
        <w:t>0</w:t>
      </w:r>
      <w:r w:rsidRPr="006E0A77">
        <w:rPr>
          <w:rFonts w:ascii="GHEA Grapalat" w:hAnsi="GHEA Grapalat" w:cs="Sylfaen"/>
          <w:b/>
          <w:sz w:val="20"/>
          <w:lang w:val="hy-AM"/>
        </w:rPr>
        <w:t xml:space="preserve"> </w:t>
      </w:r>
      <w:r w:rsidRPr="006E0A77">
        <w:rPr>
          <w:rFonts w:ascii="GHEA Grapalat" w:hAnsi="GHEA Grapalat" w:cs="Sylfaen"/>
          <w:b/>
          <w:sz w:val="20"/>
          <w:lang w:val="af-ZA"/>
        </w:rPr>
        <w:t>(</w:t>
      </w:r>
      <w:r w:rsidR="009C6265" w:rsidRPr="006E0A77">
        <w:rPr>
          <w:rFonts w:ascii="GHEA Grapalat" w:hAnsi="GHEA Grapalat" w:cs="Sylfaen"/>
          <w:b/>
          <w:sz w:val="20"/>
          <w:lang w:val="af-ZA"/>
        </w:rPr>
        <w:t>մեկ հարյուր քսան</w:t>
      </w:r>
      <w:r w:rsidRPr="006E0A77">
        <w:rPr>
          <w:rFonts w:ascii="GHEA Grapalat" w:hAnsi="GHEA Grapalat" w:cs="Sylfaen"/>
          <w:b/>
          <w:sz w:val="20"/>
          <w:lang w:val="af-ZA"/>
        </w:rPr>
        <w:t xml:space="preserve">) </w:t>
      </w:r>
      <w:r w:rsidRPr="006E0A77">
        <w:rPr>
          <w:rFonts w:ascii="GHEA Grapalat" w:hAnsi="GHEA Grapalat" w:cs="Sylfaen"/>
          <w:b/>
          <w:sz w:val="20"/>
        </w:rPr>
        <w:t>աշխատանքային</w:t>
      </w:r>
      <w:r w:rsidRPr="006E0A77">
        <w:rPr>
          <w:rFonts w:ascii="GHEA Grapalat" w:hAnsi="GHEA Grapalat" w:cs="Sylfaen"/>
          <w:b/>
          <w:sz w:val="20"/>
          <w:lang w:val="af-ZA"/>
        </w:rPr>
        <w:t xml:space="preserve"> </w:t>
      </w:r>
      <w:r w:rsidRPr="006E0A77">
        <w:rPr>
          <w:rFonts w:ascii="GHEA Grapalat" w:hAnsi="GHEA Grapalat" w:cs="Sylfaen"/>
          <w:b/>
          <w:sz w:val="20"/>
        </w:rPr>
        <w:t>օր</w:t>
      </w:r>
      <w:r w:rsidRPr="006E0A77">
        <w:rPr>
          <w:rFonts w:ascii="GHEA Grapalat" w:hAnsi="GHEA Grapalat"/>
          <w:b/>
          <w:sz w:val="20"/>
          <w:szCs w:val="20"/>
          <w:lang w:val="af-ZA"/>
        </w:rPr>
        <w:t xml:space="preserve">: </w:t>
      </w:r>
    </w:p>
    <w:p w14:paraId="23614497" w14:textId="77777777" w:rsidR="002B33F6" w:rsidRPr="006E0A7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hy-AM"/>
        </w:rPr>
        <w:t xml:space="preserve">    </w:t>
      </w:r>
      <w:r w:rsidRPr="006E0A7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E0A77">
        <w:rPr>
          <w:rFonts w:ascii="GHEA Grapalat" w:hAnsi="GHEA Grapalat" w:cs="Sylfaen"/>
          <w:sz w:val="20"/>
          <w:lang w:val="hy-AM"/>
        </w:rPr>
        <w:t>ՀՀ ֆինանսների նախարարություն</w:t>
      </w:r>
      <w:r w:rsidRPr="006E0A77">
        <w:rPr>
          <w:rFonts w:ascii="GHEA Grapalat" w:hAnsi="GHEA Grapalat" w:cs="Sylfaen"/>
          <w:sz w:val="20"/>
          <w:lang w:val="af-ZA"/>
        </w:rPr>
        <w:t xml:space="preserve">, ներկայացնում է </w:t>
      </w:r>
      <w:r w:rsidRPr="006E0A77">
        <w:rPr>
          <w:rFonts w:ascii="GHEA Grapalat" w:hAnsi="GHEA Grapalat" w:cs="Sylfaen"/>
          <w:sz w:val="20"/>
          <w:lang w:val="hy-AM"/>
        </w:rPr>
        <w:t xml:space="preserve">գրավոր՝ </w:t>
      </w:r>
      <w:r w:rsidRPr="006E0A77">
        <w:rPr>
          <w:rFonts w:ascii="GHEA Grapalat" w:hAnsi="GHEA Grapalat" w:cs="Sylfaen"/>
          <w:sz w:val="20"/>
          <w:lang w:val="af-ZA"/>
        </w:rPr>
        <w:t xml:space="preserve">հայտի ապահովման վճարման հիմքը առաջանալու օրվան հաջորդող </w:t>
      </w:r>
      <w:r w:rsidRPr="006E0A77">
        <w:rPr>
          <w:rFonts w:ascii="GHEA Grapalat" w:hAnsi="GHEA Grapalat" w:cs="Sylfaen"/>
          <w:sz w:val="20"/>
          <w:lang w:val="hy-AM"/>
        </w:rPr>
        <w:t>հինգ</w:t>
      </w:r>
      <w:r w:rsidRPr="006E0A77">
        <w:rPr>
          <w:rFonts w:ascii="GHEA Grapalat" w:hAnsi="GHEA Grapalat" w:cs="Sylfaen"/>
          <w:sz w:val="20"/>
          <w:lang w:val="af-ZA"/>
        </w:rPr>
        <w:t xml:space="preserve"> աշխատանքային օրվա ընթացքում: Եթե ապահովման վճարման պահանջը բանկի</w:t>
      </w:r>
      <w:r w:rsidRPr="006E0A77">
        <w:rPr>
          <w:rFonts w:ascii="GHEA Grapalat" w:hAnsi="GHEA Grapalat" w:cs="Sylfaen"/>
          <w:sz w:val="20"/>
          <w:lang w:val="hy-AM"/>
        </w:rPr>
        <w:t xml:space="preserve"> կամ ՀՀ ֆինանսների նախարարության</w:t>
      </w:r>
      <w:r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E0A77">
        <w:rPr>
          <w:rFonts w:ascii="GHEA Grapalat" w:hAnsi="GHEA Grapalat" w:cs="Sylfaen"/>
          <w:sz w:val="20"/>
          <w:lang w:val="hy-AM"/>
        </w:rPr>
        <w:t>գրավոր</w:t>
      </w:r>
      <w:r w:rsidRPr="006E0A7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7</w:t>
      </w:r>
      <w:r w:rsidRPr="006E0A77">
        <w:rPr>
          <w:rFonts w:ascii="Cambria Math" w:hAnsi="Cambria Math" w:cs="Cambria Math"/>
          <w:sz w:val="20"/>
          <w:lang w:val="af-ZA"/>
        </w:rPr>
        <w:t>․</w:t>
      </w:r>
      <w:r w:rsidRPr="006E0A77">
        <w:rPr>
          <w:rFonts w:ascii="GHEA Grapalat" w:hAnsi="GHEA Grapalat" w:cs="Sylfaen"/>
          <w:sz w:val="20"/>
          <w:lang w:val="hy-AM"/>
        </w:rPr>
        <w:t>6</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հայտը</w:t>
      </w:r>
      <w:r w:rsidRPr="006E0A77">
        <w:rPr>
          <w:rFonts w:ascii="GHEA Grapalat" w:hAnsi="GHEA Grapalat" w:cs="Sylfaen"/>
          <w:sz w:val="20"/>
          <w:lang w:val="af-ZA"/>
        </w:rPr>
        <w:t xml:space="preserve"> </w:t>
      </w:r>
      <w:r w:rsidRPr="006E0A77">
        <w:rPr>
          <w:rFonts w:ascii="GHEA Grapalat" w:hAnsi="GHEA Grapalat" w:cs="Sylfaen"/>
          <w:sz w:val="20"/>
          <w:lang w:val="hy-AM"/>
        </w:rPr>
        <w:t>ենթակա</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մերժման</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դրանում</w:t>
      </w:r>
      <w:r w:rsidRPr="006E0A77">
        <w:rPr>
          <w:rFonts w:ascii="GHEA Grapalat" w:hAnsi="GHEA Grapalat" w:cs="Sylfaen"/>
          <w:sz w:val="20"/>
          <w:lang w:val="af-ZA"/>
        </w:rPr>
        <w:t xml:space="preserve"> </w:t>
      </w:r>
      <w:r w:rsidRPr="006E0A77">
        <w:rPr>
          <w:rFonts w:ascii="GHEA Grapalat" w:hAnsi="GHEA Grapalat" w:cs="Sylfaen"/>
          <w:sz w:val="20"/>
          <w:lang w:val="hy-AM"/>
        </w:rPr>
        <w:t>բացակայում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այն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հրավերի</w:t>
      </w:r>
      <w:r w:rsidRPr="006E0A77">
        <w:rPr>
          <w:rFonts w:ascii="GHEA Grapalat" w:hAnsi="GHEA Grapalat" w:cs="Sylfaen"/>
          <w:sz w:val="20"/>
          <w:lang w:val="af-ZA"/>
        </w:rPr>
        <w:t xml:space="preserve"> </w:t>
      </w:r>
      <w:r w:rsidRPr="006E0A77">
        <w:rPr>
          <w:rFonts w:ascii="GHEA Grapalat" w:hAnsi="GHEA Grapalat" w:cs="Sylfaen"/>
          <w:sz w:val="20"/>
          <w:lang w:val="hy-AM"/>
        </w:rPr>
        <w:t>պահանջներին</w:t>
      </w:r>
      <w:r w:rsidRPr="006E0A77">
        <w:rPr>
          <w:rFonts w:ascii="GHEA Grapalat" w:hAnsi="GHEA Grapalat" w:cs="Sylfaen"/>
          <w:sz w:val="20"/>
          <w:lang w:val="af-ZA"/>
        </w:rPr>
        <w:t xml:space="preserve"> </w:t>
      </w:r>
      <w:r w:rsidRPr="006E0A77">
        <w:rPr>
          <w:rFonts w:ascii="GHEA Grapalat" w:hAnsi="GHEA Grapalat" w:cs="Sylfaen"/>
          <w:sz w:val="20"/>
          <w:lang w:val="hy-AM"/>
        </w:rPr>
        <w:t>անհամապատասխան</w:t>
      </w:r>
      <w:r w:rsidRPr="006E0A77">
        <w:rPr>
          <w:rFonts w:ascii="GHEA Grapalat" w:hAnsi="GHEA Grapalat" w:cs="Sylfaen"/>
          <w:sz w:val="20"/>
          <w:lang w:val="af-ZA"/>
        </w:rPr>
        <w:t>:</w:t>
      </w:r>
    </w:p>
    <w:p w14:paraId="7AAB9209" w14:textId="77777777" w:rsidR="00C5256E" w:rsidRPr="006E0A77" w:rsidRDefault="00C5256E" w:rsidP="00EF3662">
      <w:pPr>
        <w:ind w:firstLine="567"/>
        <w:jc w:val="both"/>
        <w:rPr>
          <w:rFonts w:ascii="GHEA Grapalat" w:hAnsi="GHEA Grapalat" w:cs="Sylfaen"/>
          <w:sz w:val="20"/>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F3662">
      <w:pPr>
        <w:ind w:firstLine="567"/>
        <w:jc w:val="both"/>
        <w:rPr>
          <w:rFonts w:ascii="GHEA Grapalat" w:hAnsi="GHEA Grapalat"/>
          <w:b/>
          <w:sz w:val="20"/>
          <w:lang w:val="af-ZA"/>
        </w:rPr>
      </w:pPr>
    </w:p>
    <w:p w14:paraId="17D10D05" w14:textId="7FE0E720" w:rsidR="00096865" w:rsidRPr="00C564FF" w:rsidRDefault="00FD2748" w:rsidP="00EF3662">
      <w:pPr>
        <w:pStyle w:val="BodyTextIndent2"/>
        <w:spacing w:line="240" w:lineRule="auto"/>
        <w:ind w:firstLine="567"/>
        <w:rPr>
          <w:rFonts w:ascii="GHEA Grapalat" w:hAnsi="GHEA Grapalat" w:cs="Sylfaen"/>
          <w:b/>
          <w:lang w:val="ru-RU"/>
        </w:rPr>
      </w:pPr>
      <w:r w:rsidRPr="00C564FF">
        <w:rPr>
          <w:rFonts w:ascii="GHEA Grapalat" w:hAnsi="GHEA Grapalat" w:cs="Sylfaen"/>
          <w:b/>
          <w:lang w:val="ru-RU"/>
        </w:rPr>
        <w:t>8</w:t>
      </w:r>
      <w:r w:rsidR="00096865" w:rsidRPr="00C564FF">
        <w:rPr>
          <w:rFonts w:ascii="GHEA Grapalat" w:hAnsi="GHEA Grapalat" w:cs="Sylfaen"/>
          <w:b/>
          <w:lang w:val="ru-RU"/>
        </w:rPr>
        <w:t xml:space="preserve">.1 </w:t>
      </w:r>
      <w:r w:rsidR="002C3CAA" w:rsidRPr="00C564FF">
        <w:rPr>
          <w:rFonts w:ascii="GHEA Grapalat" w:hAnsi="GHEA Grapalat" w:cs="Sylfaen"/>
          <w:b/>
          <w:lang w:val="ru-RU"/>
        </w:rPr>
        <w:t xml:space="preserve">Հայտերի բացումը կկատարվի </w:t>
      </w:r>
      <w:r w:rsidR="004C3803" w:rsidRPr="00C564FF">
        <w:rPr>
          <w:rFonts w:ascii="GHEA Grapalat" w:hAnsi="GHEA Grapalat" w:cs="Sylfaen"/>
          <w:b/>
          <w:lang w:val="ru-RU"/>
        </w:rPr>
        <w:t xml:space="preserve">համակարգի միջոցով` </w:t>
      </w:r>
      <w:r w:rsidR="00BB5299" w:rsidRPr="00C564FF">
        <w:rPr>
          <w:rFonts w:ascii="GHEA Grapalat" w:hAnsi="GHEA Grapalat" w:cs="Sylfaen"/>
          <w:b/>
          <w:lang w:val="ru-RU"/>
        </w:rPr>
        <w:t>20</w:t>
      </w:r>
      <w:r w:rsidR="00E15CBB">
        <w:rPr>
          <w:rFonts w:ascii="GHEA Grapalat" w:hAnsi="GHEA Grapalat" w:cs="Sylfaen"/>
          <w:b/>
          <w:lang w:val="ru-RU"/>
        </w:rPr>
        <w:t>25 թվականի մարտի 24-ին ժամը 11:3</w:t>
      </w:r>
      <w:r w:rsidR="00BB5299" w:rsidRPr="00C564FF">
        <w:rPr>
          <w:rFonts w:ascii="GHEA Grapalat" w:hAnsi="GHEA Grapalat" w:cs="Sylfaen"/>
          <w:b/>
          <w:lang w:val="ru-RU"/>
        </w:rPr>
        <w:t>0-ին։</w:t>
      </w:r>
      <w:r w:rsidR="005C41C6" w:rsidRPr="00C564FF">
        <w:rPr>
          <w:rFonts w:ascii="GHEA Grapalat" w:hAnsi="GHEA Grapalat" w:cs="Sylfaen"/>
          <w:b/>
          <w:lang w:val="ru-RU"/>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Հայտերի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5A88214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lang w:val="hy-AM"/>
        </w:rPr>
        <w:t>և/կամ հայտի ապահովումը</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lastRenderedPageBreak/>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5"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lastRenderedPageBreak/>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E0A77" w:rsidRDefault="008769B4" w:rsidP="00EF3662">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t>Ե</w:t>
      </w:r>
      <w:r w:rsidR="003D0C33" w:rsidRPr="006E0A77">
        <w:rPr>
          <w:rFonts w:ascii="GHEA Grapalat" w:hAnsi="GHEA Grapalat" w:cs="Sylfaen"/>
          <w:sz w:val="20"/>
          <w:lang w:val="af-ZA"/>
        </w:rPr>
        <w:t>թե՝</w:t>
      </w:r>
    </w:p>
    <w:p w14:paraId="25CA6681" w14:textId="77777777"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68FDD4CA" w:rsidR="009A6B5D" w:rsidRPr="006E0A77" w:rsidRDefault="009A6B5D" w:rsidP="009A6B5D">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որակավորման</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lastRenderedPageBreak/>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որակավորման</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երաշխիքվ</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lastRenderedPageBreak/>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77777777" w:rsidR="00517C23" w:rsidRPr="006E0A77" w:rsidRDefault="00517C23" w:rsidP="00517C23">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 իսկ կնքվելիք պայմանագրի նախագծով</w:t>
      </w:r>
      <w:r w:rsidRPr="006E0A77">
        <w:rPr>
          <w:rFonts w:ascii="Courier New" w:hAnsi="Courier New" w:cs="Courier New"/>
          <w:sz w:val="20"/>
          <w:lang w:val="hy-AM"/>
        </w:rPr>
        <w:t> </w:t>
      </w:r>
      <w:r w:rsidRPr="006E0A77">
        <w:rPr>
          <w:rFonts w:ascii="GHEA Grapalat" w:hAnsi="GHEA Grapalat" w:cs="Sylfaen"/>
          <w:sz w:val="20"/>
          <w:lang w:val="hy-AM"/>
        </w:rPr>
        <w:t>կանխավճար նախատեսված լինելու դեպքում՝ 10 աշխատանքային օրվա ընթացքում 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որակավորման և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ապահովումները</w:t>
      </w:r>
      <w:r w:rsidRPr="006E0A77">
        <w:rPr>
          <w:rFonts w:ascii="GHEA Grapalat" w:hAnsi="GHEA Grapalat" w:cs="Sylfaen"/>
          <w:sz w:val="20"/>
          <w:lang w:val="af-ZA"/>
        </w:rPr>
        <w:t>,</w:t>
      </w:r>
      <w:r w:rsidRPr="006E0A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E0A77">
        <w:rPr>
          <w:rFonts w:ascii="GHEA Grapalat" w:hAnsi="GHEA Grapalat" w:cs="Sylfaen"/>
          <w:i/>
          <w:sz w:val="20"/>
          <w:lang w:val="af-ZA"/>
        </w:rPr>
        <w:t xml:space="preserve"> </w:t>
      </w:r>
      <w:r w:rsidRPr="006E0A77">
        <w:rPr>
          <w:rFonts w:ascii="GHEA Grapalat" w:hAnsi="GHEA Grapalat" w:cs="Sylfaen"/>
          <w:sz w:val="20"/>
          <w:lang w:val="hy-AM"/>
        </w:rPr>
        <w:t>ապա նա զրկվում է պայմանագիրը ստորագրելու իրավունքից։</w:t>
      </w:r>
    </w:p>
    <w:p w14:paraId="07DA3414" w14:textId="77777777" w:rsidR="007A5C54" w:rsidRPr="006E0A77" w:rsidRDefault="007A5C54" w:rsidP="007A5C54">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6E0A77" w:rsidRDefault="00030D40" w:rsidP="00EF3662">
      <w:pPr>
        <w:jc w:val="center"/>
        <w:rPr>
          <w:rFonts w:ascii="GHEA Grapalat" w:hAnsi="GHEA Grapalat" w:cs="Arial"/>
          <w:b/>
          <w:iCs/>
          <w:sz w:val="20"/>
          <w:lang w:val="af-ZA"/>
        </w:rPr>
      </w:pPr>
      <w:r w:rsidRPr="006E0A77">
        <w:rPr>
          <w:rFonts w:ascii="GHEA Grapalat" w:hAnsi="GHEA Grapalat"/>
          <w:b/>
          <w:iCs/>
          <w:sz w:val="20"/>
          <w:lang w:val="af-ZA"/>
        </w:rPr>
        <w:t>10</w:t>
      </w:r>
      <w:r w:rsidR="008D5016" w:rsidRPr="006E0A77">
        <w:rPr>
          <w:rFonts w:ascii="GHEA Grapalat" w:hAnsi="GHEA Grapalat"/>
          <w:b/>
          <w:iCs/>
          <w:sz w:val="20"/>
          <w:lang w:val="af-ZA"/>
        </w:rPr>
        <w:t xml:space="preserve">. </w:t>
      </w:r>
      <w:r w:rsidR="00E2245F" w:rsidRPr="006E0A77">
        <w:rPr>
          <w:rFonts w:ascii="GHEA Grapalat" w:hAnsi="GHEA Grapalat" w:cs="Sylfaen"/>
          <w:b/>
          <w:iCs/>
          <w:sz w:val="20"/>
          <w:lang w:val="hy-AM"/>
        </w:rPr>
        <w:t>ՈՐԱԿԱՎՈՐՄԱՆ</w:t>
      </w:r>
      <w:r w:rsidR="00E2245F" w:rsidRPr="006E0A77">
        <w:rPr>
          <w:rFonts w:ascii="GHEA Grapalat" w:hAnsi="GHEA Grapalat" w:cs="Arial"/>
          <w:b/>
          <w:iCs/>
          <w:sz w:val="20"/>
          <w:lang w:val="af-ZA"/>
        </w:rPr>
        <w:t xml:space="preserve"> </w:t>
      </w:r>
      <w:r w:rsidR="00E2245F" w:rsidRPr="006E0A77">
        <w:rPr>
          <w:rFonts w:ascii="GHEA Grapalat" w:hAnsi="GHEA Grapalat" w:cs="Sylfaen"/>
          <w:b/>
          <w:iCs/>
          <w:sz w:val="20"/>
          <w:lang w:val="hy-AM"/>
        </w:rPr>
        <w:t>ԵՎ</w:t>
      </w:r>
      <w:r w:rsidR="00E2245F" w:rsidRPr="006E0A77">
        <w:rPr>
          <w:rFonts w:ascii="GHEA Grapalat" w:hAnsi="GHEA Grapalat" w:cs="Sylfaen"/>
          <w:b/>
          <w:iCs/>
          <w:sz w:val="20"/>
          <w:lang w:val="af-ZA"/>
        </w:rPr>
        <w:t xml:space="preserve"> </w:t>
      </w:r>
      <w:r w:rsidR="008D5016" w:rsidRPr="006E0A77">
        <w:rPr>
          <w:rFonts w:ascii="GHEA Grapalat" w:hAnsi="GHEA Grapalat" w:cs="Sylfaen"/>
          <w:b/>
          <w:iCs/>
          <w:sz w:val="20"/>
          <w:lang w:val="af-ZA"/>
        </w:rPr>
        <w:t>ՊԱՅՄԱՆԱԳՐԻ</w:t>
      </w:r>
      <w:r w:rsidR="00EE0172" w:rsidRPr="006E0A77">
        <w:rPr>
          <w:rFonts w:ascii="GHEA Grapalat" w:hAnsi="GHEA Grapalat" w:cs="Sylfaen"/>
          <w:b/>
          <w:iCs/>
          <w:sz w:val="20"/>
          <w:lang w:val="hy-AM"/>
        </w:rPr>
        <w:t xml:space="preserve"> </w:t>
      </w:r>
      <w:r w:rsidR="008D5016" w:rsidRPr="006E0A77">
        <w:rPr>
          <w:rFonts w:ascii="GHEA Grapalat" w:hAnsi="GHEA Grapalat" w:cs="Sylfaen"/>
          <w:b/>
          <w:iCs/>
          <w:sz w:val="20"/>
          <w:lang w:val="af-ZA"/>
        </w:rPr>
        <w:t>ԱՊԱՀՈՎՈՒՄ</w:t>
      </w:r>
      <w:r w:rsidR="00E2245F" w:rsidRPr="006E0A77">
        <w:rPr>
          <w:rFonts w:ascii="GHEA Grapalat" w:hAnsi="GHEA Grapalat" w:cs="Sylfaen"/>
          <w:b/>
          <w:iCs/>
          <w:sz w:val="20"/>
          <w:lang w:val="hy-AM"/>
        </w:rPr>
        <w:t>ՆԵՐ</w:t>
      </w:r>
      <w:r w:rsidR="008D5016" w:rsidRPr="006E0A77">
        <w:rPr>
          <w:rFonts w:ascii="GHEA Grapalat" w:hAnsi="GHEA Grapalat" w:cs="Sylfaen"/>
          <w:b/>
          <w:iCs/>
          <w:sz w:val="20"/>
          <w:lang w:val="af-ZA"/>
        </w:rPr>
        <w:t>Ը</w:t>
      </w:r>
      <w:r w:rsidR="008D5016" w:rsidRPr="006E0A77">
        <w:rPr>
          <w:rFonts w:ascii="GHEA Grapalat" w:hAnsi="GHEA Grapalat" w:cs="Arial"/>
          <w:b/>
          <w:iCs/>
          <w:sz w:val="20"/>
          <w:lang w:val="af-ZA"/>
        </w:rPr>
        <w:t xml:space="preserve"> </w:t>
      </w:r>
    </w:p>
    <w:p w14:paraId="78149FAD" w14:textId="77777777" w:rsidR="00096865" w:rsidRPr="006E0A77" w:rsidRDefault="00096865" w:rsidP="00EF3662">
      <w:pPr>
        <w:jc w:val="center"/>
        <w:rPr>
          <w:rFonts w:ascii="GHEA Grapalat" w:hAnsi="GHEA Grapalat"/>
          <w:b/>
          <w:iCs/>
          <w:sz w:val="10"/>
          <w:lang w:val="af-ZA"/>
        </w:rPr>
      </w:pPr>
    </w:p>
    <w:p w14:paraId="4A3E9B42" w14:textId="4CD626E1" w:rsidR="00096865" w:rsidRPr="006E0A77" w:rsidRDefault="00030D40" w:rsidP="00EF3662">
      <w:pPr>
        <w:ind w:firstLine="567"/>
        <w:jc w:val="both"/>
        <w:rPr>
          <w:rFonts w:ascii="GHEA Grapalat" w:hAnsi="GHEA Grapalat" w:cs="Sylfaen"/>
          <w:sz w:val="20"/>
          <w:lang w:val="af-ZA"/>
        </w:rPr>
      </w:pPr>
      <w:r w:rsidRPr="006E0A77">
        <w:rPr>
          <w:rFonts w:ascii="GHEA Grapalat" w:hAnsi="GHEA Grapalat"/>
          <w:iCs/>
          <w:sz w:val="20"/>
          <w:lang w:val="af-ZA"/>
        </w:rPr>
        <w:t>10</w:t>
      </w:r>
      <w:r w:rsidR="00096865" w:rsidRPr="006E0A77">
        <w:rPr>
          <w:rFonts w:ascii="GHEA Grapalat" w:hAnsi="GHEA Grapalat"/>
          <w:iCs/>
          <w:sz w:val="20"/>
          <w:lang w:val="af-ZA"/>
        </w:rPr>
        <w:t>.</w:t>
      </w:r>
      <w:r w:rsidR="00096865" w:rsidRPr="006E0A77">
        <w:rPr>
          <w:rFonts w:ascii="GHEA Grapalat" w:hAnsi="GHEA Grapalat" w:cs="Sylfaen"/>
          <w:sz w:val="20"/>
          <w:lang w:val="af-ZA"/>
        </w:rPr>
        <w:t xml:space="preserve">1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w:t>
      </w:r>
      <w:r w:rsidR="00521A81" w:rsidRPr="006E0A77">
        <w:rPr>
          <w:rFonts w:ascii="GHEA Grapalat" w:hAnsi="GHEA Grapalat" w:cs="Sylfaen"/>
          <w:sz w:val="20"/>
          <w:lang w:val="ru-RU"/>
        </w:rPr>
        <w:t>այմանագրի</w:t>
      </w:r>
      <w:r w:rsidR="006E5E03"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պահանջի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հիման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վրա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այն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ստանալու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օրվանից</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հետո 5 </w:t>
      </w:r>
      <w:r w:rsidR="00521A81" w:rsidRPr="006E0A77">
        <w:rPr>
          <w:rFonts w:ascii="GHEA Grapalat" w:hAnsi="GHEA Grapalat" w:cs="Sylfaen"/>
          <w:sz w:val="20"/>
          <w:lang w:val="af-ZA"/>
        </w:rPr>
        <w:t xml:space="preserve">աշխատանքային </w:t>
      </w:r>
      <w:r w:rsidR="00521A81" w:rsidRPr="006E0A77">
        <w:rPr>
          <w:rFonts w:ascii="GHEA Grapalat" w:hAnsi="GHEA Grapalat" w:cs="Sylfaen"/>
          <w:sz w:val="20"/>
          <w:lang w:val="ru-RU"/>
        </w:rPr>
        <w:t>օրվա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ընթացքում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մասնակիցը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պարտավոր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պայմանագրի</w:t>
      </w:r>
      <w:r w:rsidR="00521A81"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w:t>
      </w:r>
      <w:r w:rsidR="00521A81" w:rsidRPr="006E0A77">
        <w:rPr>
          <w:rFonts w:ascii="GHEA Grapalat" w:hAnsi="GHEA Grapalat" w:cs="Sylfaen"/>
          <w:sz w:val="20"/>
          <w:lang w:val="ru-RU"/>
        </w:rPr>
        <w:t>։</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մասնակցի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հետ</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պայմանագիր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կնքվում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վերջինս</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ներկայացնում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 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պայմանագրի </w:t>
      </w:r>
      <w:r w:rsidR="006E5E03" w:rsidRPr="006E0A77">
        <w:rPr>
          <w:rFonts w:ascii="GHEA Grapalat" w:hAnsi="GHEA Grapalat" w:cs="Sylfaen"/>
          <w:sz w:val="20"/>
          <w:lang w:val="af-ZA"/>
        </w:rPr>
        <w:t>(</w:t>
      </w:r>
      <w:r w:rsidR="006E5E03" w:rsidRPr="006E0A77">
        <w:rPr>
          <w:rFonts w:ascii="GHEA Grapalat" w:hAnsi="GHEA Grapalat" w:cs="Sylfaen"/>
          <w:sz w:val="20"/>
          <w:lang w:val="hy-AM"/>
        </w:rPr>
        <w:t>կանխավճարի</w:t>
      </w:r>
      <w:r w:rsidR="006E5E03" w:rsidRPr="006E0A77">
        <w:rPr>
          <w:rFonts w:ascii="GHEA Grapalat" w:hAnsi="GHEA Grapalat" w:cs="Sylfaen"/>
          <w:sz w:val="20"/>
          <w:lang w:val="af-ZA"/>
        </w:rPr>
        <w:t xml:space="preserve">) </w:t>
      </w:r>
      <w:r w:rsidR="00521A81" w:rsidRPr="006E0A77">
        <w:rPr>
          <w:rFonts w:ascii="GHEA Grapalat" w:hAnsi="GHEA Grapalat" w:cs="Sylfaen"/>
          <w:sz w:val="20"/>
          <w:lang w:val="hy-AM"/>
        </w:rPr>
        <w:t>ապահովումները</w:t>
      </w:r>
      <w:r w:rsidR="00DB3B2E" w:rsidRPr="006E0A77">
        <w:rPr>
          <w:rFonts w:ascii="GHEA Grapalat" w:hAnsi="GHEA Grapalat" w:cs="Sylfaen"/>
          <w:sz w:val="20"/>
          <w:lang w:val="hy-AM"/>
        </w:rPr>
        <w:t>:</w:t>
      </w:r>
    </w:p>
    <w:p w14:paraId="21B6E337" w14:textId="6185C890" w:rsidR="004E31A9" w:rsidRPr="006E0A77" w:rsidRDefault="00AD6D6A" w:rsidP="00882697">
      <w:pPr>
        <w:ind w:firstLine="567"/>
        <w:jc w:val="both"/>
        <w:rPr>
          <w:rFonts w:ascii="GHEA Grapalat" w:hAnsi="GHEA Grapalat" w:cs="Arial"/>
          <w:sz w:val="20"/>
          <w:lang w:val="hy-AM"/>
        </w:rPr>
      </w:pPr>
      <w:r w:rsidRPr="006E0A77">
        <w:rPr>
          <w:rFonts w:ascii="GHEA Grapalat" w:hAnsi="GHEA Grapalat" w:cs="Sylfaen"/>
          <w:sz w:val="20"/>
          <w:lang w:val="hy-AM"/>
        </w:rPr>
        <w:lastRenderedPageBreak/>
        <w:t>10.2</w:t>
      </w:r>
      <w:r w:rsidR="00F96621" w:rsidRPr="006E0A77">
        <w:rPr>
          <w:rFonts w:ascii="GHEA Grapalat" w:hAnsi="GHEA Grapalat" w:cs="Sylfaen"/>
          <w:sz w:val="20"/>
          <w:lang w:val="af-ZA"/>
        </w:rPr>
        <w:t xml:space="preserve"> </w:t>
      </w:r>
      <w:r w:rsidR="0074145B" w:rsidRPr="006E0A77">
        <w:rPr>
          <w:rFonts w:ascii="GHEA Grapalat" w:hAnsi="GHEA Grapalat" w:cs="Sylfaen"/>
          <w:sz w:val="20"/>
        </w:rPr>
        <w:t>Որակավորման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ապահովման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չափը</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հավասար</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է</w:t>
      </w:r>
      <w:r w:rsidR="0074145B" w:rsidRPr="006E0A77">
        <w:rPr>
          <w:rFonts w:ascii="GHEA Grapalat" w:hAnsi="GHEA Grapalat" w:cs="Sylfaen"/>
          <w:sz w:val="20"/>
          <w:lang w:val="af-ZA"/>
        </w:rPr>
        <w:t xml:space="preserve"> </w:t>
      </w:r>
      <w:r w:rsidR="00DB3B2E" w:rsidRPr="006E0A77">
        <w:rPr>
          <w:rFonts w:ascii="GHEA Grapalat" w:hAnsi="GHEA Grapalat" w:cs="Sylfaen"/>
          <w:sz w:val="20"/>
          <w:lang w:val="hy-AM"/>
        </w:rPr>
        <w:t>սույն ընթացակարգի շրջանակում գնվելիք ծառայությ</w:t>
      </w:r>
      <w:r w:rsidR="00147086" w:rsidRPr="006E0A77">
        <w:rPr>
          <w:rFonts w:ascii="GHEA Grapalat" w:hAnsi="GHEA Grapalat" w:cs="Sylfaen"/>
          <w:sz w:val="20"/>
        </w:rPr>
        <w:t>ան</w:t>
      </w:r>
      <w:r w:rsidR="00DB3B2E" w:rsidRPr="006E0A77">
        <w:rPr>
          <w:rFonts w:ascii="GHEA Grapalat" w:hAnsi="GHEA Grapalat" w:cs="Sylfaen"/>
          <w:sz w:val="20"/>
          <w:lang w:val="hy-AM"/>
        </w:rPr>
        <w:t xml:space="preserve"> գնման գնի</w:t>
      </w:r>
      <w:r w:rsidR="00DB3B2E" w:rsidRPr="006E0A77" w:rsidDel="00DB3B2E">
        <w:rPr>
          <w:rFonts w:ascii="GHEA Grapalat" w:hAnsi="GHEA Grapalat" w:cs="Sylfaen"/>
          <w:sz w:val="20"/>
          <w:lang w:val="af-ZA"/>
        </w:rPr>
        <w:t xml:space="preserve"> </w:t>
      </w:r>
      <w:r w:rsidR="00615D8F" w:rsidRPr="006E0A77">
        <w:rPr>
          <w:rFonts w:ascii="GHEA Grapalat" w:hAnsi="GHEA Grapalat" w:cs="Sylfaen"/>
          <w:sz w:val="20"/>
          <w:lang w:val="hy-AM"/>
        </w:rPr>
        <w:t>տասնհինգ տոկոսին</w:t>
      </w:r>
      <w:r w:rsidR="000078AE" w:rsidRPr="006E0A77">
        <w:rPr>
          <w:rFonts w:ascii="GHEA Grapalat" w:hAnsi="GHEA Grapalat" w:cs="Sylfaen"/>
          <w:sz w:val="20"/>
          <w:lang w:val="af-ZA"/>
        </w:rPr>
        <w:t>:</w:t>
      </w:r>
      <w:r w:rsidR="0006790F" w:rsidRPr="006E0A77">
        <w:rPr>
          <w:rFonts w:ascii="GHEA Grapalat" w:hAnsi="GHEA Grapalat" w:cs="Sylfaen"/>
          <w:sz w:val="20"/>
          <w:lang w:val="af-ZA"/>
        </w:rPr>
        <w:t xml:space="preserve"> </w:t>
      </w:r>
      <w:r w:rsidR="0006790F" w:rsidRPr="006E0A7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6E0A77">
        <w:rPr>
          <w:rFonts w:ascii="GHEA Grapalat" w:hAnsi="GHEA Grapalat" w:cs="Sylfaen"/>
          <w:sz w:val="20"/>
          <w:lang w:val="af-ZA"/>
        </w:rPr>
        <w:t xml:space="preserve">  </w:t>
      </w:r>
      <w:r w:rsidR="000078AE" w:rsidRPr="006E0A77">
        <w:rPr>
          <w:rFonts w:ascii="GHEA Grapalat" w:hAnsi="GHEA Grapalat" w:cs="Sylfaen"/>
          <w:sz w:val="20"/>
          <w:lang w:val="af-ZA"/>
        </w:rPr>
        <w:t xml:space="preserve"> </w:t>
      </w:r>
      <w:r w:rsidR="00F96621" w:rsidRPr="006E0A77">
        <w:rPr>
          <w:rFonts w:ascii="GHEA Grapalat" w:hAnsi="GHEA Grapalat" w:cs="Sylfaen"/>
          <w:sz w:val="20"/>
        </w:rPr>
        <w:t>Որակավորման</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ապահովումը</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ներկայացվում</w:t>
      </w:r>
      <w:r w:rsidR="00615D8F" w:rsidRPr="006E0A77">
        <w:rPr>
          <w:rFonts w:ascii="GHEA Grapalat" w:hAnsi="GHEA Grapalat" w:cs="Sylfaen"/>
          <w:sz w:val="20"/>
          <w:lang w:val="hy-AM"/>
        </w:rPr>
        <w:t xml:space="preserve"> է</w:t>
      </w:r>
      <w:r w:rsidR="00F96621" w:rsidRPr="006E0A77">
        <w:rPr>
          <w:rFonts w:ascii="GHEA Grapalat" w:hAnsi="GHEA Grapalat" w:cs="Sylfaen"/>
          <w:sz w:val="20"/>
          <w:lang w:val="af-ZA"/>
        </w:rPr>
        <w:t xml:space="preserve"> </w:t>
      </w:r>
      <w:r w:rsidR="00615D8F" w:rsidRPr="006E0A77">
        <w:rPr>
          <w:rFonts w:ascii="GHEA Grapalat" w:hAnsi="GHEA Grapalat" w:cs="Sylfaen"/>
          <w:sz w:val="20"/>
        </w:rPr>
        <w:t>կանխիկ</w:t>
      </w:r>
      <w:r w:rsidR="00615D8F" w:rsidRPr="006E0A77">
        <w:rPr>
          <w:rFonts w:ascii="GHEA Grapalat" w:hAnsi="GHEA Grapalat" w:cs="Sylfaen"/>
          <w:sz w:val="20"/>
          <w:lang w:val="af-ZA"/>
        </w:rPr>
        <w:t xml:space="preserve"> </w:t>
      </w:r>
      <w:r w:rsidR="00615D8F" w:rsidRPr="006E0A77">
        <w:rPr>
          <w:rFonts w:ascii="GHEA Grapalat" w:hAnsi="GHEA Grapalat" w:cs="Sylfaen"/>
          <w:sz w:val="20"/>
        </w:rPr>
        <w:t>փողի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կամ</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բանկերի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կողմից</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տրամադրված</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երաշխիքների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ձևով</w:t>
      </w:r>
      <w:r w:rsidR="00C0648A" w:rsidRPr="006E0A77">
        <w:rPr>
          <w:rFonts w:ascii="GHEA Grapalat" w:hAnsi="GHEA Grapalat" w:cs="Sylfaen"/>
          <w:sz w:val="20"/>
          <w:lang w:val="af-ZA"/>
        </w:rPr>
        <w:t xml:space="preserve">: Ընդ որում  </w:t>
      </w:r>
      <w:r w:rsidR="00C0648A" w:rsidRPr="006E0A77">
        <w:rPr>
          <w:rFonts w:ascii="GHEA Grapalat" w:hAnsi="GHEA Grapalat" w:cs="Sylfaen"/>
          <w:sz w:val="20"/>
        </w:rPr>
        <w:t>ապահովումը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պետք</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է</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վավեր</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լինի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առնվազն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մինչև</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պայմանագրի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կատարման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արդյունքը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պատվիրատուից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կողմից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ամբողջական</w:t>
      </w:r>
      <w:r w:rsidR="00DF68A6" w:rsidRPr="006E0A77">
        <w:rPr>
          <w:rFonts w:ascii="GHEA Grapalat" w:hAnsi="GHEA Grapalat" w:cs="Sylfaen"/>
          <w:sz w:val="20"/>
          <w:lang w:val="af-ZA"/>
        </w:rPr>
        <w:t xml:space="preserve"> </w:t>
      </w:r>
      <w:r w:rsidR="00DF68A6" w:rsidRPr="006E0A77">
        <w:rPr>
          <w:rFonts w:ascii="GHEA Grapalat" w:hAnsi="GHEA Grapalat" w:cs="Arial"/>
          <w:sz w:val="20"/>
          <w:lang w:val="hy-AM"/>
        </w:rPr>
        <w:t xml:space="preserve">ընդունվելու օրվան հաջորդող </w:t>
      </w:r>
      <w:r w:rsidR="004E31A9" w:rsidRPr="006E0A77">
        <w:rPr>
          <w:rFonts w:ascii="GHEA Grapalat" w:hAnsi="GHEA Grapalat" w:cs="Arial"/>
          <w:sz w:val="20"/>
          <w:lang w:val="hy-AM"/>
        </w:rPr>
        <w:t>90-րդ աշխատանքային օրը ներառյա</w:t>
      </w:r>
      <w:r w:rsidR="004E31A9" w:rsidRPr="006E0A77">
        <w:rPr>
          <w:rFonts w:ascii="GHEA Grapalat" w:hAnsi="GHEA Grapalat" w:cs="Arial"/>
          <w:sz w:val="20"/>
        </w:rPr>
        <w:t>լ</w:t>
      </w:r>
      <w:r w:rsidR="004E31A9" w:rsidRPr="006E0A77">
        <w:rPr>
          <w:rFonts w:ascii="GHEA Grapalat" w:hAnsi="GHEA Grapalat" w:cs="Arial"/>
          <w:sz w:val="20"/>
          <w:lang w:val="af-ZA"/>
        </w:rPr>
        <w:t>:</w:t>
      </w:r>
      <w:r w:rsidR="004E31A9" w:rsidRPr="006E0A77">
        <w:rPr>
          <w:rFonts w:ascii="GHEA Grapalat" w:hAnsi="GHEA Grapalat" w:cs="Arial"/>
          <w:sz w:val="20"/>
          <w:lang w:val="hy-AM"/>
        </w:rPr>
        <w:t xml:space="preserve"> </w:t>
      </w:r>
    </w:p>
    <w:p w14:paraId="7A67075B" w14:textId="00377D84" w:rsidR="00882697" w:rsidRPr="006E0A77" w:rsidRDefault="00921327" w:rsidP="00882697">
      <w:pPr>
        <w:ind w:firstLine="567"/>
        <w:jc w:val="both"/>
        <w:rPr>
          <w:rFonts w:ascii="GHEA Grapalat" w:hAnsi="GHEA Grapalat" w:cs="Arial"/>
          <w:sz w:val="20"/>
          <w:lang w:val="hy-AM"/>
        </w:rPr>
      </w:pPr>
      <w:r w:rsidRPr="006E0A7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E0A77">
        <w:rPr>
          <w:rFonts w:ascii="GHEA Grapalat" w:hAnsi="GHEA Grapalat" w:cs="Arial"/>
          <w:sz w:val="20"/>
          <w:lang w:val="hy-AM"/>
        </w:rPr>
        <w:t>:</w:t>
      </w:r>
    </w:p>
    <w:p w14:paraId="5D921888" w14:textId="6309DA70" w:rsidR="00E453AC" w:rsidRPr="006E0A7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E453AC" w:rsidRPr="006E0A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6E0A77" w:rsidRDefault="00E05BFE" w:rsidP="00E05BFE">
      <w:pPr>
        <w:ind w:firstLine="567"/>
        <w:jc w:val="both"/>
        <w:rPr>
          <w:rFonts w:ascii="GHEA Grapalat" w:hAnsi="GHEA Grapalat" w:cs="Arial"/>
          <w:sz w:val="20"/>
          <w:lang w:val="hy-AM"/>
        </w:rPr>
      </w:pPr>
      <w:r w:rsidRPr="006E0A7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6E0A77" w:rsidRDefault="00C40191" w:rsidP="00E05BFE">
      <w:pPr>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501A05" w:rsidRPr="006E0A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6E0A77" w:rsidRDefault="00281740" w:rsidP="00E05BFE">
      <w:pPr>
        <w:ind w:firstLine="567"/>
        <w:jc w:val="both"/>
        <w:rPr>
          <w:rFonts w:ascii="GHEA Grapalat" w:hAnsi="GHEA Grapalat" w:cs="Sylfaen"/>
          <w:sz w:val="20"/>
          <w:lang w:val="hy-AM"/>
        </w:rPr>
      </w:pPr>
      <w:r w:rsidRPr="006E0A77">
        <w:rPr>
          <w:rFonts w:ascii="GHEA Grapalat" w:hAnsi="GHEA Grapalat" w:cs="Sylfaen"/>
          <w:sz w:val="20"/>
          <w:lang w:val="hy-AM"/>
        </w:rPr>
        <w:t>10.3. 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ապահովման</w:t>
      </w:r>
      <w:r w:rsidRPr="006E0A77">
        <w:rPr>
          <w:rFonts w:ascii="GHEA Grapalat" w:hAnsi="GHEA Grapalat" w:cs="Sylfaen"/>
          <w:sz w:val="20"/>
          <w:lang w:val="af-ZA"/>
        </w:rPr>
        <w:t xml:space="preserve"> </w:t>
      </w:r>
      <w:r w:rsidRPr="006E0A77">
        <w:rPr>
          <w:rFonts w:ascii="GHEA Grapalat" w:hAnsi="GHEA Grapalat" w:cs="Sylfaen"/>
          <w:sz w:val="20"/>
          <w:lang w:val="hy-AM"/>
        </w:rPr>
        <w:t>չափը</w:t>
      </w:r>
      <w:r w:rsidRPr="006E0A77">
        <w:rPr>
          <w:rFonts w:ascii="GHEA Grapalat" w:hAnsi="GHEA Grapalat" w:cs="Sylfaen"/>
          <w:sz w:val="20"/>
          <w:lang w:val="af-ZA"/>
        </w:rPr>
        <w:t xml:space="preserve"> </w:t>
      </w:r>
      <w:r w:rsidRPr="006E0A77">
        <w:rPr>
          <w:rFonts w:ascii="GHEA Grapalat" w:hAnsi="GHEA Grapalat" w:cs="Sylfaen"/>
          <w:sz w:val="20"/>
          <w:lang w:val="hy-AM"/>
        </w:rPr>
        <w:t>կազմում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00DB3B2E" w:rsidRPr="006E0A77">
        <w:rPr>
          <w:rFonts w:ascii="GHEA Grapalat" w:hAnsi="GHEA Grapalat" w:cs="Sylfaen"/>
          <w:sz w:val="20"/>
          <w:lang w:val="hy-AM"/>
        </w:rPr>
        <w:t>գնման</w:t>
      </w:r>
      <w:r w:rsidR="00CB30E1" w:rsidRPr="006E0A77">
        <w:rPr>
          <w:rFonts w:ascii="GHEA Grapalat" w:hAnsi="GHEA Grapalat" w:cs="Sylfaen"/>
          <w:sz w:val="20"/>
          <w:lang w:val="hy-AM"/>
        </w:rPr>
        <w:t xml:space="preserve"> </w:t>
      </w:r>
      <w:r w:rsidRPr="006E0A77">
        <w:rPr>
          <w:rFonts w:ascii="GHEA Grapalat" w:hAnsi="GHEA Grapalat" w:cs="Sylfaen"/>
          <w:sz w:val="20"/>
          <w:lang w:val="hy-AM"/>
        </w:rPr>
        <w:t>գնի</w:t>
      </w:r>
      <w:r w:rsidRPr="006E0A77">
        <w:rPr>
          <w:rFonts w:ascii="GHEA Grapalat" w:hAnsi="GHEA Grapalat" w:cs="Sylfaen"/>
          <w:sz w:val="20"/>
          <w:lang w:val="af-ZA"/>
        </w:rPr>
        <w:t xml:space="preserve"> 10  </w:t>
      </w:r>
      <w:r w:rsidRPr="006E0A77">
        <w:rPr>
          <w:rFonts w:ascii="GHEA Grapalat" w:hAnsi="GHEA Grapalat" w:cs="Sylfaen"/>
          <w:sz w:val="20"/>
          <w:lang w:val="hy-AM"/>
        </w:rPr>
        <w:t>տոկոսը:</w:t>
      </w:r>
      <w:r w:rsidR="00501A05" w:rsidRPr="006E0A77">
        <w:rPr>
          <w:rFonts w:ascii="GHEA Grapalat" w:hAnsi="GHEA Grapalat" w:cs="Sylfaen"/>
          <w:sz w:val="20"/>
          <w:lang w:val="hy-AM"/>
        </w:rPr>
        <w:t xml:space="preserve"> </w:t>
      </w:r>
      <w:r w:rsidR="00C979D3" w:rsidRPr="006E0A7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6E0A7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6E0A77" w:rsidRDefault="00281740" w:rsidP="00281740">
      <w:pPr>
        <w:ind w:firstLine="567"/>
        <w:jc w:val="both"/>
        <w:rPr>
          <w:rFonts w:ascii="GHEA Grapalat" w:hAnsi="GHEA Grapalat"/>
          <w:sz w:val="20"/>
          <w:szCs w:val="20"/>
          <w:lang w:val="hy-AM"/>
        </w:rPr>
      </w:pPr>
      <w:r w:rsidRPr="006E0A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E0A77">
        <w:rPr>
          <w:rFonts w:ascii="GHEA Grapalat" w:hAnsi="GHEA Grapalat" w:cs="Sylfaen"/>
          <w:sz w:val="20"/>
          <w:lang w:val="hy-AM"/>
        </w:rPr>
        <w:t xml:space="preserve">ամբողջական կատարման վերջին օրվան հաջորդող </w:t>
      </w:r>
      <w:r w:rsidR="00322AC7" w:rsidRPr="006E0A77">
        <w:rPr>
          <w:rFonts w:ascii="GHEA Grapalat" w:hAnsi="GHEA Grapalat" w:cs="Sylfaen"/>
          <w:sz w:val="20"/>
          <w:lang w:val="hy-AM"/>
        </w:rPr>
        <w:t>9</w:t>
      </w:r>
      <w:r w:rsidRPr="006E0A77">
        <w:rPr>
          <w:rFonts w:ascii="GHEA Grapalat" w:hAnsi="GHEA Grapalat" w:cs="Sylfaen"/>
          <w:sz w:val="20"/>
          <w:lang w:val="hy-AM"/>
        </w:rPr>
        <w:t xml:space="preserve">0-րդ </w:t>
      </w:r>
      <w:r w:rsidR="00A558B9" w:rsidRPr="006E0A77">
        <w:rPr>
          <w:rFonts w:ascii="GHEA Grapalat" w:hAnsi="GHEA Grapalat" w:cs="Sylfaen"/>
          <w:sz w:val="20"/>
          <w:lang w:val="hy-AM"/>
        </w:rPr>
        <w:t>աշխատանքային</w:t>
      </w:r>
      <w:r w:rsidRPr="006E0A77">
        <w:rPr>
          <w:rFonts w:ascii="GHEA Grapalat" w:hAnsi="GHEA Grapalat" w:cs="Sylfaen"/>
          <w:sz w:val="20"/>
          <w:lang w:val="hy-AM"/>
        </w:rPr>
        <w:t xml:space="preserve"> օրը</w:t>
      </w:r>
      <w:r w:rsidR="00DA256E" w:rsidRPr="006E0A77">
        <w:rPr>
          <w:rFonts w:ascii="GHEA Grapalat" w:hAnsi="GHEA Grapalat" w:cs="Sylfaen"/>
          <w:sz w:val="20"/>
          <w:lang w:val="hy-AM"/>
        </w:rPr>
        <w:t xml:space="preserve"> ներառյալ</w:t>
      </w:r>
      <w:r w:rsidR="005C3E4F" w:rsidRPr="006E0A77">
        <w:rPr>
          <w:rFonts w:ascii="GHEA Grapalat" w:hAnsi="GHEA Grapalat" w:cs="Sylfaen"/>
          <w:sz w:val="20"/>
          <w:lang w:val="hy-AM"/>
        </w:rPr>
        <w:t xml:space="preserve">: </w:t>
      </w:r>
      <w:r w:rsidRPr="006E0A7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E0A77" w:rsidRDefault="00281740" w:rsidP="00281740">
      <w:pPr>
        <w:ind w:firstLine="567"/>
        <w:jc w:val="both"/>
        <w:rPr>
          <w:rFonts w:ascii="GHEA Grapalat" w:hAnsi="GHEA Grapalat" w:cs="Arial"/>
          <w:sz w:val="20"/>
          <w:lang w:val="hy-AM"/>
        </w:rPr>
      </w:pPr>
      <w:r w:rsidRPr="006E0A77">
        <w:rPr>
          <w:rFonts w:ascii="GHEA Grapalat" w:hAnsi="GHEA Grapalat"/>
          <w:sz w:val="20"/>
          <w:szCs w:val="20"/>
          <w:lang w:val="hy-AM"/>
        </w:rPr>
        <w:t>Կանխիկ</w:t>
      </w:r>
      <w:r w:rsidRPr="006E0A77">
        <w:rPr>
          <w:rFonts w:ascii="GHEA Grapalat" w:hAnsi="GHEA Grapalat"/>
          <w:sz w:val="20"/>
          <w:szCs w:val="20"/>
          <w:lang w:val="af-ZA"/>
        </w:rPr>
        <w:t xml:space="preserve"> </w:t>
      </w:r>
      <w:r w:rsidRPr="006E0A77">
        <w:rPr>
          <w:rFonts w:ascii="GHEA Grapalat" w:hAnsi="GHEA Grapalat"/>
          <w:sz w:val="20"/>
          <w:szCs w:val="20"/>
          <w:lang w:val="hy-AM"/>
        </w:rPr>
        <w:t>փողի</w:t>
      </w:r>
      <w:r w:rsidRPr="006E0A77">
        <w:rPr>
          <w:rFonts w:ascii="GHEA Grapalat" w:hAnsi="GHEA Grapalat"/>
          <w:sz w:val="20"/>
          <w:szCs w:val="20"/>
          <w:lang w:val="af-ZA"/>
        </w:rPr>
        <w:t xml:space="preserve"> </w:t>
      </w:r>
      <w:r w:rsidRPr="006E0A77">
        <w:rPr>
          <w:rFonts w:ascii="GHEA Grapalat" w:hAnsi="GHEA Grapalat"/>
          <w:sz w:val="20"/>
          <w:szCs w:val="20"/>
          <w:lang w:val="hy-AM"/>
        </w:rPr>
        <w:t>ձևով</w:t>
      </w:r>
      <w:r w:rsidRPr="006E0A77">
        <w:rPr>
          <w:rFonts w:ascii="GHEA Grapalat" w:hAnsi="GHEA Grapalat"/>
          <w:sz w:val="20"/>
          <w:szCs w:val="20"/>
          <w:lang w:val="af-ZA"/>
        </w:rPr>
        <w:t xml:space="preserve"> </w:t>
      </w:r>
      <w:r w:rsidRPr="006E0A77">
        <w:rPr>
          <w:rFonts w:ascii="GHEA Grapalat" w:hAnsi="GHEA Grapalat"/>
          <w:sz w:val="20"/>
          <w:szCs w:val="20"/>
          <w:lang w:val="hy-AM"/>
        </w:rPr>
        <w:t>ներկայացված</w:t>
      </w:r>
      <w:r w:rsidRPr="006E0A77">
        <w:rPr>
          <w:rFonts w:ascii="GHEA Grapalat" w:hAnsi="GHEA Grapalat"/>
          <w:sz w:val="20"/>
          <w:szCs w:val="20"/>
          <w:lang w:val="af-ZA"/>
        </w:rPr>
        <w:t xml:space="preserve"> </w:t>
      </w:r>
      <w:r w:rsidRPr="006E0A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E0A77">
        <w:rPr>
          <w:rFonts w:ascii="GHEA Grapalat" w:hAnsi="GHEA Grapalat" w:cs="Arial"/>
          <w:sz w:val="20"/>
          <w:lang w:val="hy-AM"/>
        </w:rPr>
        <w:t>:</w:t>
      </w:r>
      <w:r w:rsidRPr="006E0A77">
        <w:rPr>
          <w:rFonts w:ascii="GHEA Grapalat" w:hAnsi="GHEA Grapalat" w:cs="Arial"/>
          <w:sz w:val="20"/>
          <w:lang w:val="hy-AM"/>
        </w:rPr>
        <w:t xml:space="preserve">  </w:t>
      </w:r>
    </w:p>
    <w:p w14:paraId="5C7D67F6" w14:textId="77777777" w:rsidR="00517C23" w:rsidRPr="006E0A77" w:rsidRDefault="00E05BFE" w:rsidP="00517C23">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00FF5781"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6E0A7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6E0A77">
        <w:rPr>
          <w:rFonts w:ascii="GHEA Grapalat" w:hAnsi="GHEA Grapalat" w:cs="Arial"/>
          <w:sz w:val="20"/>
          <w:lang w:val="hy-AM"/>
        </w:rPr>
        <w:t xml:space="preserve">որակավորման և </w:t>
      </w:r>
      <w:r w:rsidR="00EE7EB5" w:rsidRPr="006E0A77">
        <w:rPr>
          <w:rFonts w:ascii="GHEA Grapalat" w:hAnsi="GHEA Grapalat" w:cs="Arial"/>
          <w:sz w:val="20"/>
          <w:lang w:val="hy-AM"/>
        </w:rPr>
        <w:t xml:space="preserve">պայմանագրի </w:t>
      </w:r>
      <w:r w:rsidRPr="006E0A7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6E0A77">
        <w:rPr>
          <w:rFonts w:ascii="GHEA Grapalat" w:hAnsi="GHEA Grapalat" w:cs="Arial"/>
          <w:sz w:val="20"/>
          <w:lang w:val="hy-AM"/>
        </w:rPr>
        <w:t xml:space="preserve"> (համապատասխանաբար Հավելվածներ </w:t>
      </w:r>
      <w:r w:rsidR="00DD44CE" w:rsidRPr="006E0A77">
        <w:rPr>
          <w:rFonts w:ascii="GHEA Grapalat" w:hAnsi="GHEA Grapalat" w:cs="Arial"/>
          <w:sz w:val="20"/>
          <w:lang w:val="hy-AM"/>
        </w:rPr>
        <w:t>N 4.2</w:t>
      </w:r>
      <w:r w:rsidR="00EF0850" w:rsidRPr="006E0A77">
        <w:rPr>
          <w:rFonts w:ascii="GHEA Grapalat" w:hAnsi="GHEA Grapalat" w:cs="Arial"/>
          <w:sz w:val="20"/>
          <w:lang w:val="hy-AM"/>
        </w:rPr>
        <w:t xml:space="preserve"> </w:t>
      </w:r>
      <w:r w:rsidR="00DD44CE" w:rsidRPr="006E0A77">
        <w:rPr>
          <w:rFonts w:ascii="GHEA Grapalat" w:hAnsi="GHEA Grapalat" w:cs="Arial"/>
          <w:sz w:val="20"/>
          <w:lang w:val="hy-AM"/>
        </w:rPr>
        <w:t xml:space="preserve">և N </w:t>
      </w:r>
      <w:r w:rsidR="00EF0850" w:rsidRPr="006E0A77">
        <w:rPr>
          <w:rFonts w:ascii="GHEA Grapalat" w:hAnsi="GHEA Grapalat" w:cs="Arial"/>
          <w:sz w:val="20"/>
          <w:lang w:val="hy-AM"/>
        </w:rPr>
        <w:t>5.1)</w:t>
      </w:r>
      <w:r w:rsidRPr="006E0A77">
        <w:rPr>
          <w:rFonts w:ascii="GHEA Grapalat" w:hAnsi="GHEA Grapalat" w:cs="Arial"/>
          <w:sz w:val="20"/>
          <w:lang w:val="hy-AM"/>
        </w:rPr>
        <w:t xml:space="preserve"> կամ կանխիկ փողի ձևով:</w:t>
      </w:r>
    </w:p>
    <w:p w14:paraId="520A2128" w14:textId="77777777" w:rsidR="00517C23" w:rsidRPr="006E0A77" w:rsidRDefault="00E05BFE" w:rsidP="00517C23">
      <w:pPr>
        <w:ind w:firstLine="567"/>
        <w:jc w:val="both"/>
        <w:rPr>
          <w:rFonts w:ascii="GHEA Grapalat" w:hAnsi="GHEA Grapalat" w:cs="Sylfaen"/>
          <w:i/>
          <w:sz w:val="20"/>
          <w:lang w:val="af-ZA"/>
        </w:rPr>
      </w:pPr>
      <w:r w:rsidRPr="006E0A77">
        <w:rPr>
          <w:rFonts w:ascii="GHEA Grapalat" w:hAnsi="GHEA Grapalat" w:cs="Arial"/>
          <w:sz w:val="20"/>
          <w:lang w:val="hy-AM"/>
        </w:rPr>
        <w:t xml:space="preserve"> </w:t>
      </w:r>
      <w:r w:rsidR="00517C23" w:rsidRPr="006E0A77">
        <w:rPr>
          <w:rFonts w:ascii="GHEA Grapalat" w:hAnsi="GHEA Grapalat" w:cs="Sylfaen"/>
          <w:sz w:val="20"/>
          <w:lang w:val="hy-AM"/>
        </w:rPr>
        <w:t>10</w:t>
      </w:r>
      <w:r w:rsidR="00517C23" w:rsidRPr="006E0A77">
        <w:rPr>
          <w:rFonts w:ascii="GHEA Grapalat" w:hAnsi="GHEA Grapalat" w:cs="Sylfaen"/>
          <w:sz w:val="20"/>
          <w:lang w:val="af-ZA"/>
        </w:rPr>
        <w:t xml:space="preserve">.5 </w:t>
      </w:r>
      <w:r w:rsidR="00517C23" w:rsidRPr="006E0A77">
        <w:rPr>
          <w:rFonts w:ascii="GHEA Grapalat" w:hAnsi="GHEA Grapalat" w:cs="Sylfaen"/>
          <w:sz w:val="20"/>
          <w:lang w:val="hy-AM"/>
        </w:rPr>
        <w:t>Պայմանագրով</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կողմից</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հատկացվելու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պայման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նախատեսվելու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դեպքում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ընտրված</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մասնակիցը</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է</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ներկայացնում</w:t>
      </w:r>
      <w:r w:rsidR="00517C23" w:rsidRPr="006E0A77">
        <w:rPr>
          <w:rFonts w:ascii="GHEA Grapalat" w:hAnsi="GHEA Grapalat" w:cs="Sylfaen"/>
          <w:sz w:val="20"/>
          <w:lang w:val="af-ZA"/>
        </w:rPr>
        <w:t xml:space="preserve"> նաև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ապահովում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չափով</w:t>
      </w:r>
      <w:r w:rsidR="00517C23" w:rsidRPr="006E0A77">
        <w:rPr>
          <w:rFonts w:ascii="GHEA Grapalat" w:hAnsi="GHEA Grapalat" w:cs="Sylfaen"/>
          <w:sz w:val="20"/>
          <w:lang w:val="af-ZA"/>
        </w:rPr>
        <w:t xml:space="preserve">, բանկային </w:t>
      </w:r>
      <w:r w:rsidR="00517C23" w:rsidRPr="006E0A77">
        <w:rPr>
          <w:rFonts w:ascii="GHEA Grapalat" w:hAnsi="GHEA Grapalat" w:cs="Sylfaen"/>
          <w:sz w:val="20"/>
          <w:lang w:val="hy-AM"/>
        </w:rPr>
        <w:t>երաշխիքի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ձև</w:t>
      </w:r>
      <w:r w:rsidR="00517C23" w:rsidRPr="006E0A77">
        <w:rPr>
          <w:rFonts w:ascii="GHEA Grapalat" w:hAnsi="GHEA Grapalat" w:cs="Arial"/>
          <w:sz w:val="20"/>
          <w:lang w:val="hy-AM"/>
        </w:rPr>
        <w:t>ով (հավելված՝ N 5</w:t>
      </w:r>
      <w:r w:rsidR="00517C23" w:rsidRPr="006E0A77">
        <w:rPr>
          <w:rFonts w:ascii="Cambria Math" w:hAnsi="Cambria Math" w:cs="Cambria Math"/>
          <w:sz w:val="20"/>
          <w:lang w:val="hy-AM"/>
        </w:rPr>
        <w:t>․</w:t>
      </w:r>
      <w:r w:rsidR="00517C23" w:rsidRPr="006E0A77">
        <w:rPr>
          <w:rFonts w:ascii="GHEA Grapalat" w:hAnsi="GHEA Grapalat" w:cs="Arial"/>
          <w:sz w:val="20"/>
          <w:lang w:val="hy-AM"/>
        </w:rPr>
        <w:t>2):</w:t>
      </w:r>
      <w:r w:rsidR="00517C23" w:rsidRPr="006E0A77">
        <w:rPr>
          <w:rFonts w:ascii="GHEA Grapalat" w:hAnsi="GHEA Grapalat" w:cs="Sylfaen"/>
          <w:i/>
          <w:sz w:val="20"/>
          <w:lang w:val="af-ZA"/>
        </w:rPr>
        <w:t xml:space="preserve"> </w:t>
      </w:r>
    </w:p>
    <w:p w14:paraId="61A40467" w14:textId="4ABB322F" w:rsidR="003D0C33" w:rsidRPr="006E0A7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E0A77">
        <w:rPr>
          <w:rFonts w:ascii="GHEA Grapalat" w:hAnsi="GHEA Grapalat" w:cs="Sylfaen"/>
          <w:sz w:val="20"/>
          <w:lang w:val="hy-AM"/>
        </w:rPr>
        <w:t>ՀՀ ֆինանսների նախարարություն</w:t>
      </w:r>
      <w:r w:rsidR="003D0C33" w:rsidRPr="006E0A77">
        <w:rPr>
          <w:rFonts w:ascii="GHEA Grapalat" w:hAnsi="GHEA Grapalat" w:cs="Sylfaen"/>
          <w:sz w:val="20"/>
          <w:lang w:val="af-ZA"/>
        </w:rPr>
        <w:t xml:space="preserve">, ներկայացնում է </w:t>
      </w:r>
      <w:r w:rsidR="00887324" w:rsidRPr="006E0A77">
        <w:rPr>
          <w:rFonts w:ascii="GHEA Grapalat" w:hAnsi="GHEA Grapalat" w:cs="Sylfaen"/>
          <w:sz w:val="20"/>
          <w:lang w:val="hy-AM"/>
        </w:rPr>
        <w:t xml:space="preserve">գրավոր՝ </w:t>
      </w:r>
      <w:r w:rsidR="003D0C33" w:rsidRPr="006E0A77">
        <w:rPr>
          <w:rFonts w:ascii="GHEA Grapalat" w:hAnsi="GHEA Grapalat" w:cs="Sylfaen"/>
          <w:sz w:val="20"/>
          <w:lang w:val="af-ZA"/>
        </w:rPr>
        <w:t xml:space="preserve">ապահովման վճարման հիմքը առաջանալու օրվան հաջորդող </w:t>
      </w:r>
      <w:r w:rsidR="00180D94" w:rsidRPr="006E0A77">
        <w:rPr>
          <w:rFonts w:ascii="GHEA Grapalat" w:hAnsi="GHEA Grapalat" w:cs="Sylfaen"/>
          <w:sz w:val="20"/>
          <w:lang w:val="hy-AM"/>
        </w:rPr>
        <w:t>հինգ</w:t>
      </w:r>
      <w:r w:rsidR="00180D94" w:rsidRPr="006E0A77">
        <w:rPr>
          <w:rFonts w:ascii="GHEA Grapalat" w:hAnsi="GHEA Grapalat" w:cs="Sylfaen"/>
          <w:sz w:val="20"/>
          <w:lang w:val="af-ZA"/>
        </w:rPr>
        <w:t xml:space="preserve"> </w:t>
      </w:r>
      <w:r w:rsidR="003D0C33" w:rsidRPr="006E0A77">
        <w:rPr>
          <w:rFonts w:ascii="GHEA Grapalat" w:hAnsi="GHEA Grapalat" w:cs="Sylfaen"/>
          <w:sz w:val="20"/>
          <w:lang w:val="af-ZA"/>
        </w:rPr>
        <w:t>աշխատանքային օրվա ընթացքում: Եթե ապահովման վճարման պահանջը բանկի</w:t>
      </w:r>
      <w:r w:rsidR="00C01DE0" w:rsidRPr="006E0A77">
        <w:rPr>
          <w:rFonts w:ascii="GHEA Grapalat" w:hAnsi="GHEA Grapalat" w:cs="Sylfaen"/>
          <w:sz w:val="20"/>
          <w:lang w:val="hy-AM"/>
        </w:rPr>
        <w:t xml:space="preserve"> կամ ՀՀ ֆինանսների նախարարության</w:t>
      </w:r>
      <w:r w:rsidR="003D0C33"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E0A77">
        <w:rPr>
          <w:rFonts w:ascii="GHEA Grapalat" w:hAnsi="GHEA Grapalat" w:cs="Sylfaen"/>
          <w:sz w:val="20"/>
          <w:lang w:val="hy-AM"/>
        </w:rPr>
        <w:t>գրավոր</w:t>
      </w:r>
      <w:r w:rsidR="00C01DE0"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6E0A77" w:rsidRDefault="005C3E4F"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180D94" w:rsidRPr="006E0A77">
        <w:rPr>
          <w:rFonts w:ascii="GHEA Grapalat" w:hAnsi="GHEA Grapalat" w:cs="Sylfaen"/>
          <w:sz w:val="20"/>
          <w:lang w:val="hy-AM"/>
        </w:rPr>
        <w:t xml:space="preserve">10.8 </w:t>
      </w:r>
      <w:r w:rsidR="00180D94" w:rsidRPr="006E0A77">
        <w:rPr>
          <w:rFonts w:ascii="GHEA Grapalat" w:hAnsi="GHEA Grapalat" w:cs="Sylfaen"/>
          <w:sz w:val="20"/>
          <w:lang w:val="af-ZA"/>
        </w:rPr>
        <w:t xml:space="preserve">Պատվիրատուի ղեկավարը </w:t>
      </w:r>
      <w:r w:rsidR="00C01DE0" w:rsidRPr="006E0A77">
        <w:rPr>
          <w:rFonts w:ascii="GHEA Grapalat" w:hAnsi="GHEA Grapalat" w:cs="Sylfaen"/>
          <w:sz w:val="20"/>
          <w:lang w:val="hy-AM"/>
        </w:rPr>
        <w:t xml:space="preserve">պայմանագրի </w:t>
      </w:r>
      <w:r w:rsidR="00180D94" w:rsidRPr="006E0A77">
        <w:rPr>
          <w:rFonts w:ascii="GHEA Grapalat" w:hAnsi="GHEA Grapalat" w:cs="Sylfaen"/>
          <w:sz w:val="20"/>
          <w:lang w:val="hy-AM"/>
        </w:rPr>
        <w:t>կամ որակավորման</w:t>
      </w:r>
      <w:r w:rsidR="00180D94" w:rsidRPr="006E0A77">
        <w:rPr>
          <w:rFonts w:ascii="GHEA Grapalat" w:hAnsi="GHEA Grapalat" w:cs="Sylfaen"/>
          <w:sz w:val="20"/>
          <w:lang w:val="af-ZA"/>
        </w:rPr>
        <w:t xml:space="preserve"> ապահովման </w:t>
      </w:r>
      <w:r w:rsidR="00180D94" w:rsidRPr="006E0A77">
        <w:rPr>
          <w:rFonts w:ascii="GHEA Grapalat" w:hAnsi="GHEA Grapalat" w:cs="Sylfaen"/>
          <w:sz w:val="20"/>
          <w:lang w:val="hy-AM"/>
        </w:rPr>
        <w:t>վերադարձման մասին գրավոր տեղեկացնում է՝</w:t>
      </w:r>
    </w:p>
    <w:p w14:paraId="4A998CF0" w14:textId="7C46624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E0A77">
        <w:rPr>
          <w:rFonts w:ascii="GHEA Grapalat" w:hAnsi="GHEA Grapalat" w:cs="Sylfaen"/>
          <w:sz w:val="20"/>
          <w:lang w:val="af-ZA"/>
        </w:rPr>
        <w:t xml:space="preserve">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001B210E" w:rsidRPr="006E0A77">
        <w:rPr>
          <w:rFonts w:ascii="GHEA Grapalat" w:hAnsi="GHEA Grapalat" w:cs="Sylfaen"/>
          <w:sz w:val="20"/>
          <w:lang w:val="hy-AM"/>
        </w:rPr>
        <w:t xml:space="preserve"> </w:t>
      </w:r>
      <w:r w:rsidRPr="006E0A77">
        <w:rPr>
          <w:rFonts w:ascii="GHEA Grapalat" w:hAnsi="GHEA Grapalat" w:cs="Sylfaen"/>
          <w:sz w:val="20"/>
          <w:lang w:val="hy-AM"/>
        </w:rPr>
        <w:t xml:space="preserve">կցելով վճարումը հիմնավորող </w:t>
      </w:r>
      <w:r w:rsidR="00693665" w:rsidRPr="006E0A77">
        <w:rPr>
          <w:rFonts w:ascii="GHEA Grapalat" w:hAnsi="GHEA Grapalat" w:cs="Sylfaen"/>
          <w:sz w:val="20"/>
          <w:lang w:val="hy-AM"/>
        </w:rPr>
        <w:t xml:space="preserve">հայտով ներկայացված </w:t>
      </w:r>
      <w:r w:rsidRPr="006E0A77">
        <w:rPr>
          <w:rFonts w:ascii="GHEA Grapalat" w:hAnsi="GHEA Grapalat" w:cs="Sylfaen"/>
          <w:sz w:val="20"/>
          <w:lang w:val="hy-AM"/>
        </w:rPr>
        <w:t>փաստաթղթի պատճենը.</w:t>
      </w:r>
    </w:p>
    <w:p w14:paraId="7FC09D5D" w14:textId="7966937B"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B61F23F" w14:textId="7194D78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-տուժանքի ձևով ներկայացված ապահովման դեպքում դեպքում՝ այն ներկայացրած մասնակցին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268A490" w14:textId="77777777" w:rsidR="00E15CBB" w:rsidRDefault="00E15CBB" w:rsidP="00EF3662">
      <w:pPr>
        <w:jc w:val="center"/>
        <w:rPr>
          <w:rFonts w:ascii="GHEA Grapalat" w:hAnsi="GHEA Grapalat"/>
          <w:b/>
          <w:sz w:val="20"/>
          <w:lang w:val="af-ZA"/>
        </w:rPr>
      </w:pPr>
    </w:p>
    <w:p w14:paraId="1CFE5639" w14:textId="77777777" w:rsidR="00E15CBB" w:rsidRDefault="00E15CBB" w:rsidP="00EF3662">
      <w:pPr>
        <w:jc w:val="center"/>
        <w:rPr>
          <w:rFonts w:ascii="GHEA Grapalat" w:hAnsi="GHEA Grapalat"/>
          <w:b/>
          <w:sz w:val="20"/>
          <w:lang w:val="af-ZA"/>
        </w:rPr>
      </w:pPr>
    </w:p>
    <w:p w14:paraId="248ECC4E" w14:textId="537DD26C"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lastRenderedPageBreak/>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6E0A77" w:rsidRDefault="00096865" w:rsidP="005E7906">
      <w:pPr>
        <w:jc w:val="center"/>
        <w:rPr>
          <w:rFonts w:ascii="GHEA Grapalat" w:hAnsi="GHEA Grapalat"/>
          <w:b/>
          <w:szCs w:val="22"/>
          <w:lang w:val="af-ZA"/>
        </w:rPr>
      </w:pPr>
      <w:r w:rsidRPr="006E0A77">
        <w:rPr>
          <w:rFonts w:ascii="GHEA Grapalat" w:hAnsi="GHEA Grapalat" w:cs="Sylfaen"/>
          <w:b/>
          <w:szCs w:val="22"/>
          <w:lang w:val="es-ES"/>
        </w:rPr>
        <w:t>ՄԱՍ</w:t>
      </w:r>
      <w:r w:rsidRPr="006E0A77">
        <w:rPr>
          <w:rFonts w:ascii="GHEA Grapalat" w:hAnsi="GHEA Grapalat"/>
          <w:b/>
          <w:szCs w:val="22"/>
          <w:lang w:val="af-ZA"/>
        </w:rPr>
        <w:t xml:space="preserve"> II</w:t>
      </w:r>
    </w:p>
    <w:p w14:paraId="3C998FC5" w14:textId="77777777" w:rsidR="00D354A7" w:rsidRPr="006E0A77" w:rsidRDefault="00D354A7" w:rsidP="005E7906">
      <w:pPr>
        <w:pStyle w:val="BodyText"/>
        <w:ind w:right="-7"/>
        <w:jc w:val="center"/>
        <w:rPr>
          <w:rFonts w:ascii="GHEA Grapalat" w:hAnsi="GHEA Grapalat" w:cs="Sylfaen"/>
          <w:b/>
          <w:sz w:val="6"/>
          <w:szCs w:val="22"/>
          <w:lang w:val="es-ES"/>
        </w:rPr>
      </w:pPr>
    </w:p>
    <w:p w14:paraId="4756A1D5" w14:textId="5374A2E2" w:rsidR="00096865" w:rsidRPr="006E0A77" w:rsidRDefault="0009686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39E03FC0" w:rsidR="00E05BFE" w:rsidRPr="006E0A77" w:rsidRDefault="00F941E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Բ Ա Ց   Մ Ր Ց ՈՒ Յ Թ 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483DDD"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5E7906">
      <w:pPr>
        <w:ind w:firstLine="567"/>
        <w:jc w:val="center"/>
        <w:rPr>
          <w:rFonts w:ascii="GHEA Grapalat" w:hAnsi="GHEA Grapalat"/>
          <w:szCs w:val="22"/>
          <w:lang w:val="af-ZA"/>
        </w:rPr>
      </w:pPr>
    </w:p>
    <w:p w14:paraId="2487BDA7"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757C5464"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r w:rsidR="005709D4" w:rsidRPr="006E0A77">
        <w:rPr>
          <w:rFonts w:ascii="GHEA Grapalat" w:hAnsi="GHEA Grapalat"/>
          <w:b/>
          <w:sz w:val="20"/>
          <w:szCs w:val="20"/>
          <w:lang w:val="es-ES"/>
        </w:rPr>
        <w:t xml:space="preserve">   </w:t>
      </w:r>
      <w:r w:rsidRPr="006E0A77">
        <w:rPr>
          <w:rFonts w:ascii="GHEA Grapalat" w:hAnsi="GHEA Grapalat"/>
          <w:b/>
          <w:sz w:val="20"/>
          <w:szCs w:val="20"/>
          <w:lang w:val="es-ES"/>
        </w:rPr>
        <w:t>«Պիտանելիության չափորոշիչ».</w:t>
      </w:r>
    </w:p>
    <w:p w14:paraId="51FC478B" w14:textId="535AF2F4" w:rsidR="00E05BFE" w:rsidRPr="006E0A77" w:rsidRDefault="00E05BFE" w:rsidP="00AB281F">
      <w:pPr>
        <w:ind w:firstLine="567"/>
        <w:jc w:val="both"/>
        <w:rPr>
          <w:rFonts w:ascii="GHEA Grapalat" w:hAnsi="GHEA Grapalat" w:cs="Sylfaen"/>
          <w:b/>
          <w:sz w:val="20"/>
          <w:lang w:val="es-ES"/>
        </w:rPr>
      </w:pPr>
      <w:r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Pr="006E0A77">
        <w:rPr>
          <w:rFonts w:ascii="GHEA Grapalat" w:hAnsi="GHEA Grapalat" w:cs="Sylfaen"/>
          <w:b/>
          <w:sz w:val="20"/>
          <w:lang w:val="es-ES"/>
        </w:rPr>
        <w:t xml:space="preserve"> </w:t>
      </w:r>
      <w:r w:rsidR="005709D4" w:rsidRPr="006E0A77">
        <w:rPr>
          <w:rFonts w:ascii="GHEA Grapalat" w:hAnsi="GHEA Grapalat" w:cs="Sylfaen"/>
          <w:b/>
          <w:sz w:val="20"/>
          <w:lang w:val="es-ES"/>
        </w:rPr>
        <w:t xml:space="preserve"> </w:t>
      </w:r>
      <w:r w:rsidRPr="006E0A77">
        <w:rPr>
          <w:rFonts w:ascii="GHEA Grapalat" w:hAnsi="GHEA Grapalat" w:cs="Sylfaen"/>
          <w:b/>
          <w:sz w:val="20"/>
          <w:lang w:val="ru-RU"/>
        </w:rPr>
        <w:t>ընթացակարգին</w:t>
      </w:r>
      <w:r w:rsidRPr="006E0A77">
        <w:rPr>
          <w:rFonts w:ascii="GHEA Grapalat" w:hAnsi="GHEA Grapalat" w:cs="Sylfaen"/>
          <w:b/>
          <w:sz w:val="20"/>
          <w:lang w:val="af-ZA"/>
        </w:rPr>
        <w:t xml:space="preserve"> </w:t>
      </w:r>
      <w:r w:rsidRPr="006E0A77">
        <w:rPr>
          <w:rFonts w:ascii="GHEA Grapalat" w:hAnsi="GHEA Grapalat" w:cs="Sylfaen"/>
          <w:b/>
          <w:sz w:val="20"/>
          <w:lang w:val="ru-RU"/>
        </w:rPr>
        <w:t>մասնակցելու</w:t>
      </w:r>
      <w:r w:rsidRPr="006E0A77">
        <w:rPr>
          <w:rFonts w:ascii="GHEA Grapalat" w:hAnsi="GHEA Grapalat" w:cs="Sylfaen"/>
          <w:b/>
          <w:sz w:val="20"/>
          <w:lang w:val="af-ZA"/>
        </w:rPr>
        <w:t xml:space="preserve"> </w:t>
      </w:r>
      <w:r w:rsidRPr="006E0A77">
        <w:rPr>
          <w:rFonts w:ascii="GHEA Grapalat" w:hAnsi="GHEA Grapalat" w:cs="Sylfaen"/>
          <w:b/>
          <w:sz w:val="20"/>
          <w:lang w:val="ru-RU"/>
        </w:rPr>
        <w:t>դիմում</w:t>
      </w:r>
      <w:r w:rsidRPr="006E0A77">
        <w:rPr>
          <w:rFonts w:ascii="GHEA Grapalat" w:hAnsi="GHEA Grapalat" w:cs="Sylfaen"/>
          <w:b/>
          <w:sz w:val="20"/>
          <w:lang w:val="es-ES"/>
        </w:rPr>
        <w:t>-</w:t>
      </w:r>
      <w:r w:rsidRPr="006E0A77">
        <w:rPr>
          <w:rFonts w:ascii="GHEA Grapalat" w:hAnsi="GHEA Grapalat" w:cs="Sylfaen"/>
          <w:b/>
          <w:sz w:val="20"/>
        </w:rPr>
        <w:t>հայտարարություն</w:t>
      </w:r>
      <w:r w:rsidRPr="006E0A77">
        <w:rPr>
          <w:rFonts w:ascii="GHEA Grapalat" w:hAnsi="GHEA Grapalat" w:cs="Sylfaen"/>
          <w:b/>
          <w:sz w:val="20"/>
          <w:lang w:val="af-ZA"/>
        </w:rPr>
        <w:t>` համաձայն հ</w:t>
      </w:r>
      <w:r w:rsidRPr="006E0A77">
        <w:rPr>
          <w:rFonts w:ascii="GHEA Grapalat" w:hAnsi="GHEA Grapalat" w:cs="Sylfaen"/>
          <w:b/>
          <w:sz w:val="20"/>
          <w:lang w:val="ru-RU"/>
        </w:rPr>
        <w:t>ավելված</w:t>
      </w:r>
      <w:r w:rsidRPr="006E0A77">
        <w:rPr>
          <w:rFonts w:ascii="GHEA Grapalat" w:hAnsi="GHEA Grapalat" w:cs="Sylfaen"/>
          <w:b/>
          <w:sz w:val="20"/>
          <w:lang w:val="af-ZA"/>
        </w:rPr>
        <w:t xml:space="preserve"> N 1-ի</w:t>
      </w:r>
      <w:r w:rsidRPr="006E0A77">
        <w:rPr>
          <w:rFonts w:ascii="GHEA Grapalat" w:hAnsi="GHEA Grapalat" w:cs="Sylfaen"/>
          <w:b/>
          <w:sz w:val="20"/>
          <w:lang w:val="es-ES"/>
        </w:rPr>
        <w:t>.</w:t>
      </w:r>
    </w:p>
    <w:p w14:paraId="565176F0" w14:textId="63274B30"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2AAEA606" w14:textId="50A96A8C" w:rsidR="00214ABC" w:rsidRPr="006E0A77" w:rsidRDefault="00214ABC" w:rsidP="00214ABC">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Pr>
          <w:rFonts w:ascii="GHEA Grapalat" w:eastAsia="Calibri" w:hAnsi="GHEA Grapalat"/>
          <w:sz w:val="20"/>
          <w:szCs w:val="20"/>
          <w:lang w:val="es-ES"/>
        </w:rPr>
        <w:t xml:space="preserve">       </w:t>
      </w:r>
      <w:r w:rsidRPr="006E0A77">
        <w:rPr>
          <w:rFonts w:ascii="GHEA Grapalat" w:eastAsiaTheme="minorHAnsi" w:hAnsi="GHEA Grapalat" w:cstheme="minorBidi"/>
          <w:b/>
          <w:sz w:val="20"/>
          <w:szCs w:val="20"/>
        </w:rPr>
        <w:t>Ն</w:t>
      </w:r>
      <w:r w:rsidRPr="006E0A77">
        <w:rPr>
          <w:rFonts w:ascii="GHEA Grapalat" w:eastAsiaTheme="minorHAnsi" w:hAnsi="GHEA Grapalat" w:cstheme="minorBidi"/>
          <w:b/>
          <w:sz w:val="20"/>
          <w:szCs w:val="20"/>
          <w:lang w:val="hy-AM"/>
        </w:rPr>
        <w:t xml:space="preserve">մանատիպ է համարվում </w:t>
      </w:r>
      <w:r w:rsidRPr="006E0A77">
        <w:rPr>
          <w:rFonts w:ascii="GHEA Grapalat" w:hAnsi="GHEA Grapalat"/>
          <w:b/>
          <w:sz w:val="20"/>
          <w:szCs w:val="20"/>
          <w:lang w:val="hy-AM"/>
        </w:rPr>
        <w:t xml:space="preserve">IV կամ IV-ից բարձր կատեգորիայի ռիսկայնության աստիճանի </w:t>
      </w:r>
      <w:r>
        <w:rPr>
          <w:rFonts w:ascii="GHEA Grapalat" w:hAnsi="GHEA Grapalat"/>
          <w:b/>
          <w:sz w:val="20"/>
          <w:szCs w:val="20"/>
        </w:rPr>
        <w:t xml:space="preserve">բնակելի և </w:t>
      </w:r>
      <w:r w:rsidRPr="006E0A77">
        <w:rPr>
          <w:rFonts w:ascii="GHEA Grapalat" w:hAnsi="GHEA Grapalat"/>
          <w:b/>
          <w:sz w:val="20"/>
          <w:szCs w:val="20"/>
          <w:lang w:val="hy-AM"/>
        </w:rPr>
        <w:t>հասարակական նշանակության օբյեկտների կառուցման նախագծանախահաշվային փաստաթղթերի կազմումը՝</w:t>
      </w:r>
      <w:r w:rsidRPr="006E0A77">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Pr="006E0A77">
        <w:rPr>
          <w:rFonts w:ascii="GHEA Grapalat" w:eastAsia="Calibri" w:hAnsi="GHEA Grapalat"/>
          <w:b/>
          <w:color w:val="000000" w:themeColor="text1"/>
          <w:sz w:val="20"/>
          <w:szCs w:val="20"/>
        </w:rPr>
        <w:t>:</w:t>
      </w:r>
    </w:p>
    <w:p w14:paraId="06050695" w14:textId="12081235" w:rsidR="007700D8" w:rsidRPr="006E0A77" w:rsidRDefault="00E05BFE" w:rsidP="00214ABC">
      <w:pPr>
        <w:pStyle w:val="NoSpacing"/>
        <w:jc w:val="both"/>
        <w:rPr>
          <w:rFonts w:ascii="GHEA Grapalat" w:eastAsia="Calibri" w:hAnsi="GHEA Grapalat"/>
          <w:b/>
          <w:sz w:val="20"/>
          <w:szCs w:val="20"/>
          <w:lang w:val="es-ES"/>
        </w:rPr>
      </w:pPr>
      <w:r w:rsidRPr="006E0A77">
        <w:rPr>
          <w:rFonts w:ascii="GHEA Grapalat" w:eastAsia="Calibri" w:hAnsi="GHEA Grapalat"/>
          <w:b/>
          <w:sz w:val="20"/>
          <w:szCs w:val="20"/>
          <w:lang w:val="es-ES"/>
        </w:rPr>
        <w:tab/>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ԲՈՒՀ</w:t>
      </w:r>
      <w:r w:rsidR="007700D8" w:rsidRPr="006E0A77">
        <w:rPr>
          <w:rFonts w:ascii="GHEA Grapalat" w:eastAsia="Calibri" w:hAnsi="GHEA Grapalat"/>
          <w:sz w:val="20"/>
          <w:szCs w:val="20"/>
          <w:lang w:val="es-ES"/>
        </w:rPr>
        <w:t>–</w:t>
      </w:r>
      <w:r w:rsidR="007700D8" w:rsidRPr="006E0A77">
        <w:rPr>
          <w:rFonts w:ascii="GHEA Grapalat" w:eastAsia="Calibri" w:hAnsi="GHEA Grapalat"/>
          <w:sz w:val="20"/>
          <w:szCs w:val="20"/>
        </w:rPr>
        <w:t>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շնորհված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դիպլոմը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87170C2" w:rsidR="001E1656" w:rsidRPr="006E0A77" w:rsidRDefault="001E1656" w:rsidP="00AB281F">
      <w:pPr>
        <w:tabs>
          <w:tab w:val="left" w:pos="630"/>
        </w:tabs>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2011CD5C" w:rsidR="00E05BFE" w:rsidRPr="006E0A77" w:rsidRDefault="00E05BFE" w:rsidP="00AB281F">
      <w:pPr>
        <w:pStyle w:val="norm"/>
        <w:spacing w:line="240" w:lineRule="auto"/>
        <w:ind w:firstLine="567"/>
        <w:rPr>
          <w:rFonts w:ascii="GHEA Grapalat" w:hAnsi="GHEA Grapalat" w:cs="Sylfaen"/>
          <w:b/>
          <w:sz w:val="20"/>
          <w:szCs w:val="24"/>
          <w:lang w:val="hy-AM" w:eastAsia="en-US"/>
        </w:rPr>
      </w:pPr>
      <w:r w:rsidRPr="006E0A77">
        <w:rPr>
          <w:rFonts w:ascii="GHEA Grapalat" w:hAnsi="GHEA Grapalat" w:cs="Sylfaen"/>
          <w:b/>
          <w:sz w:val="20"/>
          <w:lang w:val="af-ZA"/>
        </w:rPr>
        <w:t xml:space="preserve">2.6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պայմանագրի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պատճենը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և</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դրա</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կողմ</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հանդիսացող</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անձի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տվյալները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եթե</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պայմանագիրն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իրականացվելու</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է</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միջոցով</w:t>
      </w:r>
      <w:r w:rsidRPr="006E0A77">
        <w:rPr>
          <w:rFonts w:ascii="GHEA Grapalat" w:hAnsi="GHEA Grapalat" w:cs="Sylfaen"/>
          <w:b/>
          <w:sz w:val="20"/>
          <w:szCs w:val="24"/>
          <w:lang w:val="af-ZA" w:eastAsia="en-US"/>
        </w:rPr>
        <w:t>.</w:t>
      </w:r>
    </w:p>
    <w:p w14:paraId="22AE136F" w14:textId="18FAB140" w:rsidR="00E05BFE" w:rsidRPr="006E0A77" w:rsidRDefault="00E05BFE" w:rsidP="00AB281F">
      <w:pPr>
        <w:pStyle w:val="FootnoteText"/>
        <w:ind w:firstLine="567"/>
        <w:jc w:val="both"/>
        <w:rPr>
          <w:rFonts w:ascii="GHEA Grapalat" w:hAnsi="GHEA Grapalat" w:cs="Sylfaen"/>
          <w:b/>
          <w:szCs w:val="24"/>
          <w:lang w:val="hy-AM" w:eastAsia="en-US"/>
        </w:rPr>
      </w:pPr>
      <w:r w:rsidRPr="006E0A7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6E0A77" w:rsidRDefault="00DE050E" w:rsidP="00AB281F">
      <w:pPr>
        <w:ind w:firstLine="567"/>
        <w:jc w:val="both"/>
        <w:rPr>
          <w:rFonts w:ascii="GHEA Grapalat" w:hAnsi="GHEA Grapalat"/>
          <w:sz w:val="20"/>
          <w:vertAlign w:val="superscript"/>
          <w:lang w:val="af-ZA"/>
        </w:rPr>
      </w:pPr>
      <w:r w:rsidRPr="006E0A77">
        <w:rPr>
          <w:rFonts w:ascii="GHEA Grapalat" w:hAnsi="GHEA Grapalat" w:cs="Sylfaen"/>
          <w:b/>
          <w:sz w:val="20"/>
          <w:lang w:val="af-ZA"/>
        </w:rPr>
        <w:t xml:space="preserve">2.8 </w:t>
      </w:r>
      <w:r w:rsidRPr="006E0A77">
        <w:rPr>
          <w:rFonts w:ascii="GHEA Grapalat" w:hAnsi="GHEA Grapalat" w:cs="Sylfaen"/>
          <w:b/>
          <w:sz w:val="20"/>
          <w:lang w:val="hy-AM"/>
        </w:rPr>
        <w:t>հայտի</w:t>
      </w:r>
      <w:r w:rsidRPr="006E0A77">
        <w:rPr>
          <w:rFonts w:ascii="GHEA Grapalat" w:hAnsi="GHEA Grapalat" w:cs="Sylfaen"/>
          <w:b/>
          <w:sz w:val="20"/>
          <w:lang w:val="af-ZA"/>
        </w:rPr>
        <w:t xml:space="preserve"> </w:t>
      </w:r>
      <w:r w:rsidRPr="006E0A77">
        <w:rPr>
          <w:rFonts w:ascii="GHEA Grapalat" w:hAnsi="GHEA Grapalat" w:cs="Sylfaen"/>
          <w:b/>
          <w:sz w:val="20"/>
          <w:lang w:val="hy-AM"/>
        </w:rPr>
        <w:t>ապահովում, որը ներկայացվում է կանխիկ փողի կամ բանկային երաշխիքի ձևով</w:t>
      </w:r>
      <w:r w:rsidRPr="006E0A77">
        <w:rPr>
          <w:rFonts w:ascii="GHEA Grapalat" w:hAnsi="GHEA Grapalat" w:cs="Sylfaen"/>
          <w:b/>
          <w:sz w:val="20"/>
          <w:lang w:val="af-ZA"/>
        </w:rPr>
        <w:t xml:space="preserve"> (Հ</w:t>
      </w:r>
      <w:r w:rsidRPr="006E0A77">
        <w:rPr>
          <w:rFonts w:ascii="GHEA Grapalat" w:hAnsi="GHEA Grapalat" w:cs="Sylfaen"/>
          <w:b/>
          <w:sz w:val="20"/>
          <w:lang w:val="hy-AM"/>
        </w:rPr>
        <w:t>ավելված</w:t>
      </w:r>
      <w:r w:rsidRPr="006E0A77">
        <w:rPr>
          <w:rFonts w:ascii="GHEA Grapalat" w:hAnsi="GHEA Grapalat" w:cs="Sylfaen"/>
          <w:b/>
          <w:sz w:val="20"/>
          <w:lang w:val="af-ZA"/>
        </w:rPr>
        <w:t xml:space="preserve"> N 3)</w:t>
      </w:r>
      <w:r w:rsidRPr="006E0A77">
        <w:rPr>
          <w:rFonts w:ascii="GHEA Grapalat" w:hAnsi="GHEA Grapalat" w:cs="Sylfaen"/>
          <w:b/>
          <w:sz w:val="20"/>
          <w:lang w:val="hy-AM"/>
        </w:rPr>
        <w:t xml:space="preserve">: </w:t>
      </w:r>
      <w:r w:rsidRPr="006E0A7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6E0A7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6E0A7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6E0A7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902C7B" w:rsidRPr="006E0A77">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2502F284"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E05BFE" w:rsidRPr="006E0A77">
        <w:rPr>
          <w:rFonts w:ascii="GHEA Grapalat" w:hAnsi="GHEA Grapalat" w:cs="Sylfaen"/>
          <w:b/>
          <w:sz w:val="20"/>
          <w:lang w:val="af-ZA"/>
        </w:rPr>
        <w:t>9</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0C5BB9BD"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2.10</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296649E3"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2.11</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3D78EA2C" w:rsidR="00CF2A33" w:rsidRPr="006E0A77" w:rsidRDefault="006C7AA8"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ՀՀՔԿ-ԲՄԽԾՁԲ-25/6</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6F86BBEC"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6C7AA8">
        <w:rPr>
          <w:rFonts w:ascii="GHEA Grapalat" w:hAnsi="GHEA Grapalat" w:cs="Sylfaen"/>
          <w:sz w:val="20"/>
          <w:szCs w:val="20"/>
          <w:lang w:val="es-ES"/>
        </w:rPr>
        <w:t>ՀՀՔԿ-ԲՄԽԾՁԲ-25/6</w:t>
      </w:r>
      <w:r w:rsidRPr="006E0A77">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7C6A99E"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188484DE" w14:textId="33E4AD7D" w:rsidR="00CF2A33" w:rsidRPr="006E0A77" w:rsidRDefault="00CF2A33" w:rsidP="00CF2A33">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6C7AA8">
        <w:rPr>
          <w:rFonts w:ascii="GHEA Grapalat" w:hAnsi="GHEA Grapalat" w:cs="Sylfaen"/>
          <w:sz w:val="20"/>
          <w:szCs w:val="20"/>
          <w:lang w:val="es-ES"/>
        </w:rPr>
        <w:t>ՀՀՔԿ-ԲՄԽԾՁԲ-25/6</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հրավերով սահմանված մասնակցության իրավունքի պահանջներին </w:t>
      </w:r>
      <w:r w:rsidRPr="006E0A77">
        <w:rPr>
          <w:rFonts w:ascii="GHEA Grapalat" w:hAnsi="GHEA Grapalat" w:cs="Arial"/>
          <w:sz w:val="20"/>
          <w:szCs w:val="20"/>
          <w:lang w:val="hy-AM"/>
        </w:rPr>
        <w:t xml:space="preserve">և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w:t>
      </w:r>
      <w:r w:rsidRPr="006E0A77">
        <w:rPr>
          <w:rFonts w:ascii="GHEA Grapalat" w:hAnsi="GHEA Grapalat" w:cs="Sylfaen"/>
          <w:sz w:val="20"/>
          <w:lang w:val="hy-AM"/>
        </w:rPr>
        <w:t xml:space="preserve"> պարտավորվում է </w:t>
      </w:r>
    </w:p>
    <w:p w14:paraId="2EEA011B" w14:textId="726959CF" w:rsidR="00CF2A33" w:rsidRPr="006E0A77" w:rsidRDefault="00CF2A33" w:rsidP="00CF2A33">
      <w:pPr>
        <w:tabs>
          <w:tab w:val="left" w:pos="6450"/>
        </w:tabs>
        <w:jc w:val="both"/>
        <w:rPr>
          <w:rFonts w:ascii="GHEA Grapalat" w:hAnsi="GHEA Grapalat" w:cs="Sylfaen"/>
          <w:sz w:val="20"/>
          <w:lang w:val="es-ES"/>
        </w:rPr>
      </w:pPr>
      <w:r w:rsidRPr="006E0A77">
        <w:rPr>
          <w:rFonts w:ascii="GHEA Grapalat" w:hAnsi="GHEA Grapalat" w:cs="Sylfaen"/>
          <w:sz w:val="20"/>
          <w:lang w:val="es-ES"/>
        </w:rPr>
        <w:t xml:space="preserve">                                                             </w:t>
      </w:r>
      <w:r w:rsidRPr="006E0A77">
        <w:rPr>
          <w:rFonts w:ascii="GHEA Grapalat" w:hAnsi="GHEA Grapalat" w:cs="Sylfaen"/>
          <w:vertAlign w:val="superscript"/>
          <w:lang w:val="hy-AM"/>
        </w:rPr>
        <w:t>մասնակցի անվանում</w:t>
      </w:r>
    </w:p>
    <w:p w14:paraId="62393515" w14:textId="77777777" w:rsidR="00CF2A33" w:rsidRPr="006E0A77" w:rsidRDefault="00CF2A33" w:rsidP="00CF2A33">
      <w:pPr>
        <w:jc w:val="both"/>
        <w:rPr>
          <w:rFonts w:ascii="GHEA Grapalat" w:hAnsi="GHEA Grapalat" w:cs="Sylfaen"/>
          <w:sz w:val="20"/>
          <w:lang w:val="hy-AM"/>
        </w:rPr>
      </w:pPr>
      <w:r w:rsidRPr="006E0A7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6E0A77" w:rsidDel="00650682">
        <w:rPr>
          <w:rFonts w:ascii="GHEA Grapalat" w:hAnsi="GHEA Grapalat" w:cs="Arial"/>
          <w:sz w:val="20"/>
          <w:szCs w:val="20"/>
          <w:lang w:val="es-ES"/>
        </w:rPr>
        <w:t xml:space="preserve"> </w:t>
      </w:r>
      <w:r w:rsidRPr="006E0A77">
        <w:rPr>
          <w:rFonts w:ascii="GHEA Grapalat" w:hAnsi="GHEA Grapalat" w:cs="Sylfaen"/>
          <w:sz w:val="20"/>
          <w:lang w:val="es-ES"/>
        </w:rPr>
        <w:t>.</w:t>
      </w:r>
      <w:r w:rsidRPr="006E0A77">
        <w:rPr>
          <w:rFonts w:ascii="GHEA Grapalat" w:hAnsi="GHEA Grapalat" w:cs="Sylfaen"/>
          <w:sz w:val="20"/>
          <w:lang w:val="hy-AM"/>
        </w:rPr>
        <w:t xml:space="preserve"> </w:t>
      </w:r>
    </w:p>
    <w:p w14:paraId="47B66362" w14:textId="4ACD009A" w:rsidR="00CF2A33" w:rsidRPr="006E0A77" w:rsidRDefault="00CF2A33" w:rsidP="00CF2A33">
      <w:pPr>
        <w:ind w:firstLine="708"/>
        <w:jc w:val="both"/>
        <w:rPr>
          <w:rFonts w:ascii="GHEA Grapalat" w:hAnsi="GHEA Grapalat" w:cs="Arial"/>
          <w:sz w:val="22"/>
          <w:szCs w:val="22"/>
          <w:lang w:val="es-ES"/>
        </w:rPr>
      </w:pPr>
      <w:r w:rsidRPr="006E0A77">
        <w:rPr>
          <w:rFonts w:ascii="GHEA Grapalat" w:hAnsi="GHEA Grapalat" w:cs="Arial"/>
          <w:sz w:val="20"/>
          <w:szCs w:val="20"/>
          <w:lang w:val="hy-AM"/>
        </w:rPr>
        <w:t>2</w:t>
      </w:r>
      <w:r w:rsidRPr="006E0A77">
        <w:rPr>
          <w:rFonts w:ascii="GHEA Grapalat" w:hAnsi="GHEA Grapalat" w:cs="Arial"/>
          <w:sz w:val="20"/>
          <w:szCs w:val="20"/>
          <w:lang w:val="es-ES"/>
        </w:rPr>
        <w:t xml:space="preserve">) </w:t>
      </w:r>
      <w:r w:rsidR="006C7AA8">
        <w:rPr>
          <w:rFonts w:ascii="GHEA Grapalat" w:hAnsi="GHEA Grapalat" w:cs="Sylfaen"/>
          <w:sz w:val="20"/>
          <w:szCs w:val="20"/>
          <w:lang w:val="es-ES"/>
        </w:rPr>
        <w:t>ՀՀՔԿ-ԲՄԽԾՁԲ-25/6</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1F6B85">
      <w:pPr>
        <w:numPr>
          <w:ilvl w:val="0"/>
          <w:numId w:val="5"/>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CF2A33">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CF2A33">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ab/>
      </w:r>
    </w:p>
    <w:p w14:paraId="05AB048E" w14:textId="71EE2EB9"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 xml:space="preserve">Ստորև ներկայացնում </w:t>
      </w:r>
      <w:r w:rsidRPr="006E0A77">
        <w:rPr>
          <w:rFonts w:ascii="GHEA Grapalat" w:hAnsi="GHEA Grapalat" w:cs="Arial"/>
          <w:sz w:val="20"/>
          <w:szCs w:val="20"/>
          <w:lang w:val="hy-AM"/>
        </w:rPr>
        <w:t xml:space="preserve"> է</w:t>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w:t>
      </w:r>
      <w:r w:rsidRPr="006E0A77">
        <w:rPr>
          <w:rFonts w:ascii="GHEA Grapalat" w:hAnsi="GHEA Grapalat"/>
          <w:sz w:val="22"/>
          <w:szCs w:val="22"/>
          <w:lang w:val="es-ES"/>
        </w:rPr>
        <w:t xml:space="preserve"> </w:t>
      </w:r>
      <w:r w:rsidRPr="006E0A77">
        <w:rPr>
          <w:rFonts w:ascii="GHEA Grapalat" w:hAnsi="GHEA Grapalat" w:cs="Arial"/>
          <w:sz w:val="20"/>
          <w:szCs w:val="20"/>
          <w:lang w:val="es-ES"/>
        </w:rPr>
        <w:t>իրական շահառուների վերաբերյալ</w:t>
      </w:r>
    </w:p>
    <w:p w14:paraId="0CDA7CB4" w14:textId="77777777" w:rsidR="00CF2A33" w:rsidRPr="006E0A77" w:rsidRDefault="00CF2A33" w:rsidP="00CF2A33">
      <w:pPr>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hy-AM"/>
        </w:rPr>
        <w:t xml:space="preserve">                                                                          </w:t>
      </w:r>
      <w:r w:rsidRPr="006E0A77">
        <w:rPr>
          <w:rFonts w:ascii="GHEA Grapalat" w:hAnsi="GHEA Grapalat"/>
          <w:vertAlign w:val="superscript"/>
          <w:lang w:val="es-ES"/>
        </w:rPr>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34EEB2F3" w14:textId="77777777" w:rsidR="00CF2A33" w:rsidRPr="006E0A77" w:rsidRDefault="00CF2A33" w:rsidP="00CF2A33">
      <w:pPr>
        <w:jc w:val="both"/>
        <w:rPr>
          <w:rFonts w:ascii="GHEA Grapalat" w:hAnsi="GHEA Grapalat"/>
          <w:sz w:val="22"/>
          <w:szCs w:val="22"/>
          <w:lang w:val="hy-AM"/>
        </w:rPr>
      </w:pPr>
    </w:p>
    <w:p w14:paraId="4453D889" w14:textId="77777777" w:rsidR="00CF2A33" w:rsidRPr="006E0A77" w:rsidRDefault="00CF2A33" w:rsidP="00CF2A33">
      <w:pPr>
        <w:jc w:val="both"/>
        <w:rPr>
          <w:rFonts w:ascii="GHEA Grapalat" w:hAnsi="GHEA Grapalat" w:cs="Arial"/>
          <w:sz w:val="18"/>
          <w:szCs w:val="18"/>
          <w:vertAlign w:val="superscript"/>
          <w:lang w:val="es-ES"/>
        </w:rPr>
      </w:pPr>
      <w:r w:rsidRPr="006E0A77">
        <w:rPr>
          <w:rFonts w:ascii="GHEA Grapalat" w:hAnsi="GHEA Grapalat" w:cs="Arial"/>
          <w:sz w:val="20"/>
          <w:szCs w:val="20"/>
          <w:lang w:val="es-ES"/>
        </w:rPr>
        <w:t>տեղեկություններ պարունակող կայքէջի հղումը՝ ----</w:t>
      </w:r>
      <w:r w:rsidRPr="006E0A77">
        <w:rPr>
          <w:rFonts w:ascii="GHEA Grapalat" w:hAnsi="GHEA Grapalat" w:cs="Arial"/>
          <w:sz w:val="20"/>
          <w:szCs w:val="20"/>
          <w:lang w:val="hy-AM"/>
        </w:rPr>
        <w:t>-------------------</w:t>
      </w:r>
      <w:r w:rsidRPr="006E0A77">
        <w:rPr>
          <w:rFonts w:ascii="GHEA Grapalat" w:hAnsi="GHEA Grapalat" w:cs="Arial"/>
          <w:sz w:val="20"/>
          <w:szCs w:val="20"/>
          <w:lang w:val="es-ES"/>
        </w:rPr>
        <w:t>-----------------------------</w:t>
      </w:r>
      <w:r w:rsidRPr="006E0A77">
        <w:rPr>
          <w:rFonts w:cs="Arial"/>
          <w:sz w:val="18"/>
          <w:szCs w:val="18"/>
          <w:lang w:val="hy-AM"/>
        </w:rPr>
        <w:t>**</w:t>
      </w:r>
      <w:r w:rsidRPr="006E0A77">
        <w:rPr>
          <w:rFonts w:ascii="GHEA Grapalat" w:hAnsi="GHEA Grapalat" w:cs="Arial"/>
          <w:sz w:val="18"/>
          <w:szCs w:val="18"/>
          <w:vertAlign w:val="superscript"/>
          <w:lang w:val="es-ES"/>
        </w:rPr>
        <w:t xml:space="preserve"> </w:t>
      </w: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01771F0E" w:rsidR="00CF2A33" w:rsidRPr="006E0A77" w:rsidRDefault="006C7AA8" w:rsidP="00CF2A33">
      <w:pPr>
        <w:pStyle w:val="BodyTextIndent3"/>
        <w:spacing w:line="240" w:lineRule="auto"/>
        <w:jc w:val="right"/>
        <w:rPr>
          <w:rFonts w:ascii="GHEA Grapalat" w:hAnsi="GHEA Grapalat" w:cs="Arial"/>
          <w:b/>
          <w:lang w:val="hy-AM"/>
        </w:rPr>
      </w:pPr>
      <w:r>
        <w:rPr>
          <w:rFonts w:ascii="GHEA Grapalat" w:hAnsi="GHEA Grapalat"/>
          <w:b/>
          <w:lang w:val="es-ES"/>
        </w:rPr>
        <w:t>ՀՀՔԿ-ԲՄԽԾՁԲ-25/6</w:t>
      </w:r>
      <w:r w:rsidR="00CF2A33" w:rsidRPr="006E0A77">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B8523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B8523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B8523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B8523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B8523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B8523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B8523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B8523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B85238"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B8523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B8523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B8523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B8523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B8523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B8523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B8523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B8523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B8523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B8523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B8523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B8523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B8523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6E0A77">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6E0A77">
        <w:rPr>
          <w:rFonts w:ascii="GHEA Grapalat" w:eastAsia="GHEA Grapalat" w:hAnsi="GHEA Grapalat" w:cs="GHEA Grapalat"/>
          <w:sz w:val="20"/>
          <w:szCs w:val="20"/>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6E0A77" w:rsidRDefault="00CF2A33" w:rsidP="00CF2A33">
      <w:pPr>
        <w:pStyle w:val="BodyTextIndent3"/>
        <w:spacing w:line="240" w:lineRule="auto"/>
        <w:ind w:firstLine="0"/>
        <w:rPr>
          <w:rFonts w:ascii="GHEA Grapalat" w:hAnsi="GHEA Grapalat" w:cs="Sylfaen"/>
          <w:sz w:val="16"/>
          <w:szCs w:val="16"/>
          <w:lang w:val="hy-AM" w:eastAsia="ru-RU"/>
        </w:rPr>
      </w:pPr>
      <w:r w:rsidRPr="006E0A77">
        <w:rPr>
          <w:rFonts w:ascii="GHEA Grapalat" w:hAnsi="GHEA Grapalat" w:cs="Sylfaen"/>
          <w:sz w:val="16"/>
          <w:szCs w:val="16"/>
          <w:lang w:val="hy-AM" w:eastAsia="ru-RU"/>
        </w:rPr>
        <w:t>** 1.1</w:t>
      </w:r>
      <w:r w:rsidRPr="006E0A7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5A3224A0" w:rsidR="00CF2A33" w:rsidRPr="006E0A77" w:rsidRDefault="006C7AA8"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ՀՀՔԿ-ԲՄԽԾՁԲ-25/6</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F741A1" w:rsidRPr="006E0A77" w14:paraId="2187E7C9" w14:textId="17A8DE47" w:rsidTr="00975462">
        <w:trPr>
          <w:trHeight w:val="390"/>
        </w:trPr>
        <w:tc>
          <w:tcPr>
            <w:tcW w:w="639" w:type="dxa"/>
            <w:shd w:val="clear" w:color="auto" w:fill="auto"/>
            <w:vAlign w:val="center"/>
          </w:tcPr>
          <w:p w14:paraId="47F23507"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Արտոնագրված ճարտարապետ</w:t>
            </w:r>
          </w:p>
          <w:p w14:paraId="57ACF6E1" w14:textId="6FD9CFD7"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/գլխավոր ճարտարապետ/</w:t>
            </w:r>
          </w:p>
        </w:tc>
      </w:tr>
      <w:tr w:rsidR="00F741A1" w:rsidRPr="006E0A77" w14:paraId="1CDED406" w14:textId="4DBB31EC" w:rsidTr="00975462">
        <w:trPr>
          <w:trHeight w:val="418"/>
        </w:trPr>
        <w:tc>
          <w:tcPr>
            <w:tcW w:w="639" w:type="dxa"/>
            <w:shd w:val="clear" w:color="auto" w:fill="auto"/>
            <w:vAlign w:val="center"/>
          </w:tcPr>
          <w:p w14:paraId="75D3DFE2"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r>
      <w:tr w:rsidR="00F741A1" w:rsidRPr="006E0A77" w14:paraId="4FCA386F" w14:textId="713327D3" w:rsidTr="00975462">
        <w:trPr>
          <w:trHeight w:val="396"/>
        </w:trPr>
        <w:tc>
          <w:tcPr>
            <w:tcW w:w="639" w:type="dxa"/>
            <w:shd w:val="clear" w:color="auto" w:fill="auto"/>
            <w:vAlign w:val="center"/>
          </w:tcPr>
          <w:p w14:paraId="2B78ACA5"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6E0A77" w:rsidRDefault="00F741A1" w:rsidP="00292155">
            <w:pPr>
              <w:ind w:left="66" w:right="162" w:hanging="45"/>
              <w:rPr>
                <w:rFonts w:ascii="GHEA Grapalat" w:hAnsi="GHEA Grapalat"/>
              </w:rPr>
            </w:pPr>
            <w:r w:rsidRPr="006E0A77">
              <w:rPr>
                <w:rFonts w:ascii="GHEA Grapalat" w:hAnsi="GHEA Grapalat"/>
                <w:sz w:val="20"/>
                <w:szCs w:val="20"/>
                <w:lang w:val="hy-AM"/>
              </w:rPr>
              <w:t>Ջերմագազամատակարարման և օդափոխության ճարտարագետ-նախագծող</w:t>
            </w:r>
          </w:p>
        </w:tc>
      </w:tr>
      <w:tr w:rsidR="00F741A1" w:rsidRPr="006E0A77" w14:paraId="03BB0CD0" w14:textId="581664F1" w:rsidTr="00975462">
        <w:trPr>
          <w:trHeight w:val="404"/>
        </w:trPr>
        <w:tc>
          <w:tcPr>
            <w:tcW w:w="639" w:type="dxa"/>
            <w:shd w:val="clear" w:color="auto" w:fill="auto"/>
            <w:vAlign w:val="center"/>
          </w:tcPr>
          <w:p w14:paraId="1BE3DEA8"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6E0A77" w:rsidRDefault="00F741A1" w:rsidP="00292155">
            <w:pPr>
              <w:ind w:left="66" w:right="162" w:hanging="45"/>
              <w:rPr>
                <w:rFonts w:ascii="GHEA Grapalat" w:hAnsi="GHEA Grapalat"/>
              </w:rPr>
            </w:pPr>
            <w:r w:rsidRPr="006E0A77">
              <w:rPr>
                <w:rFonts w:ascii="GHEA Grapalat" w:hAnsi="GHEA Grapalat"/>
                <w:sz w:val="20"/>
                <w:szCs w:val="20"/>
                <w:lang w:val="hy-AM"/>
              </w:rPr>
              <w:t>Էլեկտրաէներգետիկ ճարտարագետ նախագծող</w:t>
            </w:r>
          </w:p>
        </w:tc>
      </w:tr>
      <w:tr w:rsidR="00F741A1" w:rsidRPr="006E0A77" w14:paraId="49A96E6E" w14:textId="1022D40B" w:rsidTr="00975462">
        <w:trPr>
          <w:trHeight w:val="404"/>
        </w:trPr>
        <w:tc>
          <w:tcPr>
            <w:tcW w:w="639" w:type="dxa"/>
            <w:shd w:val="clear" w:color="auto" w:fill="auto"/>
            <w:vAlign w:val="center"/>
          </w:tcPr>
          <w:p w14:paraId="24D4E478" w14:textId="746EB79D"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3A3C578F" w:rsidR="00F741A1" w:rsidRPr="006E0A77" w:rsidRDefault="00292155" w:rsidP="00292155">
            <w:pPr>
              <w:ind w:left="66" w:right="162" w:hanging="45"/>
              <w:rPr>
                <w:rFonts w:ascii="GHEA Grapalat" w:hAnsi="GHEA Grapalat"/>
              </w:rPr>
            </w:pPr>
            <w:r>
              <w:rPr>
                <w:rFonts w:ascii="GHEA Grapalat" w:hAnsi="GHEA Grapalat"/>
                <w:sz w:val="20"/>
                <w:szCs w:val="20"/>
                <w:lang w:val="hy-AM"/>
              </w:rPr>
              <w:t xml:space="preserve">Ջրամատակարարման և ջրահեռացման </w:t>
            </w:r>
            <w:r w:rsidR="00F741A1" w:rsidRPr="006E0A77">
              <w:rPr>
                <w:rFonts w:ascii="GHEA Grapalat" w:hAnsi="GHEA Grapalat"/>
                <w:sz w:val="20"/>
                <w:szCs w:val="20"/>
                <w:lang w:val="hy-AM"/>
              </w:rPr>
              <w:t>ճարտարագետ նախագծող</w:t>
            </w:r>
          </w:p>
        </w:tc>
      </w:tr>
      <w:tr w:rsidR="00F741A1" w:rsidRPr="006E0A77" w14:paraId="2BC5656B" w14:textId="1FE32B8F" w:rsidTr="00975462">
        <w:trPr>
          <w:trHeight w:val="404"/>
        </w:trPr>
        <w:tc>
          <w:tcPr>
            <w:tcW w:w="639" w:type="dxa"/>
            <w:shd w:val="clear" w:color="auto" w:fill="auto"/>
            <w:vAlign w:val="center"/>
          </w:tcPr>
          <w:p w14:paraId="59F540B0" w14:textId="6D5790EC"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6E0A77" w:rsidRDefault="00F741A1" w:rsidP="00292155">
            <w:pPr>
              <w:ind w:left="66" w:right="162"/>
              <w:rPr>
                <w:rFonts w:ascii="GHEA Grapalat" w:hAnsi="GHEA Grapalat"/>
              </w:rPr>
            </w:pPr>
            <w:r w:rsidRPr="006E0A77">
              <w:rPr>
                <w:rFonts w:ascii="GHEA Grapalat" w:hAnsi="GHEA Grapalat"/>
                <w:sz w:val="20"/>
                <w:szCs w:val="20"/>
                <w:lang w:val="hy-AM"/>
              </w:rPr>
              <w:t>Կապի համակարգերի ճարտարագետ նախագծող</w:t>
            </w:r>
          </w:p>
        </w:tc>
      </w:tr>
      <w:tr w:rsidR="00F741A1" w:rsidRPr="006E0A77" w14:paraId="1AB02CDD" w14:textId="612AF1BA" w:rsidTr="00975462">
        <w:trPr>
          <w:trHeight w:val="404"/>
        </w:trPr>
        <w:tc>
          <w:tcPr>
            <w:tcW w:w="639" w:type="dxa"/>
            <w:shd w:val="clear" w:color="auto" w:fill="auto"/>
            <w:vAlign w:val="center"/>
          </w:tcPr>
          <w:p w14:paraId="4126D970" w14:textId="083DDC2F"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1C0C3B3A" w:rsidR="00F741A1" w:rsidRPr="006E0A77" w:rsidRDefault="00292155" w:rsidP="00292155">
            <w:pPr>
              <w:ind w:left="66" w:right="162" w:hanging="45"/>
              <w:rPr>
                <w:rFonts w:ascii="GHEA Grapalat" w:hAnsi="GHEA Grapalat"/>
              </w:rPr>
            </w:pPr>
            <w:r>
              <w:rPr>
                <w:rFonts w:ascii="GHEA Grapalat" w:hAnsi="GHEA Grapalat"/>
                <w:sz w:val="20"/>
                <w:szCs w:val="20"/>
              </w:rPr>
              <w:t xml:space="preserve"> </w:t>
            </w:r>
            <w:r w:rsidR="00F741A1" w:rsidRPr="006E0A77">
              <w:rPr>
                <w:rFonts w:ascii="GHEA Grapalat" w:hAnsi="GHEA Grapalat"/>
                <w:sz w:val="20"/>
                <w:szCs w:val="20"/>
              </w:rPr>
              <w:t>Նախահաշիվ կազմող</w:t>
            </w:r>
            <w:r w:rsidR="00F741A1" w:rsidRPr="006E0A77">
              <w:rPr>
                <w:rFonts w:ascii="GHEA Grapalat" w:hAnsi="GHEA Grapalat"/>
                <w:sz w:val="20"/>
                <w:szCs w:val="20"/>
                <w:lang w:val="hy-AM"/>
              </w:rPr>
              <w:t xml:space="preserve"> </w:t>
            </w:r>
            <w:r w:rsidR="00F741A1" w:rsidRPr="006E0A77">
              <w:rPr>
                <w:rFonts w:ascii="GHEA Grapalat" w:hAnsi="GHEA Grapalat"/>
                <w:sz w:val="20"/>
                <w:szCs w:val="20"/>
              </w:rPr>
              <w:t>մասնագետ</w:t>
            </w:r>
          </w:p>
        </w:tc>
      </w:tr>
      <w:tr w:rsidR="00F741A1" w:rsidRPr="006E0A77" w14:paraId="0FE23743" w14:textId="54F8D9AC" w:rsidTr="00975462">
        <w:trPr>
          <w:trHeight w:val="404"/>
        </w:trPr>
        <w:tc>
          <w:tcPr>
            <w:tcW w:w="639" w:type="dxa"/>
            <w:shd w:val="clear" w:color="auto" w:fill="auto"/>
            <w:vAlign w:val="center"/>
          </w:tcPr>
          <w:p w14:paraId="2A521CC3" w14:textId="4834A634"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8</w:t>
            </w:r>
          </w:p>
        </w:tc>
        <w:tc>
          <w:tcPr>
            <w:tcW w:w="4018" w:type="dxa"/>
          </w:tcPr>
          <w:p w14:paraId="2B26220F"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1C48EFA6" w:rsidR="00F741A1" w:rsidRPr="006E0A77" w:rsidRDefault="00292155" w:rsidP="00292155">
            <w:pPr>
              <w:ind w:left="66" w:right="162" w:hanging="45"/>
              <w:rPr>
                <w:rFonts w:ascii="GHEA Grapalat" w:hAnsi="GHEA Grapalat"/>
              </w:rPr>
            </w:pPr>
            <w:r>
              <w:rPr>
                <w:rFonts w:ascii="GHEA Grapalat" w:hAnsi="GHEA Grapalat"/>
                <w:sz w:val="20"/>
                <w:szCs w:val="20"/>
              </w:rPr>
              <w:t xml:space="preserve"> </w:t>
            </w:r>
            <w:r w:rsidR="00F741A1" w:rsidRPr="006E0A77">
              <w:rPr>
                <w:rFonts w:ascii="GHEA Grapalat" w:hAnsi="GHEA Grapalat"/>
                <w:sz w:val="20"/>
                <w:szCs w:val="20"/>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ԲՈՒՀ</w:t>
      </w:r>
      <w:r w:rsidRPr="006E0A77">
        <w:rPr>
          <w:rFonts w:ascii="GHEA Grapalat" w:hAnsi="GHEA Grapalat"/>
          <w:color w:val="000000"/>
          <w:sz w:val="20"/>
          <w:szCs w:val="20"/>
          <w:lang w:val="es-ES"/>
        </w:rPr>
        <w:t>–</w:t>
      </w:r>
      <w:r w:rsidRPr="006E0A77">
        <w:rPr>
          <w:rFonts w:ascii="GHEA Grapalat" w:hAnsi="GHEA Grapalat"/>
          <w:color w:val="000000"/>
          <w:sz w:val="20"/>
          <w:szCs w:val="20"/>
        </w:rPr>
        <w:t>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շնորհված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դիպլոմ</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8443D9">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8443D9">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8443D9">
      <w:pPr>
        <w:spacing w:line="180" w:lineRule="auto"/>
        <w:ind w:left="284" w:right="289"/>
        <w:jc w:val="center"/>
        <w:rPr>
          <w:rFonts w:ascii="GHEA Grapalat" w:hAnsi="GHEA Grapalat"/>
          <w:lang w:val="hy-AM"/>
        </w:rPr>
      </w:pPr>
    </w:p>
    <w:p w14:paraId="4D5295FD" w14:textId="77777777" w:rsidR="008443D9" w:rsidRPr="006E0A77" w:rsidRDefault="008443D9" w:rsidP="008443D9">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8443D9">
      <w:pPr>
        <w:spacing w:line="276" w:lineRule="auto"/>
        <w:ind w:left="284" w:right="288"/>
        <w:jc w:val="right"/>
        <w:rPr>
          <w:rFonts w:ascii="GHEA Grapalat" w:hAnsi="GHEA Grapalat"/>
        </w:rPr>
      </w:pPr>
    </w:p>
    <w:p w14:paraId="7450D683" w14:textId="1411D387" w:rsidR="008443D9" w:rsidRPr="006E0A77" w:rsidRDefault="008443D9" w:rsidP="008443D9">
      <w:pPr>
        <w:spacing w:line="276" w:lineRule="auto"/>
        <w:ind w:left="284" w:right="288"/>
        <w:jc w:val="right"/>
        <w:rPr>
          <w:rFonts w:ascii="GHEA Grapalat" w:hAnsi="GHEA Grapalat"/>
        </w:rPr>
      </w:pPr>
      <w:r w:rsidRPr="006E0A7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6E0A7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8443D9" w:rsidRPr="006E0A7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Տարեթվեր</w:t>
            </w:r>
          </w:p>
        </w:tc>
      </w:tr>
      <w:tr w:rsidR="008443D9" w:rsidRPr="006E0A77" w14:paraId="14FEA233" w14:textId="77777777" w:rsidTr="008C683D">
        <w:trPr>
          <w:trHeight w:val="340"/>
          <w:jc w:val="center"/>
        </w:trPr>
        <w:tc>
          <w:tcPr>
            <w:tcW w:w="6991" w:type="dxa"/>
            <w:vAlign w:val="center"/>
          </w:tcPr>
          <w:p w14:paraId="1C7B956F" w14:textId="77777777" w:rsidR="008443D9" w:rsidRPr="006E0A77" w:rsidRDefault="008443D9" w:rsidP="008C683D">
            <w:pPr>
              <w:ind w:left="284" w:right="288"/>
              <w:rPr>
                <w:rFonts w:ascii="GHEA Grapalat" w:hAnsi="GHEA Grapalat"/>
                <w:sz w:val="20"/>
              </w:rPr>
            </w:pPr>
          </w:p>
        </w:tc>
        <w:tc>
          <w:tcPr>
            <w:tcW w:w="2360" w:type="dxa"/>
            <w:vAlign w:val="center"/>
          </w:tcPr>
          <w:p w14:paraId="4C207A3F" w14:textId="77777777" w:rsidR="008443D9" w:rsidRPr="006E0A77" w:rsidRDefault="008443D9" w:rsidP="008C683D">
            <w:pPr>
              <w:ind w:left="284" w:right="288"/>
              <w:rPr>
                <w:rFonts w:ascii="GHEA Grapalat" w:hAnsi="GHEA Grapalat"/>
                <w:sz w:val="20"/>
              </w:rPr>
            </w:pPr>
          </w:p>
        </w:tc>
      </w:tr>
      <w:tr w:rsidR="008443D9" w:rsidRPr="006E0A77" w14:paraId="7FA87A08" w14:textId="77777777" w:rsidTr="008C683D">
        <w:trPr>
          <w:trHeight w:val="340"/>
          <w:jc w:val="center"/>
        </w:trPr>
        <w:tc>
          <w:tcPr>
            <w:tcW w:w="6991" w:type="dxa"/>
            <w:vAlign w:val="center"/>
          </w:tcPr>
          <w:p w14:paraId="07A133CE" w14:textId="77777777" w:rsidR="008443D9" w:rsidRPr="006E0A77" w:rsidRDefault="008443D9" w:rsidP="008C683D">
            <w:pPr>
              <w:ind w:left="284" w:right="288"/>
              <w:rPr>
                <w:rFonts w:ascii="GHEA Grapalat" w:hAnsi="GHEA Grapalat"/>
                <w:sz w:val="20"/>
              </w:rPr>
            </w:pPr>
          </w:p>
        </w:tc>
        <w:tc>
          <w:tcPr>
            <w:tcW w:w="2360" w:type="dxa"/>
            <w:vAlign w:val="center"/>
          </w:tcPr>
          <w:p w14:paraId="4E4D1EEE" w14:textId="77777777" w:rsidR="008443D9" w:rsidRPr="006E0A77" w:rsidRDefault="008443D9" w:rsidP="008C683D">
            <w:pPr>
              <w:ind w:left="284" w:right="288"/>
              <w:rPr>
                <w:rFonts w:ascii="GHEA Grapalat" w:hAnsi="GHEA Grapalat"/>
                <w:sz w:val="20"/>
              </w:rPr>
            </w:pPr>
          </w:p>
        </w:tc>
      </w:tr>
      <w:tr w:rsidR="008443D9" w:rsidRPr="006E0A77" w14:paraId="559441C2" w14:textId="77777777" w:rsidTr="008C683D">
        <w:trPr>
          <w:trHeight w:val="340"/>
          <w:jc w:val="center"/>
        </w:trPr>
        <w:tc>
          <w:tcPr>
            <w:tcW w:w="6991" w:type="dxa"/>
            <w:vAlign w:val="center"/>
          </w:tcPr>
          <w:p w14:paraId="7D5E827C" w14:textId="77777777" w:rsidR="008443D9" w:rsidRPr="006E0A77" w:rsidRDefault="008443D9" w:rsidP="008C683D">
            <w:pPr>
              <w:ind w:left="284" w:right="288"/>
              <w:rPr>
                <w:rFonts w:ascii="GHEA Grapalat" w:hAnsi="GHEA Grapalat"/>
                <w:sz w:val="20"/>
              </w:rPr>
            </w:pPr>
          </w:p>
        </w:tc>
        <w:tc>
          <w:tcPr>
            <w:tcW w:w="2360" w:type="dxa"/>
            <w:vAlign w:val="center"/>
          </w:tcPr>
          <w:p w14:paraId="2DC0B95F" w14:textId="77777777" w:rsidR="008443D9" w:rsidRPr="006E0A77" w:rsidRDefault="008443D9" w:rsidP="008C683D">
            <w:pPr>
              <w:ind w:left="284" w:right="288"/>
              <w:rPr>
                <w:rFonts w:ascii="GHEA Grapalat" w:hAnsi="GHEA Grapalat"/>
                <w:sz w:val="20"/>
              </w:rPr>
            </w:pPr>
          </w:p>
        </w:tc>
      </w:tr>
      <w:tr w:rsidR="008443D9" w:rsidRPr="006E0A77" w14:paraId="09F6EA68" w14:textId="77777777" w:rsidTr="008C683D">
        <w:trPr>
          <w:trHeight w:val="340"/>
          <w:jc w:val="center"/>
        </w:trPr>
        <w:tc>
          <w:tcPr>
            <w:tcW w:w="6991" w:type="dxa"/>
            <w:vAlign w:val="center"/>
          </w:tcPr>
          <w:p w14:paraId="33AB9DEC" w14:textId="77777777" w:rsidR="008443D9" w:rsidRPr="006E0A77" w:rsidRDefault="008443D9" w:rsidP="008C683D">
            <w:pPr>
              <w:ind w:left="284" w:right="288"/>
              <w:rPr>
                <w:rFonts w:ascii="GHEA Grapalat" w:hAnsi="GHEA Grapalat"/>
                <w:sz w:val="20"/>
              </w:rPr>
            </w:pPr>
          </w:p>
        </w:tc>
        <w:tc>
          <w:tcPr>
            <w:tcW w:w="2360" w:type="dxa"/>
            <w:vAlign w:val="center"/>
          </w:tcPr>
          <w:p w14:paraId="59D63688" w14:textId="77777777" w:rsidR="008443D9" w:rsidRPr="006E0A77" w:rsidRDefault="008443D9" w:rsidP="008C683D">
            <w:pPr>
              <w:ind w:left="284" w:right="288"/>
              <w:rPr>
                <w:rFonts w:ascii="GHEA Grapalat" w:hAnsi="GHEA Grapalat"/>
                <w:sz w:val="20"/>
              </w:rPr>
            </w:pPr>
          </w:p>
        </w:tc>
      </w:tr>
      <w:tr w:rsidR="008443D9" w:rsidRPr="006E0A77" w14:paraId="57E97043" w14:textId="77777777" w:rsidTr="008C683D">
        <w:trPr>
          <w:trHeight w:val="340"/>
          <w:jc w:val="center"/>
        </w:trPr>
        <w:tc>
          <w:tcPr>
            <w:tcW w:w="6991" w:type="dxa"/>
            <w:vAlign w:val="center"/>
          </w:tcPr>
          <w:p w14:paraId="608B59F1" w14:textId="77777777" w:rsidR="008443D9" w:rsidRPr="006E0A77" w:rsidRDefault="008443D9" w:rsidP="008C683D">
            <w:pPr>
              <w:ind w:left="284" w:right="288"/>
              <w:rPr>
                <w:rFonts w:ascii="GHEA Grapalat" w:hAnsi="GHEA Grapalat"/>
                <w:sz w:val="20"/>
              </w:rPr>
            </w:pPr>
          </w:p>
        </w:tc>
        <w:tc>
          <w:tcPr>
            <w:tcW w:w="2360" w:type="dxa"/>
            <w:vAlign w:val="center"/>
          </w:tcPr>
          <w:p w14:paraId="5D065B4D" w14:textId="77777777" w:rsidR="008443D9" w:rsidRPr="006E0A77" w:rsidRDefault="008443D9" w:rsidP="008C683D">
            <w:pPr>
              <w:ind w:left="284" w:right="288"/>
              <w:rPr>
                <w:rFonts w:ascii="GHEA Grapalat" w:hAnsi="GHEA Grapalat"/>
                <w:sz w:val="20"/>
              </w:rPr>
            </w:pPr>
          </w:p>
        </w:tc>
      </w:tr>
      <w:tr w:rsidR="008443D9" w:rsidRPr="006E0A77" w14:paraId="60BC52C4" w14:textId="77777777" w:rsidTr="008C683D">
        <w:trPr>
          <w:trHeight w:val="340"/>
          <w:jc w:val="center"/>
        </w:trPr>
        <w:tc>
          <w:tcPr>
            <w:tcW w:w="6991" w:type="dxa"/>
            <w:vAlign w:val="center"/>
          </w:tcPr>
          <w:p w14:paraId="3184ABA2" w14:textId="77777777" w:rsidR="008443D9" w:rsidRPr="006E0A77" w:rsidRDefault="008443D9" w:rsidP="008C683D">
            <w:pPr>
              <w:ind w:left="284" w:right="288"/>
              <w:rPr>
                <w:rFonts w:ascii="GHEA Grapalat" w:hAnsi="GHEA Grapalat"/>
                <w:sz w:val="20"/>
              </w:rPr>
            </w:pPr>
          </w:p>
        </w:tc>
        <w:tc>
          <w:tcPr>
            <w:tcW w:w="2360" w:type="dxa"/>
            <w:vAlign w:val="center"/>
          </w:tcPr>
          <w:p w14:paraId="49B931E7" w14:textId="77777777" w:rsidR="008443D9" w:rsidRPr="006E0A77" w:rsidRDefault="008443D9" w:rsidP="008C683D">
            <w:pPr>
              <w:ind w:left="284" w:right="288"/>
              <w:rPr>
                <w:rFonts w:ascii="GHEA Grapalat" w:hAnsi="GHEA Grapalat"/>
                <w:sz w:val="20"/>
              </w:rPr>
            </w:pPr>
          </w:p>
        </w:tc>
      </w:tr>
      <w:tr w:rsidR="008443D9" w:rsidRPr="006E0A77" w14:paraId="7C36B94E" w14:textId="77777777" w:rsidTr="008C683D">
        <w:trPr>
          <w:trHeight w:val="340"/>
          <w:jc w:val="center"/>
        </w:trPr>
        <w:tc>
          <w:tcPr>
            <w:tcW w:w="6991" w:type="dxa"/>
            <w:vAlign w:val="center"/>
          </w:tcPr>
          <w:p w14:paraId="33C01FF7" w14:textId="77777777" w:rsidR="008443D9" w:rsidRPr="006E0A77" w:rsidRDefault="008443D9" w:rsidP="008C683D">
            <w:pPr>
              <w:ind w:left="284" w:right="288"/>
              <w:rPr>
                <w:rFonts w:ascii="GHEA Grapalat" w:hAnsi="GHEA Grapalat"/>
                <w:sz w:val="20"/>
              </w:rPr>
            </w:pPr>
          </w:p>
        </w:tc>
        <w:tc>
          <w:tcPr>
            <w:tcW w:w="2360" w:type="dxa"/>
            <w:vAlign w:val="center"/>
          </w:tcPr>
          <w:p w14:paraId="6C971CBF" w14:textId="77777777" w:rsidR="008443D9" w:rsidRPr="006E0A77" w:rsidRDefault="008443D9" w:rsidP="008C683D">
            <w:pPr>
              <w:ind w:left="284" w:right="288"/>
              <w:rPr>
                <w:rFonts w:ascii="GHEA Grapalat" w:hAnsi="GHEA Grapalat"/>
                <w:sz w:val="20"/>
              </w:rPr>
            </w:pPr>
          </w:p>
        </w:tc>
      </w:tr>
      <w:tr w:rsidR="008443D9" w:rsidRPr="006E0A77" w14:paraId="3D4F05D6" w14:textId="77777777" w:rsidTr="008C683D">
        <w:trPr>
          <w:trHeight w:val="340"/>
          <w:jc w:val="center"/>
        </w:trPr>
        <w:tc>
          <w:tcPr>
            <w:tcW w:w="6991" w:type="dxa"/>
            <w:vAlign w:val="center"/>
          </w:tcPr>
          <w:p w14:paraId="5A6FD128" w14:textId="77777777" w:rsidR="008443D9" w:rsidRPr="006E0A77" w:rsidRDefault="008443D9" w:rsidP="008C683D">
            <w:pPr>
              <w:ind w:left="284" w:right="288"/>
              <w:rPr>
                <w:rFonts w:ascii="GHEA Grapalat" w:hAnsi="GHEA Grapalat"/>
                <w:sz w:val="20"/>
              </w:rPr>
            </w:pPr>
          </w:p>
        </w:tc>
        <w:tc>
          <w:tcPr>
            <w:tcW w:w="2360" w:type="dxa"/>
            <w:vAlign w:val="center"/>
          </w:tcPr>
          <w:p w14:paraId="0EB7D40F" w14:textId="77777777" w:rsidR="008443D9" w:rsidRPr="006E0A77" w:rsidRDefault="008443D9" w:rsidP="008C683D">
            <w:pPr>
              <w:ind w:left="284" w:right="288"/>
              <w:rPr>
                <w:rFonts w:ascii="GHEA Grapalat" w:hAnsi="GHEA Grapalat"/>
                <w:sz w:val="20"/>
              </w:rPr>
            </w:pPr>
          </w:p>
        </w:tc>
      </w:tr>
      <w:tr w:rsidR="008443D9" w:rsidRPr="006E0A77" w14:paraId="6B4A8E94" w14:textId="77777777" w:rsidTr="008C683D">
        <w:trPr>
          <w:trHeight w:val="340"/>
          <w:jc w:val="center"/>
        </w:trPr>
        <w:tc>
          <w:tcPr>
            <w:tcW w:w="6991" w:type="dxa"/>
            <w:vAlign w:val="center"/>
          </w:tcPr>
          <w:p w14:paraId="1B9FBA09" w14:textId="77777777" w:rsidR="008443D9" w:rsidRPr="006E0A77" w:rsidRDefault="008443D9" w:rsidP="008C683D">
            <w:pPr>
              <w:ind w:left="284" w:right="288"/>
              <w:rPr>
                <w:rFonts w:ascii="GHEA Grapalat" w:hAnsi="GHEA Grapalat"/>
                <w:sz w:val="20"/>
              </w:rPr>
            </w:pPr>
          </w:p>
        </w:tc>
        <w:tc>
          <w:tcPr>
            <w:tcW w:w="2360" w:type="dxa"/>
            <w:vAlign w:val="center"/>
          </w:tcPr>
          <w:p w14:paraId="59B0B632" w14:textId="77777777" w:rsidR="008443D9" w:rsidRPr="006E0A7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8C683D">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8C683D">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8C683D">
            <w:pPr>
              <w:ind w:left="284" w:right="288"/>
              <w:rPr>
                <w:rFonts w:ascii="GHEA Grapalat" w:hAnsi="GHEA Grapalat"/>
                <w:sz w:val="18"/>
              </w:rPr>
            </w:pPr>
          </w:p>
        </w:tc>
        <w:tc>
          <w:tcPr>
            <w:tcW w:w="2693" w:type="dxa"/>
            <w:vAlign w:val="center"/>
          </w:tcPr>
          <w:p w14:paraId="0DF8C10E" w14:textId="77777777" w:rsidR="008443D9" w:rsidRPr="006E0A77" w:rsidRDefault="008443D9" w:rsidP="008C683D">
            <w:pPr>
              <w:ind w:left="284" w:right="288"/>
              <w:rPr>
                <w:rFonts w:ascii="GHEA Grapalat" w:hAnsi="GHEA Grapalat"/>
                <w:sz w:val="18"/>
              </w:rPr>
            </w:pPr>
          </w:p>
        </w:tc>
        <w:tc>
          <w:tcPr>
            <w:tcW w:w="1134" w:type="dxa"/>
            <w:vAlign w:val="center"/>
          </w:tcPr>
          <w:p w14:paraId="1B12EF53" w14:textId="77777777" w:rsidR="008443D9" w:rsidRPr="006E0A77" w:rsidRDefault="008443D9" w:rsidP="008C683D">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8C683D">
            <w:pPr>
              <w:ind w:left="284" w:right="288"/>
              <w:rPr>
                <w:rFonts w:ascii="GHEA Grapalat" w:hAnsi="GHEA Grapalat"/>
                <w:sz w:val="18"/>
              </w:rPr>
            </w:pPr>
          </w:p>
        </w:tc>
        <w:tc>
          <w:tcPr>
            <w:tcW w:w="2693" w:type="dxa"/>
            <w:vAlign w:val="center"/>
          </w:tcPr>
          <w:p w14:paraId="2107AE47" w14:textId="77777777" w:rsidR="008443D9" w:rsidRPr="006E0A77" w:rsidRDefault="008443D9" w:rsidP="008C683D">
            <w:pPr>
              <w:ind w:left="284" w:right="288"/>
              <w:rPr>
                <w:rFonts w:ascii="GHEA Grapalat" w:hAnsi="GHEA Grapalat"/>
                <w:sz w:val="18"/>
              </w:rPr>
            </w:pPr>
          </w:p>
        </w:tc>
        <w:tc>
          <w:tcPr>
            <w:tcW w:w="1134" w:type="dxa"/>
            <w:vAlign w:val="center"/>
          </w:tcPr>
          <w:p w14:paraId="3EB593B7" w14:textId="77777777" w:rsidR="008443D9" w:rsidRPr="006E0A77" w:rsidRDefault="008443D9" w:rsidP="008C683D">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8C683D">
            <w:pPr>
              <w:ind w:left="284" w:right="288"/>
              <w:rPr>
                <w:rFonts w:ascii="GHEA Grapalat" w:hAnsi="GHEA Grapalat"/>
                <w:sz w:val="18"/>
              </w:rPr>
            </w:pPr>
          </w:p>
        </w:tc>
        <w:tc>
          <w:tcPr>
            <w:tcW w:w="2693" w:type="dxa"/>
            <w:vAlign w:val="center"/>
          </w:tcPr>
          <w:p w14:paraId="2D98D763" w14:textId="77777777" w:rsidR="008443D9" w:rsidRPr="006E0A77" w:rsidRDefault="008443D9" w:rsidP="008C683D">
            <w:pPr>
              <w:ind w:left="284" w:right="288"/>
              <w:rPr>
                <w:rFonts w:ascii="GHEA Grapalat" w:hAnsi="GHEA Grapalat"/>
                <w:sz w:val="18"/>
              </w:rPr>
            </w:pPr>
          </w:p>
        </w:tc>
        <w:tc>
          <w:tcPr>
            <w:tcW w:w="1134" w:type="dxa"/>
            <w:vAlign w:val="center"/>
          </w:tcPr>
          <w:p w14:paraId="5B8BC0C3" w14:textId="77777777" w:rsidR="008443D9" w:rsidRPr="006E0A77" w:rsidRDefault="008443D9" w:rsidP="008C683D">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8C683D">
            <w:pPr>
              <w:ind w:left="284" w:right="288"/>
              <w:rPr>
                <w:rFonts w:ascii="GHEA Grapalat" w:hAnsi="GHEA Grapalat"/>
                <w:sz w:val="18"/>
              </w:rPr>
            </w:pPr>
          </w:p>
        </w:tc>
        <w:tc>
          <w:tcPr>
            <w:tcW w:w="2693" w:type="dxa"/>
            <w:vAlign w:val="center"/>
          </w:tcPr>
          <w:p w14:paraId="6C312673" w14:textId="77777777" w:rsidR="008443D9" w:rsidRPr="006E0A77" w:rsidRDefault="008443D9" w:rsidP="008C683D">
            <w:pPr>
              <w:ind w:left="284" w:right="288"/>
              <w:rPr>
                <w:rFonts w:ascii="GHEA Grapalat" w:hAnsi="GHEA Grapalat"/>
                <w:sz w:val="18"/>
              </w:rPr>
            </w:pPr>
          </w:p>
        </w:tc>
        <w:tc>
          <w:tcPr>
            <w:tcW w:w="1134" w:type="dxa"/>
            <w:vAlign w:val="center"/>
          </w:tcPr>
          <w:p w14:paraId="349D076F" w14:textId="77777777" w:rsidR="008443D9" w:rsidRPr="006E0A77" w:rsidRDefault="008443D9" w:rsidP="008C683D">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8C683D">
            <w:pPr>
              <w:ind w:left="284" w:right="288"/>
              <w:rPr>
                <w:rFonts w:ascii="GHEA Grapalat" w:hAnsi="GHEA Grapalat"/>
                <w:sz w:val="18"/>
              </w:rPr>
            </w:pPr>
          </w:p>
        </w:tc>
        <w:tc>
          <w:tcPr>
            <w:tcW w:w="2693" w:type="dxa"/>
            <w:vAlign w:val="center"/>
          </w:tcPr>
          <w:p w14:paraId="090F4881" w14:textId="77777777" w:rsidR="008443D9" w:rsidRPr="006E0A77" w:rsidRDefault="008443D9" w:rsidP="008C683D">
            <w:pPr>
              <w:ind w:left="284" w:right="288"/>
              <w:rPr>
                <w:rFonts w:ascii="GHEA Grapalat" w:hAnsi="GHEA Grapalat"/>
                <w:sz w:val="18"/>
              </w:rPr>
            </w:pPr>
          </w:p>
        </w:tc>
        <w:tc>
          <w:tcPr>
            <w:tcW w:w="1134" w:type="dxa"/>
            <w:vAlign w:val="center"/>
          </w:tcPr>
          <w:p w14:paraId="2A5D2746" w14:textId="77777777" w:rsidR="008443D9" w:rsidRPr="006E0A77" w:rsidRDefault="008443D9" w:rsidP="008C683D">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8C683D">
            <w:pPr>
              <w:ind w:left="284" w:right="288"/>
              <w:rPr>
                <w:rFonts w:ascii="GHEA Grapalat" w:hAnsi="GHEA Grapalat"/>
                <w:sz w:val="18"/>
              </w:rPr>
            </w:pPr>
          </w:p>
        </w:tc>
        <w:tc>
          <w:tcPr>
            <w:tcW w:w="2693" w:type="dxa"/>
            <w:vAlign w:val="center"/>
          </w:tcPr>
          <w:p w14:paraId="54663CC4" w14:textId="77777777" w:rsidR="008443D9" w:rsidRPr="006E0A77" w:rsidRDefault="008443D9" w:rsidP="008C683D">
            <w:pPr>
              <w:ind w:left="284" w:right="288"/>
              <w:rPr>
                <w:rFonts w:ascii="GHEA Grapalat" w:hAnsi="GHEA Grapalat"/>
                <w:sz w:val="18"/>
              </w:rPr>
            </w:pPr>
          </w:p>
        </w:tc>
        <w:tc>
          <w:tcPr>
            <w:tcW w:w="1134" w:type="dxa"/>
            <w:vAlign w:val="center"/>
          </w:tcPr>
          <w:p w14:paraId="7135FB13" w14:textId="77777777" w:rsidR="008443D9" w:rsidRPr="006E0A77" w:rsidRDefault="008443D9" w:rsidP="008C683D">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8C683D">
            <w:pPr>
              <w:ind w:left="284" w:right="288"/>
              <w:rPr>
                <w:rFonts w:ascii="GHEA Grapalat" w:hAnsi="GHEA Grapalat"/>
                <w:sz w:val="18"/>
              </w:rPr>
            </w:pPr>
          </w:p>
        </w:tc>
        <w:tc>
          <w:tcPr>
            <w:tcW w:w="2693" w:type="dxa"/>
            <w:vAlign w:val="center"/>
          </w:tcPr>
          <w:p w14:paraId="359A21B8" w14:textId="77777777" w:rsidR="008443D9" w:rsidRPr="006E0A77" w:rsidRDefault="008443D9" w:rsidP="008C683D">
            <w:pPr>
              <w:ind w:left="284" w:right="288"/>
              <w:rPr>
                <w:rFonts w:ascii="GHEA Grapalat" w:hAnsi="GHEA Grapalat"/>
                <w:sz w:val="18"/>
              </w:rPr>
            </w:pPr>
          </w:p>
        </w:tc>
        <w:tc>
          <w:tcPr>
            <w:tcW w:w="1134" w:type="dxa"/>
            <w:vAlign w:val="center"/>
          </w:tcPr>
          <w:p w14:paraId="750C5F7D" w14:textId="77777777" w:rsidR="008443D9" w:rsidRPr="006E0A77" w:rsidRDefault="008443D9" w:rsidP="008C683D">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8C683D">
            <w:pPr>
              <w:ind w:left="284" w:right="288"/>
              <w:rPr>
                <w:rFonts w:ascii="GHEA Grapalat" w:hAnsi="GHEA Grapalat"/>
                <w:sz w:val="18"/>
              </w:rPr>
            </w:pPr>
          </w:p>
        </w:tc>
        <w:tc>
          <w:tcPr>
            <w:tcW w:w="2693" w:type="dxa"/>
            <w:vAlign w:val="center"/>
          </w:tcPr>
          <w:p w14:paraId="60B42842" w14:textId="77777777" w:rsidR="008443D9" w:rsidRPr="006E0A77" w:rsidRDefault="008443D9" w:rsidP="008C683D">
            <w:pPr>
              <w:ind w:left="284" w:right="288"/>
              <w:rPr>
                <w:rFonts w:ascii="GHEA Grapalat" w:hAnsi="GHEA Grapalat"/>
                <w:sz w:val="18"/>
              </w:rPr>
            </w:pPr>
          </w:p>
        </w:tc>
        <w:tc>
          <w:tcPr>
            <w:tcW w:w="1134" w:type="dxa"/>
            <w:vAlign w:val="center"/>
          </w:tcPr>
          <w:p w14:paraId="7A794909" w14:textId="77777777" w:rsidR="008443D9" w:rsidRPr="006E0A77" w:rsidRDefault="008443D9" w:rsidP="008C683D">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8C683D">
            <w:pPr>
              <w:ind w:left="284" w:right="288"/>
              <w:rPr>
                <w:rFonts w:ascii="GHEA Grapalat" w:hAnsi="GHEA Grapalat"/>
                <w:sz w:val="18"/>
              </w:rPr>
            </w:pPr>
          </w:p>
        </w:tc>
        <w:tc>
          <w:tcPr>
            <w:tcW w:w="2693" w:type="dxa"/>
            <w:vAlign w:val="center"/>
          </w:tcPr>
          <w:p w14:paraId="5E2E3945" w14:textId="77777777" w:rsidR="008443D9" w:rsidRPr="006E0A77" w:rsidRDefault="008443D9" w:rsidP="008C683D">
            <w:pPr>
              <w:ind w:left="284" w:right="288"/>
              <w:rPr>
                <w:rFonts w:ascii="GHEA Grapalat" w:hAnsi="GHEA Grapalat"/>
                <w:sz w:val="18"/>
              </w:rPr>
            </w:pPr>
          </w:p>
        </w:tc>
        <w:tc>
          <w:tcPr>
            <w:tcW w:w="1134" w:type="dxa"/>
            <w:vAlign w:val="center"/>
          </w:tcPr>
          <w:p w14:paraId="2E57FC16" w14:textId="77777777" w:rsidR="008443D9" w:rsidRPr="006E0A77" w:rsidRDefault="008443D9" w:rsidP="008C683D">
            <w:pPr>
              <w:ind w:left="284" w:right="288"/>
              <w:rPr>
                <w:rFonts w:ascii="GHEA Grapalat" w:hAnsi="GHEA Grapalat"/>
                <w:sz w:val="18"/>
              </w:rPr>
            </w:pPr>
          </w:p>
        </w:tc>
      </w:tr>
    </w:tbl>
    <w:p w14:paraId="2F16C7AB" w14:textId="77777777" w:rsidR="008443D9" w:rsidRPr="006E0A77" w:rsidRDefault="008443D9" w:rsidP="008443D9">
      <w:pPr>
        <w:ind w:left="284" w:right="288"/>
        <w:jc w:val="right"/>
        <w:rPr>
          <w:rFonts w:ascii="GHEA Grapalat" w:hAnsi="GHEA Grapalat"/>
        </w:rPr>
      </w:pPr>
      <w:r w:rsidRPr="006E0A77">
        <w:rPr>
          <w:rFonts w:ascii="GHEA Grapalat" w:hAnsi="GHEA Grapalat"/>
        </w:rPr>
        <w:t>Աղյուսակ 2</w:t>
      </w:r>
    </w:p>
    <w:p w14:paraId="68A999A7" w14:textId="77777777" w:rsidR="008443D9" w:rsidRPr="006E0A77" w:rsidRDefault="008443D9" w:rsidP="008443D9">
      <w:pPr>
        <w:ind w:left="284" w:right="288"/>
        <w:rPr>
          <w:rFonts w:ascii="GHEA Grapalat" w:hAnsi="GHEA Grapalat"/>
        </w:rPr>
      </w:pPr>
    </w:p>
    <w:p w14:paraId="17F6B527" w14:textId="1C82C921"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8443D9">
      <w:pPr>
        <w:ind w:left="284" w:right="288"/>
        <w:rPr>
          <w:rFonts w:ascii="GHEA Grapalat" w:hAnsi="GHEA Grapalat"/>
          <w:sz w:val="20"/>
          <w:szCs w:val="20"/>
        </w:rPr>
      </w:pPr>
    </w:p>
    <w:p w14:paraId="6E9069D3" w14:textId="77777777" w:rsidR="008443D9" w:rsidRPr="006E0A77" w:rsidRDefault="008443D9" w:rsidP="008443D9">
      <w:pPr>
        <w:ind w:left="284" w:right="288"/>
        <w:rPr>
          <w:rFonts w:ascii="GHEA Grapalat" w:hAnsi="GHEA Grapalat"/>
          <w:sz w:val="20"/>
          <w:szCs w:val="20"/>
        </w:rPr>
      </w:pPr>
      <w:r w:rsidRPr="006E0A77">
        <w:rPr>
          <w:rFonts w:ascii="GHEA Grapalat" w:hAnsi="GHEA Grapalat"/>
          <w:sz w:val="20"/>
          <w:szCs w:val="20"/>
        </w:rPr>
        <w:t>Ծանոթություն*</w:t>
      </w:r>
    </w:p>
    <w:p w14:paraId="3538C53E" w14:textId="77777777"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8443D9">
      <w:pPr>
        <w:ind w:left="284" w:right="288"/>
        <w:rPr>
          <w:rFonts w:ascii="GHEA Grapalat" w:hAnsi="GHEA Grapalat"/>
          <w:sz w:val="20"/>
          <w:szCs w:val="20"/>
        </w:rPr>
      </w:pPr>
    </w:p>
    <w:p w14:paraId="5BCB3292" w14:textId="77777777" w:rsidR="003B7C56" w:rsidRPr="006E0A77" w:rsidRDefault="003B7C56" w:rsidP="008443D9">
      <w:pPr>
        <w:ind w:left="284" w:right="288"/>
        <w:rPr>
          <w:rFonts w:ascii="GHEA Grapalat" w:hAnsi="GHEA Grapalat"/>
          <w:sz w:val="20"/>
          <w:szCs w:val="20"/>
        </w:rPr>
      </w:pPr>
    </w:p>
    <w:p w14:paraId="1EF42794" w14:textId="77777777" w:rsidR="008443D9" w:rsidRPr="006E0A77" w:rsidRDefault="008443D9" w:rsidP="008443D9">
      <w:pPr>
        <w:ind w:left="284" w:right="288"/>
        <w:rPr>
          <w:rFonts w:ascii="GHEA Grapalat" w:hAnsi="GHEA Grapalat"/>
        </w:rPr>
      </w:pPr>
    </w:p>
    <w:p w14:paraId="179F09EC" w14:textId="6BDC9E7E" w:rsidR="008443D9" w:rsidRPr="006E0A77" w:rsidRDefault="008443D9" w:rsidP="008443D9">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010791">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pPr>
        <w:rPr>
          <w:rFonts w:ascii="GHEA Grapalat" w:hAnsi="GHEA Grapalat" w:cs="Sylfaen"/>
          <w:b/>
          <w:color w:val="000000" w:themeColor="text1"/>
          <w:sz w:val="20"/>
          <w:lang w:val="es-ES"/>
        </w:rPr>
      </w:pPr>
    </w:p>
    <w:p w14:paraId="351DEA69" w14:textId="1693A24D" w:rsidR="003B7C56" w:rsidRPr="006E0A77" w:rsidRDefault="003B7C56" w:rsidP="003B7C56">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3B7C56">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2</w:t>
      </w:r>
    </w:p>
    <w:p w14:paraId="468B3431" w14:textId="2094A361" w:rsidR="00CF2A33" w:rsidRPr="006E0A77" w:rsidRDefault="006C7AA8" w:rsidP="00CF2A33">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ՀՀՔԿ-ԲՄԽԾՁԲ-25/6</w:t>
      </w:r>
      <w:r w:rsidR="00CF2A33" w:rsidRPr="006E0A77">
        <w:rPr>
          <w:rFonts w:ascii="GHEA Grapalat" w:hAnsi="GHEA Grapalat" w:cs="Sylfaen"/>
          <w:b/>
          <w:color w:val="000000"/>
          <w:lang w:val="hy-AM"/>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6FA386C2"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6C7AA8">
        <w:rPr>
          <w:rFonts w:ascii="GHEA Grapalat" w:hAnsi="GHEA Grapalat" w:cs="Arial"/>
          <w:sz w:val="20"/>
          <w:szCs w:val="20"/>
          <w:lang w:val="es-ES"/>
        </w:rPr>
        <w:t>ՀՀՔԿ-ԲՄԽԾՁԲ-25/6</w:t>
      </w:r>
      <w:r w:rsidRPr="006E0A77">
        <w:rPr>
          <w:rFonts w:ascii="GHEA Grapalat" w:hAnsi="GHEA Grapalat" w:cs="Arial"/>
          <w:sz w:val="20"/>
          <w:szCs w:val="20"/>
          <w:lang w:val="es-ES"/>
        </w:rPr>
        <w:t xml:space="preserve"> 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կնքվելիք պայմանագրի 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7"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7"/>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4B6810D6" w:rsidR="00D12B9B" w:rsidRPr="006E0A77" w:rsidRDefault="00D24F1E" w:rsidP="00F741A1">
            <w:pPr>
              <w:jc w:val="center"/>
              <w:rPr>
                <w:rFonts w:ascii="GHEA Grapalat" w:hAnsi="GHEA Grapalat"/>
                <w:b/>
                <w:bCs/>
                <w:sz w:val="18"/>
                <w:lang w:val="es-ES"/>
              </w:rPr>
            </w:pPr>
            <w:r w:rsidRPr="00D24F1E">
              <w:rPr>
                <w:rFonts w:ascii="GHEA Grapalat" w:hAnsi="GHEA Grapalat"/>
                <w:b/>
                <w:bCs/>
                <w:sz w:val="18"/>
                <w:lang w:val="es-ES"/>
              </w:rPr>
              <w:t>«Երևանի Վ</w:t>
            </w:r>
            <w:r w:rsidRPr="00D24F1E">
              <w:rPr>
                <w:rFonts w:ascii="Cambria Math" w:hAnsi="Cambria Math" w:cs="Cambria Math"/>
                <w:b/>
                <w:bCs/>
                <w:sz w:val="18"/>
                <w:lang w:val="es-ES"/>
              </w:rPr>
              <w:t>․</w:t>
            </w:r>
            <w:r w:rsidRPr="00D24F1E">
              <w:rPr>
                <w:rFonts w:ascii="GHEA Grapalat" w:hAnsi="GHEA Grapalat"/>
                <w:b/>
                <w:bCs/>
                <w:sz w:val="18"/>
                <w:lang w:val="es-ES"/>
              </w:rPr>
              <w:t xml:space="preserve"> Թեքեյանի անվան թիվ 92 հիմնական դպրոց» ՊՈԱԿ-ի կառուցման</w:t>
            </w:r>
            <w:r w:rsidRPr="006E0A77">
              <w:rPr>
                <w:rFonts w:ascii="GHEA Grapalat" w:hAnsi="GHEA Grapalat"/>
                <w:b/>
                <w:bCs/>
                <w:sz w:val="18"/>
                <w:lang w:val="es-ES"/>
              </w:rPr>
              <w:t xml:space="preserve"> </w:t>
            </w:r>
            <w:r w:rsidR="003940A9" w:rsidRPr="006E0A77">
              <w:rPr>
                <w:rFonts w:ascii="GHEA Grapalat" w:hAnsi="GHEA Grapalat"/>
                <w:b/>
                <w:bCs/>
                <w:sz w:val="18"/>
                <w:lang w:val="es-ES"/>
              </w:rPr>
              <w:t xml:space="preserve">նախագծանախահաշվային փաստաթղթերի մշակման </w:t>
            </w:r>
            <w:r w:rsidR="00D12B9B" w:rsidRPr="006E0A7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501D1A40" w14:textId="77777777" w:rsidR="00E77BAA" w:rsidRPr="006E0A77" w:rsidRDefault="00E77BAA" w:rsidP="00E77BAA">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3</w:t>
      </w:r>
    </w:p>
    <w:p w14:paraId="31496F43" w14:textId="11F5215E" w:rsidR="00E77BAA" w:rsidRPr="006E0A77" w:rsidRDefault="006C7AA8" w:rsidP="00E77BAA">
      <w:pPr>
        <w:pStyle w:val="BodyTextIndent3"/>
        <w:spacing w:line="240" w:lineRule="auto"/>
        <w:jc w:val="right"/>
        <w:rPr>
          <w:rFonts w:ascii="GHEA Grapalat" w:hAnsi="GHEA Grapalat" w:cs="Arial"/>
          <w:b/>
          <w:lang w:val="es-ES"/>
        </w:rPr>
      </w:pPr>
      <w:r>
        <w:rPr>
          <w:rFonts w:ascii="GHEA Grapalat" w:hAnsi="GHEA Grapalat"/>
          <w:b/>
          <w:lang w:val="es-ES"/>
        </w:rPr>
        <w:t>ՀՀՔԿ-ԲՄԽԾՁԲ-25/6</w:t>
      </w:r>
      <w:r w:rsidR="00E77BAA" w:rsidRPr="006E0A77">
        <w:rPr>
          <w:rFonts w:ascii="GHEA Grapalat" w:hAnsi="GHEA Grapalat"/>
          <w:b/>
          <w:lang w:val="es-ES"/>
        </w:rPr>
        <w:t xml:space="preserve"> </w:t>
      </w:r>
      <w:r w:rsidR="00E77BAA" w:rsidRPr="006E0A77">
        <w:rPr>
          <w:rFonts w:ascii="GHEA Grapalat" w:hAnsi="GHEA Grapalat" w:cs="Sylfaen"/>
          <w:b/>
          <w:lang w:val="es-ES"/>
        </w:rPr>
        <w:t>ծածկագրով</w:t>
      </w:r>
    </w:p>
    <w:p w14:paraId="693E2891" w14:textId="19822F06" w:rsidR="00E77BAA" w:rsidRDefault="00E77BAA" w:rsidP="00E77BAA">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3252CBD4" w14:textId="2D6244E8" w:rsidR="001C41F0" w:rsidRDefault="001C41F0" w:rsidP="00E77BAA">
      <w:pPr>
        <w:pStyle w:val="BodyTextIndent3"/>
        <w:spacing w:line="240" w:lineRule="auto"/>
        <w:jc w:val="right"/>
        <w:rPr>
          <w:rFonts w:ascii="GHEA Grapalat" w:hAnsi="GHEA Grapalat" w:cs="Sylfaen"/>
          <w:b/>
          <w:lang w:val="es-ES"/>
        </w:rPr>
      </w:pPr>
    </w:p>
    <w:p w14:paraId="2DFA374C" w14:textId="73282F3B" w:rsidR="001C41F0" w:rsidRDefault="001C41F0" w:rsidP="00E77BAA">
      <w:pPr>
        <w:pStyle w:val="BodyTextIndent3"/>
        <w:spacing w:line="240" w:lineRule="auto"/>
        <w:jc w:val="right"/>
        <w:rPr>
          <w:rFonts w:ascii="GHEA Grapalat" w:hAnsi="GHEA Grapalat" w:cs="Sylfaen"/>
          <w:b/>
          <w:lang w:val="es-ES"/>
        </w:rPr>
      </w:pPr>
    </w:p>
    <w:p w14:paraId="67A8D55B" w14:textId="77777777" w:rsidR="001C41F0" w:rsidRPr="006E0A77" w:rsidRDefault="001C41F0" w:rsidP="00E77BAA">
      <w:pPr>
        <w:pStyle w:val="BodyTextIndent3"/>
        <w:spacing w:line="240" w:lineRule="auto"/>
        <w:jc w:val="right"/>
        <w:rPr>
          <w:rFonts w:ascii="GHEA Grapalat" w:hAnsi="GHEA Grapalat" w:cs="Sylfaen"/>
          <w:b/>
          <w:lang w:val="es-ES"/>
        </w:rPr>
      </w:pPr>
    </w:p>
    <w:p w14:paraId="239CB270" w14:textId="77777777" w:rsidR="00E77BAA" w:rsidRPr="006E0A77" w:rsidRDefault="00E77BAA" w:rsidP="00E77BAA">
      <w:pPr>
        <w:pStyle w:val="BodyTextIndent3"/>
        <w:spacing w:line="240" w:lineRule="auto"/>
        <w:jc w:val="right"/>
        <w:rPr>
          <w:rFonts w:ascii="GHEA Grapalat" w:hAnsi="GHEA Grapalat" w:cs="Sylfaen"/>
          <w:b/>
          <w:lang w:val="hy-AM"/>
        </w:rPr>
      </w:pPr>
    </w:p>
    <w:p w14:paraId="00CD45FE" w14:textId="77777777" w:rsidR="00D75710" w:rsidRPr="00D75710" w:rsidRDefault="007930C1" w:rsidP="00482460">
      <w:pPr>
        <w:pStyle w:val="NormalWeb"/>
        <w:numPr>
          <w:ilvl w:val="0"/>
          <w:numId w:val="16"/>
        </w:numPr>
        <w:spacing w:before="0" w:beforeAutospacing="0" w:after="0" w:afterAutospacing="0"/>
        <w:ind w:left="0" w:firstLine="705"/>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Սույն երաշխիքը ինչպես նաև սույն երաշխիքի բնօրինակից արտատպված (սկանավորված) տարբերակը (այսուհետ՝ երաշխիք) հանդիսանում են ՀՀ քաղաքաշինության կոմիտեի</w:t>
      </w:r>
      <w:r w:rsidR="00D75710">
        <w:rPr>
          <w:rStyle w:val="Strong"/>
          <w:rFonts w:ascii="GHEA Grapalat" w:hAnsi="GHEA Grapalat"/>
          <w:b w:val="0"/>
          <w:bCs w:val="0"/>
          <w:sz w:val="20"/>
          <w:szCs w:val="20"/>
        </w:rPr>
        <w:t xml:space="preserve"> </w:t>
      </w:r>
      <w:r w:rsidRPr="00D75710">
        <w:rPr>
          <w:rStyle w:val="Strong"/>
          <w:rFonts w:ascii="GHEA Grapalat" w:hAnsi="GHEA Grapalat"/>
          <w:b w:val="0"/>
          <w:bCs w:val="0"/>
          <w:sz w:val="20"/>
          <w:szCs w:val="20"/>
          <w:lang w:val="hy-AM"/>
        </w:rPr>
        <w:t xml:space="preserve">(այսուհետ՝ բենեֆիցիար) </w:t>
      </w:r>
    </w:p>
    <w:p w14:paraId="12D436B8" w14:textId="1FBD7779" w:rsidR="007930C1" w:rsidRPr="00D75710" w:rsidRDefault="007930C1" w:rsidP="003507B9">
      <w:pPr>
        <w:pStyle w:val="NormalWeb"/>
        <w:spacing w:before="0" w:beforeAutospacing="0" w:after="0" w:afterAutospacing="0"/>
        <w:rPr>
          <w:rFonts w:ascii="GHEA Grapalat" w:hAnsi="GHEA Grapalat"/>
          <w:sz w:val="20"/>
          <w:szCs w:val="20"/>
          <w:u w:val="single"/>
          <w:lang w:val="hy-AM"/>
        </w:rPr>
      </w:pPr>
      <w:r w:rsidRPr="00D75710">
        <w:rPr>
          <w:rStyle w:val="Strong"/>
          <w:rFonts w:ascii="GHEA Grapalat" w:hAnsi="GHEA Grapalat"/>
          <w:b w:val="0"/>
          <w:bCs w:val="0"/>
          <w:sz w:val="20"/>
          <w:szCs w:val="20"/>
          <w:lang w:val="hy-AM"/>
        </w:rPr>
        <w:t xml:space="preserve">կողմից </w:t>
      </w:r>
      <w:r w:rsidR="006C7AA8">
        <w:rPr>
          <w:rStyle w:val="Strong"/>
          <w:rFonts w:ascii="GHEA Grapalat" w:hAnsi="GHEA Grapalat"/>
          <w:b w:val="0"/>
          <w:bCs w:val="0"/>
          <w:sz w:val="20"/>
          <w:szCs w:val="20"/>
          <w:lang w:val="hy-AM"/>
        </w:rPr>
        <w:t>ՀՀՔԿ-ԲՄԽԾՁԲ-25/6</w:t>
      </w:r>
      <w:r w:rsidR="00D75710" w:rsidRPr="003507B9">
        <w:rPr>
          <w:rStyle w:val="Strong"/>
          <w:rFonts w:ascii="GHEA Grapalat" w:hAnsi="GHEA Grapalat"/>
          <w:b w:val="0"/>
          <w:bCs w:val="0"/>
          <w:sz w:val="20"/>
          <w:szCs w:val="20"/>
          <w:lang w:val="hy-AM"/>
        </w:rPr>
        <w:t xml:space="preserve"> </w:t>
      </w:r>
      <w:r w:rsidRPr="00D75710">
        <w:rPr>
          <w:rStyle w:val="Strong"/>
          <w:rFonts w:ascii="GHEA Grapalat" w:hAnsi="GHEA Grapalat"/>
          <w:b w:val="0"/>
          <w:bCs w:val="0"/>
          <w:sz w:val="20"/>
          <w:szCs w:val="20"/>
          <w:lang w:val="hy-AM"/>
        </w:rPr>
        <w:t xml:space="preserve">ծածկագրով </w:t>
      </w:r>
      <w:r w:rsidR="003507B9">
        <w:rPr>
          <w:rStyle w:val="Strong"/>
          <w:rFonts w:ascii="GHEA Grapalat" w:hAnsi="GHEA Grapalat"/>
          <w:b w:val="0"/>
          <w:bCs w:val="0"/>
          <w:sz w:val="20"/>
          <w:szCs w:val="20"/>
          <w:lang w:val="hy-AM"/>
        </w:rPr>
        <w:t xml:space="preserve">կազմակերպված </w:t>
      </w:r>
      <w:r w:rsidR="003507B9" w:rsidRPr="00CD1F00">
        <w:rPr>
          <w:rStyle w:val="Strong"/>
          <w:rFonts w:ascii="GHEA Grapalat" w:hAnsi="GHEA Grapalat"/>
          <w:b w:val="0"/>
          <w:bCs w:val="0"/>
          <w:sz w:val="20"/>
          <w:szCs w:val="20"/>
          <w:lang w:val="hy-AM"/>
        </w:rPr>
        <w:t>գնման</w:t>
      </w:r>
      <w:r w:rsidRPr="00D75710">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sz w:val="20"/>
          <w:szCs w:val="20"/>
          <w:lang w:val="hy-AM"/>
        </w:rPr>
        <w:tab/>
      </w:r>
      <w:r w:rsidRPr="00D75710">
        <w:rPr>
          <w:rFonts w:cs="Sylfaen"/>
          <w:vertAlign w:val="superscript"/>
          <w:lang w:val="hy-AM"/>
        </w:rPr>
        <w:tab/>
      </w:r>
      <w:r w:rsidRPr="00D75710">
        <w:rPr>
          <w:rFonts w:ascii="GHEA Grapalat" w:hAnsi="GHEA Grapalat" w:cs="Sylfaen"/>
          <w:vertAlign w:val="superscript"/>
          <w:lang w:val="hy-AM"/>
        </w:rPr>
        <w:t xml:space="preserve"> </w:t>
      </w:r>
    </w:p>
    <w:p w14:paraId="7243F541" w14:textId="0D40BA65"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ընթացակարգին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պրինցիպալ) մասնակցելուց </w:t>
      </w:r>
    </w:p>
    <w:p w14:paraId="3424A93D" w14:textId="77777777" w:rsidR="007930C1" w:rsidRPr="00CD1F00" w:rsidRDefault="007930C1" w:rsidP="007930C1">
      <w:pPr>
        <w:pStyle w:val="NormalWeb"/>
        <w:spacing w:before="0" w:beforeAutospacing="0" w:after="0" w:afterAutospacing="0"/>
        <w:ind w:left="2832" w:firstLine="708"/>
        <w:rPr>
          <w:rStyle w:val="Strong"/>
          <w:rFonts w:ascii="GHEA Grapalat" w:hAnsi="GHEA Grapalat"/>
          <w:b w:val="0"/>
          <w:bCs w:val="0"/>
          <w:sz w:val="20"/>
          <w:szCs w:val="20"/>
          <w:lang w:val="hy-AM"/>
        </w:rPr>
      </w:pPr>
      <w:r w:rsidRPr="00CD1F00">
        <w:rPr>
          <w:rFonts w:ascii="GHEA Grapalat" w:hAnsi="GHEA Grapalat" w:cs="Sylfaen"/>
          <w:vertAlign w:val="superscript"/>
          <w:lang w:val="hy-AM"/>
        </w:rPr>
        <w:t>մասնակցի անվանումը</w:t>
      </w:r>
    </w:p>
    <w:p w14:paraId="7D7D4EEA"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B496B55" w14:textId="77777777" w:rsidR="007930C1" w:rsidRPr="00CD1F00" w:rsidRDefault="007930C1" w:rsidP="007930C1">
      <w:pPr>
        <w:pStyle w:val="NormalWeb"/>
        <w:spacing w:before="0" w:beforeAutospacing="0" w:after="0" w:afterAutospacing="0"/>
        <w:ind w:firstLine="708"/>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2. Երաշխիքով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երաշխիք տվող </w:t>
      </w:r>
    </w:p>
    <w:p w14:paraId="5AA76D53" w14:textId="77777777" w:rsidR="007930C1" w:rsidRPr="00CD1F00" w:rsidRDefault="007930C1" w:rsidP="007930C1">
      <w:pPr>
        <w:pStyle w:val="NormalWeb"/>
        <w:spacing w:before="0" w:beforeAutospacing="0" w:after="0" w:afterAutospacing="0"/>
        <w:ind w:firstLine="375"/>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t xml:space="preserve">                         </w:t>
      </w:r>
      <w:r w:rsidRPr="00CD1F00">
        <w:rPr>
          <w:rFonts w:ascii="GHEA Grapalat" w:hAnsi="GHEA Grapalat" w:cs="Sylfaen"/>
          <w:vertAlign w:val="superscript"/>
          <w:lang w:val="hy-AM"/>
        </w:rPr>
        <w:t>երաշխիքը տվող բանկի անվանումը</w:t>
      </w:r>
    </w:p>
    <w:p w14:paraId="6419F400"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p>
    <w:p w14:paraId="52B27E96" w14:textId="77777777" w:rsidR="007930C1" w:rsidRPr="00CD1F00" w:rsidRDefault="007930C1" w:rsidP="007930C1">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CD1F00">
        <w:rPr>
          <w:rFonts w:ascii="GHEA Grapalat" w:hAnsi="GHEA Grapalat" w:cs="Sylfaen"/>
          <w:vertAlign w:val="superscript"/>
          <w:lang w:val="hy-AM"/>
        </w:rPr>
        <w:t xml:space="preserve">  գումարը թվերով և տառերով</w:t>
      </w:r>
    </w:p>
    <w:p w14:paraId="24AF317C"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w:t>
      </w:r>
      <w:r w:rsidRPr="00811E96">
        <w:rPr>
          <w:rStyle w:val="Strong"/>
          <w:rFonts w:ascii="GHEA Grapalat" w:hAnsi="GHEA Grapalat"/>
          <w:b w:val="0"/>
          <w:bCs w:val="0"/>
          <w:sz w:val="20"/>
          <w:szCs w:val="20"/>
          <w:lang w:val="hy-AM"/>
        </w:rPr>
        <w:t xml:space="preserve"> </w:t>
      </w:r>
      <w:r w:rsidRPr="00CD1F00">
        <w:rPr>
          <w:rStyle w:val="Strong"/>
          <w:rFonts w:ascii="GHEA Grapalat" w:hAnsi="GHEA Grapalat"/>
          <w:b w:val="0"/>
          <w:bCs w:val="0"/>
          <w:sz w:val="20"/>
          <w:szCs w:val="20"/>
          <w:lang w:val="hy-AM"/>
        </w:rPr>
        <w:t>հաշվեհամարին փոխանցման միջոցով:</w:t>
      </w:r>
    </w:p>
    <w:p w14:paraId="700A3896"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3. Սույն երաշխիքն անհետկանչելի է:</w:t>
      </w:r>
    </w:p>
    <w:p w14:paraId="5329CAD4"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56F612" w14:textId="1EDCC061"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5. Երաշխիքը գործում է  թողարկման պահից և ուժի մեջ է բենեֆիցիարի կողմից </w:t>
      </w:r>
      <w:r w:rsidR="006C7AA8">
        <w:rPr>
          <w:rFonts w:ascii="GHEA Grapalat" w:hAnsi="GHEA Grapalat"/>
          <w:color w:val="000000"/>
          <w:sz w:val="20"/>
          <w:szCs w:val="20"/>
          <w:lang w:val="hy-AM"/>
        </w:rPr>
        <w:t>ՀՀՔԿ-ԲՄԽԾՁԲ-25/6</w:t>
      </w:r>
      <w:r w:rsidR="00D75710" w:rsidRPr="006E0A77">
        <w:rPr>
          <w:rFonts w:ascii="GHEA Grapalat" w:hAnsi="GHEA Grapalat"/>
          <w:b/>
          <w:lang w:val="es-ES"/>
        </w:rPr>
        <w:t xml:space="preserve"> </w:t>
      </w:r>
      <w:r w:rsidRPr="00CD1F00">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1C41F0">
        <w:rPr>
          <w:rFonts w:ascii="GHEA Grapalat" w:hAnsi="GHEA Grapalat"/>
          <w:b/>
          <w:color w:val="000000"/>
          <w:sz w:val="20"/>
          <w:szCs w:val="20"/>
          <w:lang w:val="hy-AM"/>
        </w:rPr>
        <w:t>մեկ հարյուր քսան աշխատանքային օր</w:t>
      </w:r>
      <w:r w:rsidRPr="002E10B4">
        <w:rPr>
          <w:rFonts w:ascii="GHEA Grapalat" w:hAnsi="GHEA Grapalat"/>
          <w:color w:val="000000"/>
          <w:sz w:val="20"/>
          <w:szCs w:val="20"/>
          <w:lang w:val="hy-AM"/>
        </w:rPr>
        <w:t>:</w:t>
      </w:r>
      <w:r w:rsidRPr="00CD1F00">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CD1F00">
        <w:rPr>
          <w:rFonts w:ascii="GHEA Grapalat" w:eastAsia="Calibri" w:hAnsi="GHEA Grapalat"/>
          <w:color w:val="000000"/>
          <w:sz w:val="20"/>
          <w:szCs w:val="20"/>
          <w:lang w:val="hy-AM"/>
        </w:rPr>
        <w:t xml:space="preserve">գնահատող հանձնաժողովի </w:t>
      </w:r>
      <w:r w:rsidRPr="00CD1F00">
        <w:rPr>
          <w:rFonts w:ascii="GHEA Grapalat" w:hAnsi="GHEA Grapalat"/>
          <w:color w:val="000000"/>
          <w:sz w:val="20"/>
          <w:szCs w:val="20"/>
          <w:lang w:val="hy-AM"/>
        </w:rPr>
        <w:t xml:space="preserve">քարտուղարի՝                          </w:t>
      </w:r>
      <w:hyperlink r:id="rId19" w:history="1">
        <w:r w:rsidRPr="00CD1F00">
          <w:rPr>
            <w:rFonts w:ascii="GHEA Grapalat" w:hAnsi="GHEA Grapalat"/>
            <w:color w:val="000000"/>
            <w:sz w:val="20"/>
            <w:szCs w:val="20"/>
            <w:lang w:val="hy-AM"/>
          </w:rPr>
          <w:t>tender1@minurban.am</w:t>
        </w:r>
      </w:hyperlink>
      <w:r w:rsidRPr="00CD1F00">
        <w:rPr>
          <w:rFonts w:ascii="GHEA Grapalat" w:hAnsi="GHEA Grapalat"/>
          <w:color w:val="000000"/>
          <w:sz w:val="20"/>
          <w:szCs w:val="20"/>
          <w:lang w:val="hy-AM"/>
        </w:rPr>
        <w:t xml:space="preserve"> էլեկտրոնային փոստի հասցեին։     </w:t>
      </w:r>
    </w:p>
    <w:p w14:paraId="742AB5DA"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6.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Բենեֆիցիարը պահանջը ներկայացնում է երաշխիք տվող անձին գրավոր ձևով:</w:t>
      </w:r>
    </w:p>
    <w:p w14:paraId="258F5792" w14:textId="77777777" w:rsidR="007930C1" w:rsidRPr="00CD1F00" w:rsidRDefault="007930C1" w:rsidP="007930C1">
      <w:pPr>
        <w:pStyle w:val="NormalWeb"/>
        <w:spacing w:before="0" w:beforeAutospacing="0" w:after="0" w:afterAutospacing="0"/>
        <w:ind w:firstLine="270"/>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հիմքերը և´ երաշխիքը:</w:t>
      </w:r>
    </w:p>
    <w:p w14:paraId="071F3AC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1DD93A"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8. Երաշխիք տվող անձը մերժում է բենեֆիցիարի պահանջը, եթե`</w:t>
      </w:r>
    </w:p>
    <w:p w14:paraId="18235B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6B4798"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2) պահանջը ներկայացվել է երաշխիքով սահմանված ժամկետի ավարտից հետո:</w:t>
      </w:r>
    </w:p>
    <w:p w14:paraId="71A666CF"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9. Երաշխիք տվող անձը պահանջը մերժելու</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տեղեկացնում է բենեֆիցիարին:</w:t>
      </w:r>
    </w:p>
    <w:p w14:paraId="17C3162D"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36834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5821B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u w:val="single"/>
          <w:lang w:val="hy-AM"/>
        </w:rPr>
      </w:pPr>
      <w:r w:rsidRPr="00CD1F00">
        <w:rPr>
          <w:rFonts w:ascii="GHEA Grapalat" w:hAnsi="GHEA Grapalat"/>
          <w:color w:val="000000"/>
          <w:sz w:val="20"/>
          <w:szCs w:val="20"/>
          <w:lang w:val="hy-AM"/>
        </w:rPr>
        <w:t xml:space="preserve">Գործադիր մարմնի ղեկավար  </w:t>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0011AC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p>
    <w:p w14:paraId="4104B784"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6D011AC5" w14:textId="77777777" w:rsidR="007930C1" w:rsidRPr="00CD1F00" w:rsidRDefault="007930C1" w:rsidP="007930C1">
      <w:pPr>
        <w:pStyle w:val="NormalWeb"/>
        <w:spacing w:before="0" w:beforeAutospacing="0" w:after="0" w:afterAutospacing="0"/>
        <w:rPr>
          <w:rFonts w:ascii="GHEA Grapalat" w:hAnsi="GHEA Grapalat" w:cs="Sylfaen"/>
          <w:vertAlign w:val="superscript"/>
          <w:lang w:val="hy-AM"/>
        </w:rPr>
      </w:pPr>
      <w:r w:rsidRPr="00CD1F00">
        <w:rPr>
          <w:rFonts w:ascii="GHEA Grapalat" w:hAnsi="GHEA Grapalat" w:cs="Sylfaen"/>
          <w:vertAlign w:val="superscript"/>
          <w:lang w:val="hy-AM"/>
        </w:rPr>
        <w:t xml:space="preserve">                                                        ամիսը, ամսաթիվը, տարեթիվը</w:t>
      </w:r>
    </w:p>
    <w:p w14:paraId="1E58C722" w14:textId="4EDC17CD" w:rsidR="00E77BAA" w:rsidRPr="006E0A77" w:rsidRDefault="00E77BAA" w:rsidP="00ED36CA">
      <w:pPr>
        <w:pStyle w:val="BodyTextIndent3"/>
        <w:spacing w:line="240" w:lineRule="auto"/>
        <w:jc w:val="right"/>
        <w:rPr>
          <w:rFonts w:ascii="GHEA Grapalat" w:hAnsi="GHEA Grapalat"/>
          <w:szCs w:val="24"/>
          <w:lang w:val="hy-AM"/>
        </w:rPr>
      </w:pPr>
    </w:p>
    <w:p w14:paraId="6C89FE81" w14:textId="77777777" w:rsidR="00E77BAA" w:rsidRPr="006E0A77" w:rsidRDefault="00E77BAA" w:rsidP="00ED36CA">
      <w:pPr>
        <w:pStyle w:val="BodyTextIndent3"/>
        <w:spacing w:line="240" w:lineRule="auto"/>
        <w:jc w:val="right"/>
        <w:rPr>
          <w:rFonts w:ascii="GHEA Grapalat" w:hAnsi="GHEA Grapalat"/>
          <w:szCs w:val="24"/>
          <w:lang w:val="hy-AM"/>
        </w:rPr>
      </w:pPr>
    </w:p>
    <w:p w14:paraId="449F0ECD" w14:textId="77777777" w:rsidR="009D2847" w:rsidRPr="006E0A77" w:rsidRDefault="009D2847" w:rsidP="00E60FD6">
      <w:pPr>
        <w:pStyle w:val="BodyTextIndent3"/>
        <w:spacing w:line="240" w:lineRule="auto"/>
        <w:jc w:val="right"/>
        <w:rPr>
          <w:rFonts w:ascii="GHEA Grapalat" w:hAnsi="GHEA Grapalat" w:cs="Sylfaen"/>
          <w:b/>
          <w:lang w:val="hy-AM"/>
        </w:rPr>
      </w:pPr>
    </w:p>
    <w:p w14:paraId="3465F8FE" w14:textId="77777777" w:rsidR="009D2847" w:rsidRPr="006E0A77" w:rsidRDefault="009D2847" w:rsidP="00E60FD6">
      <w:pPr>
        <w:pStyle w:val="BodyTextIndent3"/>
        <w:spacing w:line="240" w:lineRule="auto"/>
        <w:jc w:val="right"/>
        <w:rPr>
          <w:rFonts w:ascii="GHEA Grapalat" w:hAnsi="GHEA Grapalat" w:cs="Sylfaen"/>
          <w:b/>
          <w:lang w:val="hy-AM"/>
        </w:rPr>
      </w:pPr>
    </w:p>
    <w:p w14:paraId="309384EF" w14:textId="2507B98C" w:rsidR="009C370D" w:rsidRPr="006E0A77" w:rsidRDefault="009C370D" w:rsidP="00E60FD6">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4</w:t>
      </w:r>
    </w:p>
    <w:p w14:paraId="2697F495" w14:textId="73EB0B71" w:rsidR="00E60FD6" w:rsidRPr="006E0A77" w:rsidRDefault="006C7AA8" w:rsidP="00E60FD6">
      <w:pPr>
        <w:pStyle w:val="BodyTextIndent3"/>
        <w:spacing w:line="240" w:lineRule="auto"/>
        <w:jc w:val="right"/>
        <w:rPr>
          <w:rFonts w:ascii="GHEA Grapalat" w:hAnsi="GHEA Grapalat" w:cs="Arial"/>
          <w:b/>
          <w:lang w:val="es-ES"/>
        </w:rPr>
      </w:pPr>
      <w:r>
        <w:rPr>
          <w:rFonts w:ascii="GHEA Grapalat" w:hAnsi="GHEA Grapalat"/>
          <w:b/>
          <w:lang w:val="es-ES"/>
        </w:rPr>
        <w:t>ՀՀՔԿ-ԲՄԽԾՁԲ-25/6</w:t>
      </w:r>
      <w:r w:rsidR="00E60FD6" w:rsidRPr="006E0A77">
        <w:rPr>
          <w:rFonts w:ascii="GHEA Grapalat" w:hAnsi="GHEA Grapalat"/>
          <w:b/>
          <w:lang w:val="es-ES"/>
        </w:rPr>
        <w:t xml:space="preserve"> </w:t>
      </w:r>
      <w:r w:rsidR="00E60FD6" w:rsidRPr="006E0A77">
        <w:rPr>
          <w:rFonts w:ascii="GHEA Grapalat" w:hAnsi="GHEA Grapalat" w:cs="Sylfaen"/>
          <w:b/>
          <w:lang w:val="es-ES"/>
        </w:rPr>
        <w:t>ծածկագրով</w:t>
      </w:r>
    </w:p>
    <w:p w14:paraId="2E8EC528" w14:textId="6EBE38F4" w:rsidR="00E60FD6" w:rsidRPr="006E0A77" w:rsidRDefault="002B0934" w:rsidP="00E60FD6">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00E60FD6" w:rsidRPr="006E0A77">
        <w:rPr>
          <w:rFonts w:ascii="GHEA Grapalat" w:hAnsi="GHEA Grapalat" w:cs="Arial"/>
          <w:b/>
          <w:lang w:val="es-ES"/>
        </w:rPr>
        <w:t xml:space="preserve"> </w:t>
      </w:r>
      <w:r w:rsidR="00E60FD6" w:rsidRPr="006E0A77">
        <w:rPr>
          <w:rFonts w:ascii="GHEA Grapalat" w:hAnsi="GHEA Grapalat" w:cs="Sylfaen"/>
          <w:b/>
          <w:lang w:val="es-ES"/>
        </w:rPr>
        <w:t>հրավերի</w:t>
      </w:r>
    </w:p>
    <w:p w14:paraId="4C105D46" w14:textId="77777777" w:rsidR="00F158E8" w:rsidRDefault="00F158E8"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7584D7EF" w14:textId="045F035B" w:rsidR="00091EBC" w:rsidRPr="006E0A7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045CD57A" w14:textId="77777777" w:rsidR="007A5E2D" w:rsidRPr="006E0A7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(որակավորման ապահովում)</w:t>
      </w:r>
    </w:p>
    <w:p w14:paraId="7876614A" w14:textId="77777777" w:rsidR="00091EBC" w:rsidRPr="006E0A7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6E0A7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Սույն երաշխիքը (այսուհետ՝ երաշխիք) հանդիսանում է </w:t>
      </w:r>
      <w:r w:rsidR="00E60FD6" w:rsidRPr="006E0A77">
        <w:rPr>
          <w:rStyle w:val="Strong"/>
          <w:rFonts w:ascii="GHEA Grapalat" w:hAnsi="GHEA Grapalat"/>
          <w:b w:val="0"/>
          <w:bCs w:val="0"/>
          <w:sz w:val="20"/>
          <w:szCs w:val="20"/>
          <w:lang w:val="hy-AM"/>
        </w:rPr>
        <w:t>ՀՀ քաղաքաշինության կոմիտեի</w:t>
      </w:r>
    </w:p>
    <w:p w14:paraId="220E530A" w14:textId="26770139" w:rsidR="00F27778" w:rsidRPr="006E0A7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բենեֆիցիար) կողմից </w:t>
      </w:r>
      <w:r w:rsidR="006C7AA8">
        <w:rPr>
          <w:rStyle w:val="Strong"/>
          <w:rFonts w:ascii="GHEA Grapalat" w:hAnsi="GHEA Grapalat"/>
          <w:b w:val="0"/>
          <w:bCs w:val="0"/>
          <w:sz w:val="20"/>
          <w:szCs w:val="20"/>
          <w:lang w:val="hy-AM"/>
        </w:rPr>
        <w:t>ՀՀՔԿ-ԲՄԽԾՁԲ-25/6</w:t>
      </w:r>
      <w:r w:rsidR="00E60FD6"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ծածկագրով կազմակերպված </w:t>
      </w:r>
      <w:r w:rsidR="00E60FD6" w:rsidRPr="006E0A77">
        <w:rPr>
          <w:rStyle w:val="Strong"/>
          <w:rFonts w:ascii="GHEA Grapalat" w:hAnsi="GHEA Grapalat"/>
          <w:b w:val="0"/>
          <w:bCs w:val="0"/>
          <w:sz w:val="20"/>
          <w:szCs w:val="20"/>
          <w:lang w:val="hy-AM"/>
        </w:rPr>
        <w:t>գնման</w:t>
      </w:r>
      <w:r w:rsidR="00F741A1"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ընթացակարգի</w:t>
      </w:r>
      <w:r w:rsidR="00F27778" w:rsidRPr="006E0A77">
        <w:rPr>
          <w:rStyle w:val="Strong"/>
          <w:rFonts w:ascii="GHEA Grapalat" w:hAnsi="GHEA Grapalat"/>
          <w:b w:val="0"/>
          <w:bCs w:val="0"/>
          <w:sz w:val="20"/>
          <w:szCs w:val="20"/>
          <w:lang w:val="hy-AM"/>
        </w:rPr>
        <w:t xml:space="preserve"> արդյունքում</w:t>
      </w:r>
      <w:r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27778"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(այսուհետ՝ պրինցիպալ)</w:t>
      </w:r>
    </w:p>
    <w:p w14:paraId="1A9466B3" w14:textId="58154F41" w:rsidR="00F27778" w:rsidRPr="006E0A7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00F27778" w:rsidRPr="006E0A77">
        <w:rPr>
          <w:rFonts w:ascii="GHEA Grapalat" w:hAnsi="GHEA Grapalat" w:cs="Sylfaen"/>
          <w:vertAlign w:val="superscript"/>
          <w:lang w:val="hy-AM"/>
        </w:rPr>
        <w:t>ընտրված մասնակցի անվանումը</w:t>
      </w:r>
    </w:p>
    <w:p w14:paraId="3047EF48" w14:textId="6B621B3F" w:rsidR="00E60FD6" w:rsidRPr="006E0A7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կողմից կնքվելիք </w:t>
      </w:r>
      <w:r w:rsidR="007A5E2D" w:rsidRPr="006E0A77">
        <w:rPr>
          <w:rStyle w:val="Strong"/>
          <w:rFonts w:ascii="GHEA Grapalat" w:hAnsi="GHEA Grapalat"/>
          <w:b w:val="0"/>
          <w:bCs w:val="0"/>
          <w:sz w:val="20"/>
          <w:szCs w:val="20"/>
          <w:lang w:val="hy-AM"/>
        </w:rPr>
        <w:t>N</w:t>
      </w:r>
      <w:r w:rsidR="00E60FD6" w:rsidRPr="006E0A77">
        <w:rPr>
          <w:rStyle w:val="Strong"/>
          <w:rFonts w:ascii="GHEA Grapalat" w:hAnsi="GHEA Grapalat"/>
          <w:b w:val="0"/>
          <w:bCs w:val="0"/>
          <w:sz w:val="20"/>
          <w:szCs w:val="20"/>
          <w:lang w:val="hy-AM"/>
        </w:rPr>
        <w:t xml:space="preserve"> </w:t>
      </w:r>
      <w:r w:rsidR="006C7AA8">
        <w:rPr>
          <w:rStyle w:val="Strong"/>
          <w:rFonts w:ascii="GHEA Grapalat" w:hAnsi="GHEA Grapalat"/>
          <w:b w:val="0"/>
          <w:bCs w:val="0"/>
          <w:sz w:val="20"/>
          <w:szCs w:val="20"/>
          <w:lang w:val="hy-AM"/>
        </w:rPr>
        <w:t>ՀՀՔԿ-ԲՄԽԾՁԲ-25/6</w:t>
      </w:r>
      <w:r w:rsidR="00E60FD6"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պայմանագրով </w:t>
      </w:r>
      <w:r w:rsidR="00091EBC"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նախատեսված </w:t>
      </w:r>
      <w:r w:rsidR="00E60FD6" w:rsidRPr="006E0A7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6E0A7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6E0A7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4EC0798C" w14:textId="39440D12" w:rsidR="00091EBC" w:rsidRPr="006E0A7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00091EBC"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 xml:space="preserve">                           </w:t>
      </w:r>
      <w:r w:rsidR="00091EBC" w:rsidRPr="006E0A77">
        <w:rPr>
          <w:rStyle w:val="Strong"/>
          <w:rFonts w:ascii="GHEA Grapalat" w:hAnsi="GHEA Grapalat"/>
          <w:b w:val="0"/>
          <w:bCs w:val="0"/>
          <w:sz w:val="20"/>
          <w:szCs w:val="20"/>
          <w:lang w:val="hy-AM"/>
        </w:rPr>
        <w:t xml:space="preserve">  </w:t>
      </w:r>
      <w:r w:rsidR="00091EBC" w:rsidRPr="006E0A77">
        <w:rPr>
          <w:rFonts w:ascii="GHEA Grapalat" w:hAnsi="GHEA Grapalat" w:cs="Sylfaen"/>
          <w:vertAlign w:val="superscript"/>
          <w:lang w:val="hy-AM"/>
        </w:rPr>
        <w:t>երաշխիքը տվող բանկի</w:t>
      </w:r>
      <w:r w:rsidR="007B5E8C" w:rsidRPr="006E0A77">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անվանումը</w:t>
      </w:r>
    </w:p>
    <w:p w14:paraId="4903D936" w14:textId="02B636EC" w:rsidR="00091EBC"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ab/>
      </w:r>
      <w:r w:rsidR="00286298"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 xml:space="preserve">  </w:t>
      </w:r>
    </w:p>
    <w:p w14:paraId="33B0BA65" w14:textId="21753AED" w:rsidR="00091EBC" w:rsidRPr="006E0A7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w:t>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t xml:space="preserve">               </w:t>
      </w:r>
      <w:r w:rsidR="00091EBC" w:rsidRPr="006E0A77">
        <w:rPr>
          <w:rFonts w:ascii="GHEA Grapalat" w:hAnsi="GHEA Grapalat" w:cs="Sylfaen"/>
          <w:vertAlign w:val="superscript"/>
          <w:lang w:val="hy-AM"/>
        </w:rPr>
        <w:t>գումարը թվերով և տառերով</w:t>
      </w:r>
    </w:p>
    <w:p w14:paraId="1DEB7D00" w14:textId="1E1DF25B" w:rsidR="006E4901"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6E0A77">
        <w:rPr>
          <w:rStyle w:val="Strong"/>
          <w:rFonts w:ascii="GHEA Grapalat" w:hAnsi="GHEA Grapalat"/>
          <w:b w:val="0"/>
          <w:bCs w:val="0"/>
          <w:sz w:val="20"/>
          <w:szCs w:val="20"/>
          <w:lang w:val="hy-AM"/>
        </w:rPr>
        <w:t xml:space="preserve">900008000664 </w:t>
      </w:r>
      <w:r w:rsidRPr="006E0A77">
        <w:rPr>
          <w:rStyle w:val="Strong"/>
          <w:rFonts w:ascii="GHEA Grapalat" w:hAnsi="GHEA Grapalat"/>
          <w:b w:val="0"/>
          <w:bCs w:val="0"/>
          <w:sz w:val="20"/>
          <w:szCs w:val="20"/>
          <w:lang w:val="hy-AM"/>
        </w:rPr>
        <w:t xml:space="preserve">հաշվեհամարին </w:t>
      </w:r>
      <w:r w:rsidR="006E4901" w:rsidRPr="006E0A77">
        <w:rPr>
          <w:rStyle w:val="Strong"/>
          <w:rFonts w:ascii="GHEA Grapalat" w:hAnsi="GHEA Grapalat"/>
          <w:b w:val="0"/>
          <w:bCs w:val="0"/>
          <w:sz w:val="20"/>
          <w:szCs w:val="20"/>
          <w:lang w:val="hy-AM"/>
        </w:rPr>
        <w:t>փոխանցման միջոցով:</w:t>
      </w:r>
    </w:p>
    <w:p w14:paraId="6F1D133D"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977F4E2"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2841778F" w:rsidR="00DB01B8" w:rsidRPr="006E0A7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5</w:t>
      </w:r>
      <w:r w:rsidR="00DB01B8" w:rsidRPr="006E0A77">
        <w:rPr>
          <w:rFonts w:ascii="GHEA Grapalat" w:hAnsi="GHEA Grapalat"/>
          <w:color w:val="000000"/>
          <w:sz w:val="20"/>
          <w:szCs w:val="20"/>
          <w:lang w:val="hy-AM"/>
        </w:rPr>
        <w:t>. Երաշխիքը գործում է</w:t>
      </w:r>
      <w:r w:rsidR="004055A6" w:rsidRPr="006E0A77">
        <w:rPr>
          <w:rFonts w:ascii="GHEA Grapalat" w:hAnsi="GHEA Grapalat"/>
          <w:color w:val="000000"/>
          <w:sz w:val="20"/>
          <w:szCs w:val="20"/>
          <w:lang w:val="hy-AM"/>
        </w:rPr>
        <w:t xml:space="preserve"> թողարկման պահից և ուժի մեջ է</w:t>
      </w:r>
      <w:r w:rsidR="00DB01B8" w:rsidRPr="006E0A77">
        <w:rPr>
          <w:rFonts w:ascii="GHEA Grapalat" w:hAnsi="GHEA Grapalat"/>
          <w:color w:val="000000"/>
          <w:sz w:val="20"/>
          <w:szCs w:val="20"/>
          <w:lang w:val="hy-AM"/>
        </w:rPr>
        <w:t xml:space="preserve"> բենեֆիցիարի և պրինցիպալի միջև </w:t>
      </w:r>
      <w:r w:rsidR="00A10674"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N</w:t>
      </w:r>
      <w:r w:rsidR="00E60FD6" w:rsidRPr="006E0A77">
        <w:rPr>
          <w:rFonts w:ascii="GHEA Grapalat" w:hAnsi="GHEA Grapalat"/>
          <w:color w:val="000000"/>
          <w:sz w:val="20"/>
          <w:szCs w:val="20"/>
          <w:lang w:val="hy-AM"/>
        </w:rPr>
        <w:t xml:space="preserve"> </w:t>
      </w:r>
      <w:r w:rsidR="006C7AA8">
        <w:rPr>
          <w:rFonts w:ascii="GHEA Grapalat" w:hAnsi="GHEA Grapalat"/>
          <w:color w:val="000000"/>
          <w:sz w:val="20"/>
          <w:szCs w:val="20"/>
          <w:lang w:val="hy-AM"/>
        </w:rPr>
        <w:t>ՀՀՔԿ-ԲՄԽԾՁԲ-25/6</w:t>
      </w:r>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572390"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w:t>
      </w:r>
      <w:r w:rsidR="001F0598" w:rsidRPr="006E0A77">
        <w:rPr>
          <w:rFonts w:ascii="GHEA Grapalat" w:hAnsi="GHEA Grapalat"/>
          <w:color w:val="000000"/>
          <w:sz w:val="20"/>
          <w:szCs w:val="20"/>
          <w:lang w:val="hy-AM"/>
        </w:rPr>
        <w:t xml:space="preserve">իք </w:t>
      </w:r>
      <w:r w:rsidR="00E60FD6" w:rsidRPr="006E0A77">
        <w:rPr>
          <w:rFonts w:ascii="GHEA Grapalat" w:hAnsi="GHEA Grapalat"/>
          <w:color w:val="000000"/>
          <w:sz w:val="20"/>
          <w:szCs w:val="20"/>
          <w:lang w:val="hy-AM"/>
        </w:rPr>
        <w:t>պայմանագրով նախատեսված ծառ</w:t>
      </w:r>
      <w:r w:rsidR="00801033" w:rsidRPr="006E0A77">
        <w:rPr>
          <w:rFonts w:ascii="GHEA Grapalat" w:hAnsi="GHEA Grapalat"/>
          <w:color w:val="000000"/>
          <w:sz w:val="20"/>
          <w:szCs w:val="20"/>
          <w:lang w:val="hy-AM"/>
        </w:rPr>
        <w:t xml:space="preserve">այության մատուցման վերջնաժամկետի </w:t>
      </w:r>
      <w:r w:rsidR="00E60FD6" w:rsidRPr="006E0A77">
        <w:rPr>
          <w:rFonts w:ascii="GHEA Grapalat" w:hAnsi="GHEA Grapalat"/>
          <w:color w:val="000000"/>
          <w:sz w:val="20"/>
          <w:szCs w:val="20"/>
          <w:lang w:val="hy-AM"/>
        </w:rPr>
        <w:t xml:space="preserve">օրվան հաջորդող իննսուներորդ աշխատանքային օրը: </w:t>
      </w:r>
      <w:r w:rsidR="00DB01B8" w:rsidRPr="006E0A7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E0A77">
        <w:rPr>
          <w:rFonts w:ascii="GHEA Grapalat" w:hAnsi="GHEA Grapalat"/>
          <w:color w:val="000000"/>
          <w:sz w:val="20"/>
          <w:szCs w:val="20"/>
          <w:lang w:val="hy-AM"/>
        </w:rPr>
        <w:t>՝</w:t>
      </w:r>
      <w:hyperlink r:id="rId20" w:history="1">
        <w:r w:rsidR="008B5D98" w:rsidRPr="00EB0651">
          <w:rPr>
            <w:rStyle w:val="Hyperlink"/>
            <w:lang w:val="hy-AM"/>
          </w:rPr>
          <w:t xml:space="preserve"> </w:t>
        </w:r>
        <w:r w:rsidR="008B5D98" w:rsidRPr="00EB0651">
          <w:rPr>
            <w:rStyle w:val="Hyperlink"/>
            <w:rFonts w:ascii="GHEA Grapalat" w:hAnsi="GHEA Grapalat"/>
            <w:sz w:val="20"/>
            <w:szCs w:val="20"/>
            <w:lang w:val="af-ZA"/>
          </w:rPr>
          <w:t>tender1@minurban.am</w:t>
        </w:r>
      </w:hyperlink>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էլեկտրոնային փոստի հասցեին։     </w:t>
      </w:r>
    </w:p>
    <w:p w14:paraId="4EEE2D87" w14:textId="77777777" w:rsidR="00F07C37"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Պահանջին կից ներկայացվում են հետևյալ փաստաթղթերը՝</w:t>
      </w:r>
    </w:p>
    <w:p w14:paraId="4F34A74D" w14:textId="41DE256F" w:rsidR="00091EBC" w:rsidRPr="006E0A7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1</w:t>
      </w:r>
      <w:r w:rsidR="00091EBC" w:rsidRPr="006E0A77">
        <w:rPr>
          <w:rFonts w:ascii="GHEA Grapalat" w:hAnsi="GHEA Grapalat"/>
          <w:color w:val="000000"/>
          <w:sz w:val="20"/>
          <w:szCs w:val="20"/>
          <w:lang w:val="hy-AM"/>
        </w:rPr>
        <w:t xml:space="preserve">) </w:t>
      </w:r>
      <w:r w:rsidR="007A5E2D" w:rsidRPr="006E0A77">
        <w:rPr>
          <w:rFonts w:ascii="GHEA Grapalat" w:hAnsi="GHEA Grapalat"/>
          <w:color w:val="000000"/>
          <w:sz w:val="20"/>
          <w:szCs w:val="20"/>
          <w:lang w:val="hy-AM"/>
        </w:rPr>
        <w:t xml:space="preserve">N </w:t>
      </w:r>
      <w:r w:rsidR="006C7AA8">
        <w:rPr>
          <w:rStyle w:val="Strong"/>
          <w:rFonts w:ascii="GHEA Grapalat" w:hAnsi="GHEA Grapalat"/>
          <w:b w:val="0"/>
          <w:bCs w:val="0"/>
          <w:sz w:val="20"/>
          <w:szCs w:val="20"/>
          <w:lang w:val="hy-AM"/>
        </w:rPr>
        <w:t>ՀՀՔԿ-ԲՄԽԾՁԲ-25/6</w:t>
      </w:r>
      <w:r w:rsidR="00E60FD6" w:rsidRPr="006E0A77">
        <w:rPr>
          <w:rStyle w:val="Strong"/>
          <w:rFonts w:ascii="GHEA Grapalat" w:hAnsi="GHEA Grapalat"/>
          <w:b w:val="0"/>
          <w:bCs w:val="0"/>
          <w:sz w:val="20"/>
          <w:szCs w:val="20"/>
          <w:lang w:val="hy-AM"/>
        </w:rPr>
        <w:t xml:space="preserve"> </w:t>
      </w:r>
      <w:r w:rsidRPr="006E0A77">
        <w:rPr>
          <w:rFonts w:ascii="GHEA Grapalat" w:hAnsi="GHEA Grapalat"/>
          <w:color w:val="000000"/>
          <w:sz w:val="20"/>
          <w:szCs w:val="20"/>
          <w:lang w:val="hy-AM"/>
        </w:rPr>
        <w:t xml:space="preserve">պայմանագրի, ներառյալ նաև դրանում </w:t>
      </w:r>
      <w:r w:rsidR="00E60FD6" w:rsidRPr="006E0A77">
        <w:rPr>
          <w:rFonts w:ascii="GHEA Grapalat" w:hAnsi="GHEA Grapalat"/>
          <w:color w:val="000000"/>
          <w:sz w:val="20"/>
          <w:szCs w:val="20"/>
          <w:lang w:val="hy-AM"/>
        </w:rPr>
        <w:t xml:space="preserve">կատարված </w:t>
      </w:r>
      <w:r w:rsidRPr="006E0A77">
        <w:rPr>
          <w:rFonts w:ascii="GHEA Grapalat" w:hAnsi="GHEA Grapalat"/>
          <w:color w:val="000000"/>
          <w:sz w:val="20"/>
          <w:szCs w:val="20"/>
          <w:lang w:val="hy-AM"/>
        </w:rPr>
        <w:t>փոփոխությունների, լրացուցիչ համաձայնագրերի պատճենները</w:t>
      </w:r>
      <w:r w:rsidR="00091EBC" w:rsidRPr="006E0A77">
        <w:rPr>
          <w:rFonts w:ascii="GHEA Grapalat" w:hAnsi="GHEA Grapalat"/>
          <w:color w:val="000000"/>
          <w:sz w:val="20"/>
          <w:szCs w:val="20"/>
          <w:lang w:val="hy-AM"/>
        </w:rPr>
        <w:t>.</w:t>
      </w:r>
    </w:p>
    <w:p w14:paraId="320306A5" w14:textId="77777777" w:rsidR="007B3D9D" w:rsidRPr="006E0A7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2</w:t>
      </w:r>
      <w:r w:rsidR="00091EBC"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7B5E8C"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9571AC" w:rsidRPr="006E0A77">
        <w:rPr>
          <w:rFonts w:ascii="GHEA Grapalat" w:hAnsi="GHEA Grapalat"/>
          <w:color w:val="000000"/>
          <w:sz w:val="20"/>
          <w:szCs w:val="20"/>
          <w:lang w:val="hy-AM"/>
        </w:rPr>
        <w:t>:</w:t>
      </w:r>
    </w:p>
    <w:p w14:paraId="3922C155" w14:textId="04973A6A"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E0A77">
        <w:rPr>
          <w:rFonts w:ascii="GHEA Grapalat" w:hAnsi="GHEA Grapalat"/>
          <w:color w:val="000000"/>
          <w:sz w:val="20"/>
          <w:szCs w:val="20"/>
          <w:lang w:val="hy-AM"/>
        </w:rPr>
        <w:t>ց</w:t>
      </w:r>
      <w:r w:rsidR="00A10674"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E0A7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6E0A7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 xml:space="preserve">մարմնի ղեկավար </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4C2006B"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1196E88F" w14:textId="77777777" w:rsidR="00F07C37" w:rsidRPr="006E0A7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6467B3" w14:textId="281443F3" w:rsidR="00F07C37" w:rsidRPr="006E0A77" w:rsidRDefault="00F07C37" w:rsidP="0043537C">
      <w:pPr>
        <w:jc w:val="both"/>
        <w:rPr>
          <w:rFonts w:ascii="GHEA Grapalat" w:hAnsi="GHEA Grapalat" w:cs="Sylfaen"/>
          <w:i/>
          <w:sz w:val="16"/>
          <w:szCs w:val="16"/>
          <w:lang w:val="hy-AM"/>
        </w:rPr>
      </w:pPr>
    </w:p>
    <w:p w14:paraId="442AEADB" w14:textId="77777777" w:rsidR="00C06AE4" w:rsidRPr="006E0A77" w:rsidRDefault="00C06AE4" w:rsidP="001F2D0C">
      <w:pPr>
        <w:pStyle w:val="BodyTextIndent3"/>
        <w:spacing w:line="240" w:lineRule="auto"/>
        <w:jc w:val="right"/>
        <w:rPr>
          <w:rFonts w:ascii="GHEA Grapalat" w:hAnsi="GHEA Grapalat"/>
          <w:b/>
          <w:lang w:val="es-ES"/>
        </w:rPr>
      </w:pPr>
    </w:p>
    <w:p w14:paraId="0D1B8D22" w14:textId="77777777" w:rsidR="00C06AE4" w:rsidRPr="006E0A77" w:rsidRDefault="00C06AE4" w:rsidP="001F2D0C">
      <w:pPr>
        <w:pStyle w:val="BodyTextIndent3"/>
        <w:spacing w:line="240" w:lineRule="auto"/>
        <w:jc w:val="right"/>
        <w:rPr>
          <w:rFonts w:ascii="GHEA Grapalat" w:hAnsi="GHEA Grapalat"/>
          <w:b/>
          <w:lang w:val="es-ES"/>
        </w:rPr>
      </w:pPr>
    </w:p>
    <w:p w14:paraId="7B570275" w14:textId="77777777" w:rsidR="007A1698" w:rsidRPr="006E0A77" w:rsidRDefault="007A1698" w:rsidP="00D757AF">
      <w:pPr>
        <w:pStyle w:val="BodyTextIndent3"/>
        <w:spacing w:line="240" w:lineRule="auto"/>
        <w:jc w:val="center"/>
        <w:rPr>
          <w:rFonts w:ascii="GHEA Grapalat" w:hAnsi="GHEA Grapalat"/>
          <w:b/>
          <w:lang w:val="es-ES"/>
        </w:rPr>
      </w:pPr>
    </w:p>
    <w:p w14:paraId="37359368" w14:textId="631D6FCD" w:rsidR="001F2D0C" w:rsidRPr="006E0A77" w:rsidRDefault="001F2D0C" w:rsidP="001F2D0C">
      <w:pPr>
        <w:pStyle w:val="BodyTextIndent3"/>
        <w:spacing w:line="240" w:lineRule="auto"/>
        <w:jc w:val="right"/>
        <w:rPr>
          <w:rFonts w:ascii="GHEA Grapalat" w:hAnsi="GHEA Grapalat"/>
          <w:b/>
          <w:lang w:val="es-ES"/>
        </w:rPr>
      </w:pPr>
      <w:r w:rsidRPr="006E0A77">
        <w:rPr>
          <w:rFonts w:ascii="GHEA Grapalat" w:hAnsi="GHEA Grapalat"/>
          <w:b/>
          <w:lang w:val="es-ES"/>
        </w:rPr>
        <w:lastRenderedPageBreak/>
        <w:t>Հավելված 4.2</w:t>
      </w:r>
    </w:p>
    <w:p w14:paraId="1D64C95C" w14:textId="2607974C" w:rsidR="001F2D0C" w:rsidRPr="006E0A77" w:rsidRDefault="006C7AA8" w:rsidP="001F2D0C">
      <w:pPr>
        <w:pStyle w:val="BodyTextIndent3"/>
        <w:spacing w:line="240" w:lineRule="auto"/>
        <w:jc w:val="right"/>
        <w:rPr>
          <w:rFonts w:ascii="GHEA Grapalat" w:hAnsi="GHEA Grapalat"/>
          <w:b/>
          <w:lang w:val="es-ES"/>
        </w:rPr>
      </w:pPr>
      <w:r>
        <w:rPr>
          <w:rFonts w:ascii="GHEA Grapalat" w:hAnsi="GHEA Grapalat"/>
          <w:b/>
          <w:lang w:val="es-ES"/>
        </w:rPr>
        <w:t>ՀՀՔԿ-ԲՄԽԾՁԲ-25/6</w:t>
      </w:r>
      <w:r w:rsidR="001F2D0C" w:rsidRPr="006E0A77">
        <w:rPr>
          <w:rFonts w:ascii="GHEA Grapalat" w:hAnsi="GHEA Grapalat"/>
          <w:b/>
          <w:lang w:val="es-ES"/>
        </w:rPr>
        <w:t xml:space="preserve"> ծածկագրով </w:t>
      </w:r>
    </w:p>
    <w:p w14:paraId="3E8D9A53" w14:textId="7F5AD994" w:rsidR="001F2D0C" w:rsidRPr="006E0A77" w:rsidRDefault="002B0934" w:rsidP="001F2D0C">
      <w:pPr>
        <w:pStyle w:val="BodyTextIndent3"/>
        <w:spacing w:line="240" w:lineRule="auto"/>
        <w:jc w:val="right"/>
        <w:rPr>
          <w:rFonts w:ascii="GHEA Grapalat" w:hAnsi="GHEA Grapalat"/>
          <w:b/>
          <w:lang w:val="es-ES"/>
        </w:rPr>
      </w:pPr>
      <w:r w:rsidRPr="006E0A77">
        <w:rPr>
          <w:rFonts w:ascii="GHEA Grapalat" w:hAnsi="GHEA Grapalat"/>
          <w:b/>
          <w:lang w:val="es-ES"/>
        </w:rPr>
        <w:t>բաց մրցույթի</w:t>
      </w:r>
      <w:r w:rsidR="001F2D0C" w:rsidRPr="006E0A77">
        <w:rPr>
          <w:rFonts w:ascii="GHEA Grapalat" w:hAnsi="GHEA Grapalat"/>
          <w:b/>
          <w:lang w:val="es-ES"/>
        </w:rPr>
        <w:t xml:space="preserve"> հրավերի</w:t>
      </w:r>
    </w:p>
    <w:p w14:paraId="71F5F53D" w14:textId="77777777" w:rsidR="007862B1" w:rsidRPr="006E0A77" w:rsidRDefault="007862B1" w:rsidP="007862B1">
      <w:pPr>
        <w:pStyle w:val="BodyTextIndent3"/>
        <w:spacing w:line="240" w:lineRule="auto"/>
        <w:jc w:val="right"/>
        <w:rPr>
          <w:rFonts w:ascii="GHEA Grapalat" w:hAnsi="GHEA Grapalat" w:cs="Sylfaen"/>
          <w:b/>
          <w:lang w:val="hy-AM"/>
        </w:rPr>
      </w:pPr>
    </w:p>
    <w:p w14:paraId="144F5270" w14:textId="77777777" w:rsidR="001F2D0C" w:rsidRPr="006E0A77" w:rsidRDefault="007862B1" w:rsidP="007862B1">
      <w:pPr>
        <w:jc w:val="center"/>
        <w:rPr>
          <w:rFonts w:ascii="GHEA Grapalat" w:hAnsi="GHEA Grapalat" w:cs="GHEA Grapalat"/>
          <w:b/>
          <w:sz w:val="18"/>
          <w:szCs w:val="18"/>
          <w:lang w:val="hy-AM"/>
        </w:rPr>
      </w:pPr>
      <w:r w:rsidRPr="006E0A77">
        <w:rPr>
          <w:rFonts w:ascii="GHEA Grapalat" w:hAnsi="GHEA Grapalat" w:cs="GHEA Grapalat"/>
          <w:b/>
          <w:sz w:val="18"/>
          <w:szCs w:val="18"/>
          <w:lang w:val="hy-AM"/>
        </w:rPr>
        <w:t xml:space="preserve">       </w:t>
      </w:r>
    </w:p>
    <w:p w14:paraId="03CE127C" w14:textId="421A4A0F" w:rsidR="007862B1" w:rsidRPr="006E0A77" w:rsidRDefault="007862B1" w:rsidP="001F2D0C">
      <w:pPr>
        <w:jc w:val="center"/>
        <w:rPr>
          <w:rFonts w:ascii="GHEA Grapalat" w:hAnsi="GHEA Grapalat" w:cs="GHEA Grapalat"/>
          <w:b/>
          <w:sz w:val="20"/>
          <w:szCs w:val="20"/>
          <w:lang w:val="hy-AM"/>
        </w:rPr>
      </w:pPr>
      <w:r w:rsidRPr="006E0A77">
        <w:rPr>
          <w:rFonts w:ascii="GHEA Grapalat" w:hAnsi="GHEA Grapalat" w:cs="GHEA Grapalat"/>
          <w:b/>
          <w:sz w:val="20"/>
          <w:szCs w:val="20"/>
          <w:lang w:val="hy-AM"/>
        </w:rPr>
        <w:t>ՏՈւԺԱՆՔԻ ՄԱՍԻՆ ՀԱՄԱՁԱՅՆԱԳԻՐ</w:t>
      </w:r>
    </w:p>
    <w:p w14:paraId="13A7D320" w14:textId="77777777" w:rsidR="00631658" w:rsidRPr="006E0A77" w:rsidRDefault="00631658" w:rsidP="007862B1">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001C7C1A" w:rsidRPr="006E0A77">
        <w:rPr>
          <w:rFonts w:ascii="GHEA Grapalat" w:hAnsi="GHEA Grapalat" w:cs="GHEA Grapalat"/>
          <w:b/>
          <w:sz w:val="18"/>
          <w:szCs w:val="18"/>
          <w:lang w:val="hy-AM"/>
        </w:rPr>
        <w:t xml:space="preserve">որակավորման </w:t>
      </w:r>
      <w:r w:rsidRPr="006E0A77">
        <w:rPr>
          <w:rFonts w:ascii="GHEA Grapalat" w:hAnsi="GHEA Grapalat" w:cs="GHEA Grapalat"/>
          <w:b/>
          <w:sz w:val="18"/>
          <w:szCs w:val="18"/>
          <w:lang w:val="hy-AM"/>
        </w:rPr>
        <w:t>ապահովում)</w:t>
      </w:r>
    </w:p>
    <w:p w14:paraId="285B2F52" w14:textId="77777777" w:rsidR="007862B1" w:rsidRPr="006E0A77" w:rsidRDefault="007862B1" w:rsidP="007862B1">
      <w:pPr>
        <w:rPr>
          <w:rFonts w:ascii="GHEA Grapalat" w:hAnsi="GHEA Grapalat" w:cs="GHEA Grapalat"/>
          <w:b/>
          <w:sz w:val="20"/>
          <w:szCs w:val="20"/>
          <w:lang w:val="hy-AM"/>
        </w:rPr>
      </w:pPr>
      <w:r w:rsidRPr="006E0A77">
        <w:rPr>
          <w:rFonts w:ascii="GHEA Grapalat" w:hAnsi="GHEA Grapalat" w:cs="GHEA Grapalat"/>
          <w:color w:val="FF0000"/>
          <w:sz w:val="20"/>
          <w:szCs w:val="20"/>
          <w:shd w:val="clear" w:color="auto" w:fill="92CDDC"/>
          <w:lang w:val="hy-AM"/>
        </w:rPr>
        <w:t xml:space="preserve">                                                              </w:t>
      </w:r>
    </w:p>
    <w:p w14:paraId="4D331536" w14:textId="1829B7BD" w:rsidR="007862B1" w:rsidRPr="006E0A77" w:rsidRDefault="007862B1" w:rsidP="007862B1">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F46F1D" w:rsidRPr="006E0A77">
        <w:rPr>
          <w:rFonts w:ascii="GHEA Grapalat" w:hAnsi="GHEA Grapalat" w:cs="GHEA Grapalat"/>
          <w:sz w:val="20"/>
          <w:szCs w:val="20"/>
          <w:lang w:val="hy-AM"/>
        </w:rPr>
        <w:t xml:space="preserve"> 20   թ.</w:t>
      </w:r>
    </w:p>
    <w:p w14:paraId="3BC189D7" w14:textId="77777777" w:rsidR="007862B1" w:rsidRPr="006E0A77" w:rsidRDefault="007862B1" w:rsidP="007862B1">
      <w:pPr>
        <w:rPr>
          <w:rFonts w:ascii="GHEA Grapalat" w:hAnsi="GHEA Grapalat" w:cs="GHEA Grapalat"/>
          <w:sz w:val="20"/>
          <w:szCs w:val="20"/>
          <w:lang w:val="hy-AM"/>
        </w:rPr>
      </w:pPr>
    </w:p>
    <w:p w14:paraId="0AD1D30D" w14:textId="77777777" w:rsidR="007862B1" w:rsidRPr="006E0A77" w:rsidRDefault="007862B1" w:rsidP="007862B1">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2E9A5A50" w14:textId="77777777" w:rsidR="007862B1" w:rsidRPr="006E0A77" w:rsidRDefault="007862B1" w:rsidP="007862B1">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E0A77" w:rsidRDefault="007862B1" w:rsidP="007862B1">
      <w:pPr>
        <w:ind w:firstLine="708"/>
        <w:jc w:val="both"/>
        <w:rPr>
          <w:rFonts w:ascii="GHEA Grapalat" w:hAnsi="GHEA Grapalat" w:cs="GHEA Grapalat"/>
          <w:sz w:val="20"/>
          <w:szCs w:val="20"/>
          <w:lang w:val="hy-AM"/>
        </w:rPr>
      </w:pPr>
    </w:p>
    <w:p w14:paraId="522933C8" w14:textId="77777777" w:rsidR="007862B1" w:rsidRPr="006E0A77" w:rsidRDefault="007862B1" w:rsidP="001F6B85">
      <w:pPr>
        <w:numPr>
          <w:ilvl w:val="0"/>
          <w:numId w:val="2"/>
        </w:numPr>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 Հ</w:t>
      </w:r>
      <w:r w:rsidRPr="006E0A77">
        <w:rPr>
          <w:rFonts w:ascii="GHEA Grapalat" w:hAnsi="GHEA Grapalat" w:cs="GHEA Grapalat"/>
          <w:b/>
          <w:sz w:val="20"/>
          <w:szCs w:val="20"/>
        </w:rPr>
        <w:t>ամաձայնության առարկան</w:t>
      </w:r>
    </w:p>
    <w:p w14:paraId="11B46915" w14:textId="77777777" w:rsidR="007862B1" w:rsidRPr="006E0A77" w:rsidRDefault="007862B1" w:rsidP="007862B1">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513013E8" w14:textId="0C2CF031" w:rsidR="007862B1" w:rsidRPr="006E0A77" w:rsidRDefault="007862B1" w:rsidP="001F6B85">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Ընկերությունը մասնակցում է </w:t>
      </w:r>
      <w:r w:rsidR="001F2D0C" w:rsidRPr="006E0A77">
        <w:rPr>
          <w:rFonts w:ascii="GHEA Grapalat" w:hAnsi="GHEA Grapalat" w:cs="GHEA Grapalat"/>
          <w:sz w:val="20"/>
          <w:szCs w:val="20"/>
          <w:lang w:val="pt-BR"/>
        </w:rPr>
        <w:t>ՀՀ քաղաքաշինության կոմիտեի</w:t>
      </w:r>
      <w:r w:rsidRPr="006E0A77">
        <w:rPr>
          <w:rFonts w:ascii="GHEA Grapalat" w:hAnsi="GHEA Grapalat" w:cs="GHEA Grapalat"/>
          <w:sz w:val="20"/>
          <w:szCs w:val="20"/>
          <w:lang w:val="pt-BR"/>
        </w:rPr>
        <w:t xml:space="preserve"> (այսուհետ` Պատվիրատու) կողմից </w:t>
      </w:r>
    </w:p>
    <w:p w14:paraId="7A4C5D41" w14:textId="29B5F01D" w:rsidR="007862B1" w:rsidRPr="006E0A77" w:rsidRDefault="007862B1" w:rsidP="007862B1">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F970F8" w:rsidRPr="006E0A77">
        <w:rPr>
          <w:rFonts w:ascii="GHEA Grapalat" w:hAnsi="GHEA Grapalat" w:cs="GHEA Grapalat"/>
          <w:sz w:val="20"/>
          <w:szCs w:val="20"/>
          <w:lang w:val="pt-BR"/>
        </w:rPr>
        <w:t xml:space="preserve"> </w:t>
      </w:r>
      <w:r w:rsidR="006C7AA8">
        <w:rPr>
          <w:rFonts w:ascii="GHEA Grapalat" w:hAnsi="GHEA Grapalat" w:cs="GHEA Grapalat"/>
          <w:sz w:val="20"/>
          <w:szCs w:val="20"/>
          <w:lang w:val="pt-BR"/>
        </w:rPr>
        <w:t>ՀՀՔԿ-ԲՄԽԾՁԲ-25/6</w:t>
      </w:r>
      <w:r w:rsidR="00F970F8"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19747032" w14:textId="3812B68E" w:rsidR="007862B1" w:rsidRPr="006E0A77" w:rsidRDefault="00F970F8" w:rsidP="006E35C3">
      <w:pPr>
        <w:ind w:firstLine="360"/>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  </w:t>
      </w:r>
      <w:r w:rsidR="006E35C3" w:rsidRPr="006E0A77">
        <w:rPr>
          <w:rFonts w:ascii="GHEA Grapalat" w:hAnsi="GHEA Grapalat" w:cs="GHEA Grapalat"/>
          <w:sz w:val="20"/>
          <w:szCs w:val="20"/>
          <w:lang w:val="pt-BR"/>
        </w:rPr>
        <w:t>1.</w:t>
      </w:r>
      <w:r w:rsidR="000149F3" w:rsidRPr="006E0A77">
        <w:rPr>
          <w:rFonts w:ascii="GHEA Grapalat" w:hAnsi="GHEA Grapalat" w:cs="GHEA Grapalat"/>
          <w:sz w:val="20"/>
          <w:szCs w:val="20"/>
          <w:lang w:val="pt-BR"/>
        </w:rPr>
        <w:t>2</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Որպես գնման ընթացակարգի արդյունքում </w:t>
      </w:r>
      <w:r w:rsidR="006E35C3" w:rsidRPr="006E0A7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E0A77">
        <w:rPr>
          <w:rFonts w:ascii="GHEA Grapalat" w:hAnsi="GHEA Grapalat" w:cs="GHEA Grapalat"/>
          <w:sz w:val="20"/>
          <w:szCs w:val="20"/>
          <w:lang w:val="pt-BR"/>
        </w:rPr>
        <w:t xml:space="preserve">կատարման </w:t>
      </w:r>
      <w:r w:rsidR="006E35C3" w:rsidRPr="006E0A77">
        <w:rPr>
          <w:rFonts w:ascii="GHEA Grapalat" w:hAnsi="GHEA Grapalat" w:cs="GHEA Grapalat"/>
          <w:sz w:val="20"/>
          <w:szCs w:val="20"/>
          <w:lang w:val="pt-BR"/>
        </w:rPr>
        <w:t xml:space="preserve">համար անհրաժեշտ որակավորման </w:t>
      </w:r>
      <w:r w:rsidR="007862B1" w:rsidRPr="006E0A77">
        <w:rPr>
          <w:rFonts w:ascii="GHEA Grapalat" w:hAnsi="GHEA Grapalat" w:cs="GHEA Grapalat"/>
          <w:sz w:val="20"/>
          <w:szCs w:val="20"/>
          <w:lang w:val="pt-BR"/>
        </w:rPr>
        <w:t>ապահովում, Ընկերությունը</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6E0A77" w:rsidRDefault="002E2A5F" w:rsidP="000149F3">
      <w:pPr>
        <w:ind w:firstLine="360"/>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 </w:t>
      </w:r>
      <w:r w:rsidR="000149F3" w:rsidRPr="006E0A77">
        <w:rPr>
          <w:rFonts w:ascii="GHEA Grapalat" w:hAnsi="GHEA Grapalat" w:cs="GHEA Grapalat"/>
          <w:color w:val="000000"/>
          <w:sz w:val="20"/>
          <w:szCs w:val="20"/>
          <w:lang w:val="pt-BR"/>
        </w:rPr>
        <w:t xml:space="preserve">1.3 </w:t>
      </w:r>
      <w:r w:rsidR="007862B1" w:rsidRPr="006E0A77">
        <w:rPr>
          <w:rFonts w:ascii="GHEA Grapalat" w:hAnsi="GHEA Grapalat" w:cs="GHEA Grapalat"/>
          <w:color w:val="000000"/>
          <w:sz w:val="20"/>
          <w:szCs w:val="20"/>
          <w:lang w:val="pt-BR"/>
        </w:rPr>
        <w:t>Ընկերությունը</w:t>
      </w:r>
      <w:r w:rsidR="007862B1" w:rsidRPr="006E0A77">
        <w:rPr>
          <w:rFonts w:ascii="GHEA Grapalat" w:hAnsi="GHEA Grapalat" w:cs="GHEA Grapalat"/>
          <w:color w:val="000000"/>
          <w:sz w:val="20"/>
          <w:szCs w:val="20"/>
          <w:lang w:val="hy-AM"/>
        </w:rPr>
        <w:t xml:space="preserve"> սույն </w:t>
      </w:r>
      <w:r w:rsidR="007862B1" w:rsidRPr="006E0A77">
        <w:rPr>
          <w:rFonts w:ascii="GHEA Grapalat" w:hAnsi="GHEA Grapalat" w:cs="GHEA Grapalat"/>
          <w:color w:val="000000"/>
          <w:sz w:val="20"/>
          <w:szCs w:val="20"/>
          <w:lang w:val="pt-BR"/>
        </w:rPr>
        <w:t>տուժանքի համաձայնագ</w:t>
      </w:r>
      <w:r w:rsidR="007862B1" w:rsidRPr="006E0A77">
        <w:rPr>
          <w:rFonts w:ascii="GHEA Grapalat" w:hAnsi="GHEA Grapalat" w:cs="GHEA Grapalat"/>
          <w:color w:val="000000"/>
          <w:sz w:val="20"/>
          <w:szCs w:val="20"/>
          <w:lang w:val="hy-AM"/>
        </w:rPr>
        <w:t>ր</w:t>
      </w:r>
      <w:r w:rsidR="007862B1" w:rsidRPr="006E0A77">
        <w:rPr>
          <w:rFonts w:ascii="GHEA Grapalat" w:hAnsi="GHEA Grapalat" w:cs="GHEA Grapalat"/>
          <w:color w:val="000000"/>
          <w:sz w:val="20"/>
          <w:szCs w:val="20"/>
          <w:lang w:val="pt-BR"/>
        </w:rPr>
        <w:t>ի</w:t>
      </w:r>
      <w:r w:rsidR="007862B1" w:rsidRPr="006E0A77">
        <w:rPr>
          <w:rFonts w:ascii="GHEA Grapalat" w:hAnsi="GHEA Grapalat" w:cs="GHEA Grapalat"/>
          <w:color w:val="000000"/>
          <w:sz w:val="20"/>
          <w:szCs w:val="20"/>
          <w:lang w:val="hy-AM"/>
        </w:rPr>
        <w:t xml:space="preserve">ն կից ներկայացվող վճարման պահանջագրի </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այսուհետ` Պահանջագիր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ստորագրմամբ անհետկանչելիորեն  համաձայնվում է, որ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w:t>
      </w:r>
    </w:p>
    <w:p w14:paraId="76DC9FB8"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E0A77" w:rsidRDefault="007862B1" w:rsidP="007862B1">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E0A77" w:rsidRDefault="007862B1" w:rsidP="007862B1">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1.4</w:t>
      </w:r>
      <w:r w:rsidR="007862B1"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E0A7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E0A77">
        <w:rPr>
          <w:rFonts w:ascii="GHEA Grapalat" w:hAnsi="GHEA Grapalat" w:cs="GHEA Grapalat"/>
          <w:sz w:val="20"/>
          <w:szCs w:val="20"/>
          <w:lang w:val="pt-BR"/>
        </w:rPr>
        <w:t xml:space="preserve"> Պատվիրատուն սույն տուժանքի համաձայնագիրը և կից </w:t>
      </w:r>
      <w:r w:rsidR="007862B1" w:rsidRPr="006E0A77">
        <w:rPr>
          <w:rFonts w:ascii="GHEA Grapalat" w:hAnsi="GHEA Grapalat" w:cs="GHEA Grapalat"/>
          <w:sz w:val="20"/>
          <w:szCs w:val="20"/>
          <w:lang w:val="hy-AM"/>
        </w:rPr>
        <w:t xml:space="preserve">Պահանջագիրը բնօրինակներով </w:t>
      </w:r>
      <w:r w:rsidR="007862B1" w:rsidRPr="006E0A77">
        <w:rPr>
          <w:rFonts w:ascii="GHEA Grapalat" w:hAnsi="GHEA Grapalat" w:cs="GHEA Grapalat"/>
          <w:sz w:val="20"/>
          <w:szCs w:val="20"/>
          <w:lang w:val="pt-BR"/>
        </w:rPr>
        <w:t xml:space="preserve">ներկայացնում է </w:t>
      </w:r>
      <w:r w:rsidR="007862B1" w:rsidRPr="006E0A77">
        <w:rPr>
          <w:rFonts w:ascii="GHEA Grapalat" w:hAnsi="GHEA Grapalat" w:cs="GHEA Grapalat"/>
          <w:sz w:val="20"/>
          <w:szCs w:val="20"/>
          <w:lang w:val="hy-AM"/>
        </w:rPr>
        <w:t>Վճարող Բանկին</w:t>
      </w:r>
      <w:r w:rsidR="007862B1"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E0A77">
        <w:rPr>
          <w:rFonts w:ascii="GHEA Grapalat" w:hAnsi="GHEA Grapalat" w:cs="GHEA Grapalat"/>
          <w:sz w:val="20"/>
          <w:szCs w:val="20"/>
          <w:lang w:val="hy-AM"/>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թվային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ստորագրությամբ</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հաստատված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լինելու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դեպքում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են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ներկայացվում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կրիչներով</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ինչպես</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նաև</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դրանցից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արտատպված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թղթային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տարբերակներով</w:t>
      </w:r>
      <w:r w:rsidR="007862B1" w:rsidRPr="006E0A77">
        <w:rPr>
          <w:rFonts w:ascii="GHEA Grapalat" w:hAnsi="GHEA Grapalat" w:cs="GHEA Grapalat"/>
          <w:sz w:val="20"/>
          <w:szCs w:val="20"/>
          <w:lang w:val="pt-BR"/>
        </w:rPr>
        <w:t>:</w:t>
      </w:r>
    </w:p>
    <w:p w14:paraId="5DFDA653" w14:textId="77777777" w:rsidR="007862B1" w:rsidRPr="006E0A77" w:rsidRDefault="007862B1" w:rsidP="00A10674">
      <w:pPr>
        <w:numPr>
          <w:ilvl w:val="1"/>
          <w:numId w:val="6"/>
        </w:numPr>
        <w:ind w:left="720"/>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 xml:space="preserve">1.6 </w:t>
      </w:r>
      <w:r w:rsidR="007862B1" w:rsidRPr="006E0A77">
        <w:rPr>
          <w:rFonts w:ascii="GHEA Grapalat" w:hAnsi="GHEA Grapalat" w:cs="GHEA Grapalat"/>
          <w:sz w:val="20"/>
          <w:szCs w:val="20"/>
          <w:lang w:val="hy-AM"/>
        </w:rPr>
        <w:t>Վճարող Բանկի կողմից Պ</w:t>
      </w:r>
      <w:r w:rsidR="007862B1" w:rsidRPr="006E0A77">
        <w:rPr>
          <w:rFonts w:ascii="GHEA Grapalat" w:hAnsi="GHEA Grapalat" w:cs="GHEA Grapalat"/>
          <w:sz w:val="20"/>
          <w:szCs w:val="20"/>
          <w:lang w:val="pt-BR"/>
        </w:rPr>
        <w:t xml:space="preserve">ահանջագրում նշված գումարի վճարման հետևանքով </w:t>
      </w:r>
      <w:r w:rsidR="007862B1" w:rsidRPr="006E0A77">
        <w:rPr>
          <w:rFonts w:ascii="GHEA Grapalat" w:hAnsi="GHEA Grapalat" w:cs="GHEA Grapalat"/>
          <w:sz w:val="20"/>
          <w:szCs w:val="20"/>
          <w:lang w:val="hy-AM"/>
        </w:rPr>
        <w:t xml:space="preserve">Ընկերության </w:t>
      </w:r>
      <w:r w:rsidR="007862B1" w:rsidRPr="006E0A77">
        <w:rPr>
          <w:rFonts w:ascii="GHEA Grapalat" w:hAnsi="GHEA Grapalat" w:cs="GHEA Grapalat"/>
          <w:sz w:val="20"/>
          <w:szCs w:val="20"/>
          <w:lang w:val="pt-BR"/>
        </w:rPr>
        <w:t xml:space="preserve">առաջացած ռիսկերի (Ընկերության կրած վնասների) </w:t>
      </w:r>
      <w:r w:rsidR="007862B1" w:rsidRPr="006E0A77">
        <w:rPr>
          <w:rFonts w:ascii="GHEA Grapalat" w:hAnsi="GHEA Grapalat" w:cs="GHEA Grapalat"/>
          <w:sz w:val="20"/>
          <w:szCs w:val="20"/>
          <w:lang w:val="hy-AM"/>
        </w:rPr>
        <w:t xml:space="preserve">և բացասական հետևանքների </w:t>
      </w:r>
      <w:r w:rsidR="007862B1" w:rsidRPr="006E0A77">
        <w:rPr>
          <w:rFonts w:ascii="GHEA Grapalat" w:hAnsi="GHEA Grapalat" w:cs="GHEA Grapalat"/>
          <w:sz w:val="20"/>
          <w:szCs w:val="20"/>
          <w:lang w:val="pt-BR"/>
        </w:rPr>
        <w:t>համար Բանկը</w:t>
      </w:r>
      <w:r w:rsidR="007862B1" w:rsidRPr="006E0A77">
        <w:rPr>
          <w:rFonts w:ascii="GHEA Grapalat" w:hAnsi="GHEA Grapalat" w:cs="GHEA Grapalat"/>
          <w:sz w:val="20"/>
          <w:szCs w:val="20"/>
          <w:lang w:val="hy-AM"/>
        </w:rPr>
        <w:t xml:space="preserve"> որևէ</w:t>
      </w:r>
      <w:r w:rsidR="007862B1" w:rsidRPr="006E0A77">
        <w:rPr>
          <w:rFonts w:ascii="GHEA Grapalat" w:hAnsi="GHEA Grapalat" w:cs="GHEA Grapalat"/>
          <w:sz w:val="20"/>
          <w:szCs w:val="20"/>
          <w:lang w:val="pt-BR"/>
        </w:rPr>
        <w:t xml:space="preserve"> պատասխանատվություն չի կրում</w:t>
      </w:r>
      <w:r w:rsidR="007862B1" w:rsidRPr="006E0A77">
        <w:rPr>
          <w:rFonts w:ascii="GHEA Grapalat" w:hAnsi="GHEA Grapalat" w:cs="GHEA Grapalat"/>
          <w:sz w:val="20"/>
          <w:szCs w:val="20"/>
          <w:lang w:val="hy-AM"/>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1.7 </w:t>
      </w:r>
      <w:r w:rsidR="007862B1" w:rsidRPr="006E0A77">
        <w:rPr>
          <w:rFonts w:ascii="GHEA Grapalat" w:hAnsi="GHEA Grapalat" w:cs="GHEA Grapalat"/>
          <w:sz w:val="20"/>
          <w:szCs w:val="20"/>
          <w:lang w:val="hy-AM"/>
        </w:rPr>
        <w:t>Այն դեպքում</w:t>
      </w:r>
      <w:r w:rsidR="007862B1" w:rsidRPr="006E0A77">
        <w:rPr>
          <w:rFonts w:ascii="GHEA Grapalat" w:hAnsi="GHEA Grapalat" w:cs="GHEA Grapalat"/>
          <w:sz w:val="20"/>
          <w:szCs w:val="20"/>
          <w:lang w:val="pt-BR"/>
        </w:rPr>
        <w:t>,</w:t>
      </w:r>
      <w:r w:rsidR="007862B1" w:rsidRPr="006E0A77">
        <w:rPr>
          <w:rFonts w:ascii="GHEA Grapalat" w:hAnsi="GHEA Grapalat" w:cs="GHEA Grapalat"/>
          <w:sz w:val="20"/>
          <w:szCs w:val="20"/>
          <w:lang w:val="hy-AM"/>
        </w:rPr>
        <w:t xml:space="preserve"> երբ Ընկերության հաշվի միջոցները չեն բավարարում</w:t>
      </w:r>
      <w:r w:rsidR="007862B1" w:rsidRPr="006E0A77">
        <w:rPr>
          <w:rFonts w:ascii="GHEA Grapalat" w:hAnsi="GHEA Grapalat" w:cs="GHEA Grapalat"/>
          <w:sz w:val="20"/>
          <w:szCs w:val="20"/>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բանկը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վճարման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ստանալուց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հետո՝</w:t>
      </w:r>
      <w:r w:rsidR="007862B1" w:rsidRPr="006E0A77">
        <w:rPr>
          <w:rFonts w:ascii="GHEA Grapalat" w:hAnsi="GHEA Grapalat" w:cs="GHEA Grapalat"/>
          <w:sz w:val="20"/>
          <w:szCs w:val="20"/>
          <w:lang w:val="pt-BR"/>
        </w:rPr>
        <w:t xml:space="preserve"> 2 (</w:t>
      </w:r>
      <w:r w:rsidR="007862B1" w:rsidRPr="006E0A77">
        <w:rPr>
          <w:rFonts w:ascii="GHEA Grapalat" w:hAnsi="GHEA Grapalat" w:cs="GHEA Grapalat"/>
          <w:sz w:val="20"/>
          <w:szCs w:val="20"/>
        </w:rPr>
        <w:t>երկու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աշխատանքային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օրվա</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ընթացքում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պետք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է</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տեղեկացնի</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Պատվիրատուին՝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գրավոր</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ձևով</w:t>
      </w:r>
      <w:r w:rsidR="007862B1" w:rsidRPr="006E0A77">
        <w:rPr>
          <w:rFonts w:ascii="GHEA Grapalat" w:hAnsi="GHEA Grapalat" w:cs="GHEA Grapalat"/>
          <w:sz w:val="20"/>
          <w:szCs w:val="20"/>
          <w:lang w:val="pt-BR"/>
        </w:rPr>
        <w:t>:</w:t>
      </w:r>
    </w:p>
    <w:p w14:paraId="261C57BE" w14:textId="77777777" w:rsidR="007862B1" w:rsidRPr="006E0A77" w:rsidRDefault="000149F3" w:rsidP="000149F3">
      <w:pPr>
        <w:ind w:firstLine="360"/>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1.8 </w:t>
      </w:r>
      <w:r w:rsidR="007862B1" w:rsidRPr="006E0A77">
        <w:rPr>
          <w:rFonts w:ascii="GHEA Grapalat" w:hAnsi="GHEA Grapalat" w:cs="GHEA Grapalat"/>
          <w:sz w:val="20"/>
          <w:szCs w:val="20"/>
          <w:lang w:val="pt-BR"/>
        </w:rPr>
        <w:t xml:space="preserve">Սույն համաձայնագիրը և կից </w:t>
      </w:r>
      <w:r w:rsidR="007862B1" w:rsidRPr="006E0A77">
        <w:rPr>
          <w:rFonts w:ascii="GHEA Grapalat" w:hAnsi="GHEA Grapalat" w:cs="GHEA Grapalat"/>
          <w:sz w:val="20"/>
          <w:szCs w:val="20"/>
          <w:lang w:val="hy-AM"/>
        </w:rPr>
        <w:t>Պ</w:t>
      </w:r>
      <w:r w:rsidR="007862B1"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E0A77" w:rsidRDefault="007862B1" w:rsidP="007862B1">
      <w:pPr>
        <w:jc w:val="both"/>
        <w:rPr>
          <w:rFonts w:ascii="GHEA Grapalat" w:hAnsi="GHEA Grapalat" w:cs="GHEA Grapalat"/>
          <w:sz w:val="20"/>
          <w:szCs w:val="20"/>
          <w:lang w:val="hy-AM"/>
        </w:rPr>
      </w:pPr>
    </w:p>
    <w:p w14:paraId="5C878C94" w14:textId="4FBF8DFB" w:rsidR="007862B1" w:rsidRPr="006E0A77" w:rsidRDefault="007862B1" w:rsidP="001F6B85">
      <w:pPr>
        <w:numPr>
          <w:ilvl w:val="0"/>
          <w:numId w:val="2"/>
        </w:numPr>
        <w:jc w:val="center"/>
        <w:rPr>
          <w:rFonts w:ascii="GHEA Grapalat" w:hAnsi="GHEA Grapalat" w:cs="GHEA Grapalat"/>
          <w:b/>
          <w:bCs/>
          <w:sz w:val="20"/>
          <w:szCs w:val="20"/>
        </w:rPr>
      </w:pPr>
      <w:r w:rsidRPr="006E0A77">
        <w:rPr>
          <w:rFonts w:ascii="GHEA Grapalat" w:hAnsi="GHEA Grapalat" w:cs="GHEA Grapalat"/>
          <w:b/>
          <w:bCs/>
          <w:sz w:val="20"/>
          <w:szCs w:val="20"/>
        </w:rPr>
        <w:t>Այլ պայմաններ</w:t>
      </w:r>
    </w:p>
    <w:p w14:paraId="02B6ABE8" w14:textId="77777777" w:rsidR="00B81F06" w:rsidRPr="006E0A77" w:rsidRDefault="00B81F06" w:rsidP="00B81F06">
      <w:pPr>
        <w:ind w:left="720"/>
        <w:rPr>
          <w:rFonts w:ascii="GHEA Grapalat" w:hAnsi="GHEA Grapalat" w:cs="GHEA Grapalat"/>
          <w:b/>
          <w:bCs/>
          <w:sz w:val="20"/>
          <w:szCs w:val="20"/>
        </w:rPr>
      </w:pPr>
    </w:p>
    <w:p w14:paraId="5728E374" w14:textId="1F5C0564"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rPr>
        <w:t>2.1 Սույն համաձայնագիրը</w:t>
      </w:r>
      <w:r w:rsidRPr="006E0A77">
        <w:rPr>
          <w:rFonts w:ascii="GHEA Grapalat" w:hAnsi="GHEA Grapalat" w:cs="GHEA Grapalat"/>
          <w:sz w:val="20"/>
          <w:szCs w:val="20"/>
          <w:lang w:val="hy-AM"/>
        </w:rPr>
        <w:t xml:space="preserve"> և Պահանջագիրը անհետկանչելի են,</w:t>
      </w:r>
      <w:r w:rsidRPr="006E0A77">
        <w:rPr>
          <w:rFonts w:ascii="GHEA Grapalat" w:hAnsi="GHEA Grapalat" w:cs="GHEA Grapalat"/>
          <w:sz w:val="20"/>
          <w:szCs w:val="20"/>
        </w:rPr>
        <w:t xml:space="preserve"> ուժի մեջ </w:t>
      </w:r>
      <w:r w:rsidRPr="006E0A77">
        <w:rPr>
          <w:rFonts w:ascii="GHEA Grapalat" w:hAnsi="GHEA Grapalat" w:cs="GHEA Grapalat"/>
          <w:sz w:val="20"/>
          <w:szCs w:val="20"/>
          <w:lang w:val="hy-AM"/>
        </w:rPr>
        <w:t>են</w:t>
      </w:r>
      <w:r w:rsidRPr="006E0A77">
        <w:rPr>
          <w:rFonts w:ascii="GHEA Grapalat" w:hAnsi="GHEA Grapalat" w:cs="GHEA Grapalat"/>
          <w:sz w:val="20"/>
          <w:szCs w:val="20"/>
        </w:rPr>
        <w:t xml:space="preserve"> մտնում Ընկերության կո</w:t>
      </w:r>
      <w:r w:rsidR="00CB67B8" w:rsidRPr="006E0A77">
        <w:rPr>
          <w:rFonts w:ascii="GHEA Grapalat" w:hAnsi="GHEA Grapalat" w:cs="GHEA Grapalat"/>
          <w:sz w:val="20"/>
          <w:szCs w:val="20"/>
        </w:rPr>
        <w:t>ղմից վավերացման պահից և գործում</w:t>
      </w:r>
      <w:r w:rsidRPr="006E0A77">
        <w:rPr>
          <w:rFonts w:ascii="GHEA Grapalat" w:hAnsi="GHEA Grapalat" w:cs="GHEA Grapalat"/>
          <w:sz w:val="20"/>
          <w:szCs w:val="20"/>
          <w:lang w:val="hy-AM"/>
        </w:rPr>
        <w:t xml:space="preserve"> են մինչև </w:t>
      </w:r>
      <w:r w:rsidR="00595213" w:rsidRPr="006E0A7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E0A77">
        <w:rPr>
          <w:rFonts w:ascii="GHEA Grapalat" w:hAnsi="GHEA Grapalat" w:cs="GHEA Grapalat"/>
          <w:sz w:val="20"/>
          <w:szCs w:val="20"/>
        </w:rPr>
        <w:t xml:space="preserve">։ </w:t>
      </w:r>
    </w:p>
    <w:p w14:paraId="56AAC33D"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E0A77" w:rsidDel="00A13215"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E0A77" w:rsidRDefault="007862B1" w:rsidP="007862B1">
      <w:pPr>
        <w:ind w:firstLine="567"/>
        <w:jc w:val="both"/>
        <w:rPr>
          <w:rFonts w:ascii="GHEA Grapalat" w:hAnsi="GHEA Grapalat" w:cs="GHEA Grapalat"/>
          <w:sz w:val="20"/>
          <w:szCs w:val="20"/>
          <w:lang w:val="hy-AM"/>
        </w:rPr>
      </w:pPr>
    </w:p>
    <w:p w14:paraId="11A98602" w14:textId="77777777" w:rsidR="007862B1" w:rsidRPr="006E0A77" w:rsidRDefault="007862B1" w:rsidP="007862B1">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E0A77" w:rsidRDefault="007862B1" w:rsidP="007862B1">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DC467D4"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անվանումը</w:t>
      </w:r>
    </w:p>
    <w:p w14:paraId="52D00CA0"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vertAlign w:val="superscript"/>
          <w:lang w:val="hy-AM"/>
        </w:rPr>
        <w:t xml:space="preserve"> </w:t>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2814373"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հասցեն</w:t>
      </w:r>
    </w:p>
    <w:p w14:paraId="040546C8"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59791C61"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3D3944B"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31CF8F87"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E0A77" w:rsidRDefault="00396F13" w:rsidP="00396F13">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5FABA33"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E0A77" w:rsidRDefault="006E35C3" w:rsidP="007862B1">
      <w:pPr>
        <w:jc w:val="both"/>
        <w:rPr>
          <w:rFonts w:ascii="GHEA Grapalat" w:hAnsi="GHEA Grapalat"/>
          <w:sz w:val="18"/>
          <w:szCs w:val="18"/>
          <w:u w:val="single"/>
          <w:vertAlign w:val="superscript"/>
          <w:lang w:val="hy-AM"/>
        </w:rPr>
      </w:pPr>
    </w:p>
    <w:p w14:paraId="6FF5E8BE"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Կ.Տ</w:t>
      </w:r>
    </w:p>
    <w:p w14:paraId="47EEB5D6" w14:textId="77777777" w:rsidR="00334B2F" w:rsidRPr="006E0A77" w:rsidRDefault="00334B2F" w:rsidP="00334B2F">
      <w:pPr>
        <w:jc w:val="both"/>
        <w:rPr>
          <w:rFonts w:ascii="GHEA Grapalat" w:hAnsi="GHEA Grapalat"/>
          <w:sz w:val="20"/>
          <w:szCs w:val="20"/>
          <w:lang w:val="hy-AM"/>
        </w:rPr>
      </w:pPr>
    </w:p>
    <w:p w14:paraId="2BC2B37A"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676C15E7" w14:textId="77777777" w:rsidR="006E35C3" w:rsidRPr="006E0A77" w:rsidRDefault="006E35C3" w:rsidP="007862B1">
      <w:pPr>
        <w:jc w:val="both"/>
        <w:rPr>
          <w:rFonts w:ascii="GHEA Grapalat" w:hAnsi="GHEA Grapalat"/>
          <w:sz w:val="18"/>
          <w:szCs w:val="18"/>
          <w:vertAlign w:val="superscript"/>
          <w:lang w:val="hy-AM"/>
        </w:rPr>
      </w:pPr>
    </w:p>
    <w:p w14:paraId="38911CCE" w14:textId="77777777" w:rsidR="007862B1" w:rsidRPr="006E0A77" w:rsidRDefault="007862B1" w:rsidP="007862B1">
      <w:pPr>
        <w:jc w:val="both"/>
        <w:rPr>
          <w:rFonts w:ascii="GHEA Grapalat" w:hAnsi="GHEA Grapalat" w:cs="GHEA Grapalat"/>
          <w:i/>
          <w:sz w:val="18"/>
          <w:szCs w:val="18"/>
          <w:lang w:val="hy-AM"/>
        </w:rPr>
      </w:pPr>
    </w:p>
    <w:p w14:paraId="64A08D4A" w14:textId="77777777" w:rsidR="004B29B7" w:rsidRPr="006E0A77" w:rsidRDefault="004B29B7" w:rsidP="004B29B7">
      <w:pPr>
        <w:pStyle w:val="BodyTextIndent3"/>
        <w:spacing w:line="240" w:lineRule="auto"/>
        <w:rPr>
          <w:rFonts w:ascii="GHEA Grapalat" w:hAnsi="GHEA Grapalat"/>
          <w:b/>
          <w:lang w:val="hy-AM"/>
        </w:rPr>
      </w:pPr>
    </w:p>
    <w:p w14:paraId="7E593256" w14:textId="77777777" w:rsidR="004B29B7" w:rsidRPr="006E0A77" w:rsidRDefault="004B29B7" w:rsidP="004B29B7">
      <w:pPr>
        <w:pStyle w:val="BodyTextIndent3"/>
        <w:spacing w:line="240" w:lineRule="auto"/>
        <w:rPr>
          <w:rFonts w:ascii="GHEA Grapalat" w:hAnsi="GHEA Grapalat"/>
          <w:b/>
          <w:lang w:val="hy-AM"/>
        </w:rPr>
      </w:pPr>
    </w:p>
    <w:p w14:paraId="3EED0102" w14:textId="77777777" w:rsidR="004B29B7" w:rsidRPr="006E0A77" w:rsidRDefault="004B29B7" w:rsidP="004B29B7">
      <w:pPr>
        <w:pStyle w:val="BodyTextIndent3"/>
        <w:spacing w:line="240" w:lineRule="auto"/>
        <w:rPr>
          <w:rFonts w:ascii="GHEA Grapalat" w:hAnsi="GHEA Grapalat"/>
          <w:b/>
          <w:lang w:val="hy-AM"/>
        </w:rPr>
      </w:pPr>
    </w:p>
    <w:p w14:paraId="254C75A2" w14:textId="77777777" w:rsidR="004B29B7" w:rsidRPr="006E0A7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E0A77" w:rsidRDefault="007862B1" w:rsidP="00091EBC">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E0A7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E0A77" w:rsidRDefault="00595213"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2E85CFB8" w14:textId="77777777" w:rsidR="00595213" w:rsidRPr="006E0A77" w:rsidRDefault="00595213" w:rsidP="00CB0ADE">
            <w:pPr>
              <w:jc w:val="center"/>
              <w:rPr>
                <w:rFonts w:ascii="GHEA Grapalat" w:hAnsi="GHEA Grapalat" w:cs="Arial"/>
                <w:bCs/>
                <w:i/>
                <w:sz w:val="20"/>
                <w:szCs w:val="20"/>
              </w:rPr>
            </w:pPr>
          </w:p>
        </w:tc>
      </w:tr>
      <w:tr w:rsidR="00595213" w:rsidRPr="006E0A7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595213" w:rsidRPr="006E0A7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595213" w:rsidRPr="006E0A7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B81F06" w:rsidRPr="006E0A77">
              <w:rPr>
                <w:rFonts w:ascii="GHEA Grapalat" w:hAnsi="GHEA Grapalat" w:cs="Sylfaen"/>
                <w:sz w:val="20"/>
                <w:szCs w:val="20"/>
              </w:rPr>
              <w:t>)</w:t>
            </w:r>
            <w:r w:rsidRPr="006E0A77">
              <w:rPr>
                <w:rFonts w:ascii="GHEA Grapalat" w:hAnsi="GHEA Grapalat" w:cs="Arial"/>
                <w:sz w:val="20"/>
                <w:szCs w:val="20"/>
              </w:rPr>
              <w:t>`</w:t>
            </w:r>
          </w:p>
        </w:tc>
      </w:tr>
      <w:tr w:rsidR="00595213" w:rsidRPr="006E0A7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6E0A77" w:rsidRDefault="00595213" w:rsidP="00B81F06">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595213" w:rsidRPr="006E0A7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595213" w:rsidRPr="006E0A7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595213" w:rsidRPr="006E0A7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595213" w:rsidRPr="006E0A7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6E0A77" w:rsidRDefault="00595213" w:rsidP="00707A60">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707A60" w:rsidRPr="006E0A77">
              <w:rPr>
                <w:rFonts w:ascii="GHEA Grapalat" w:hAnsi="GHEA Grapalat" w:cs="Sylfaen"/>
                <w:color w:val="000000"/>
                <w:sz w:val="20"/>
                <w:szCs w:val="20"/>
              </w:rPr>
              <w:t>ՀՀ</w:t>
            </w:r>
            <w:r w:rsidR="00EC634F" w:rsidRPr="006E0A77">
              <w:rPr>
                <w:rFonts w:ascii="GHEA Grapalat" w:hAnsi="GHEA Grapalat" w:cs="Sylfaen"/>
                <w:color w:val="000000"/>
                <w:sz w:val="20"/>
                <w:szCs w:val="20"/>
              </w:rPr>
              <w:t xml:space="preserve"> քաղաքաշինության կոմիտե</w:t>
            </w:r>
          </w:p>
        </w:tc>
      </w:tr>
      <w:tr w:rsidR="00595213" w:rsidRPr="006E0A7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E0A77" w:rsidRDefault="00595213"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595213" w:rsidRPr="006E0A7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olor w:val="000000"/>
                <w:sz w:val="20"/>
                <w:szCs w:val="20"/>
                <w:lang w:val="pt-BR"/>
              </w:rPr>
              <w:t>02565827</w:t>
            </w:r>
          </w:p>
        </w:tc>
      </w:tr>
      <w:tr w:rsidR="00595213" w:rsidRPr="006E0A7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 xml:space="preserve"> ՀՀ ՖՆ աշխատակազմի գործառնական վարչություն</w:t>
            </w:r>
          </w:p>
        </w:tc>
      </w:tr>
      <w:tr w:rsidR="00595213" w:rsidRPr="006E0A7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900008000664</w:t>
            </w:r>
          </w:p>
        </w:tc>
      </w:tr>
      <w:tr w:rsidR="00595213" w:rsidRPr="006E0A7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595213" w:rsidRPr="006E0A7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595213" w:rsidRPr="006E0A7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B64BCE" w:rsidRPr="006E0A77">
              <w:rPr>
                <w:rFonts w:ascii="GHEA Grapalat" w:hAnsi="GHEA Grapalat" w:cs="Arial"/>
                <w:sz w:val="20"/>
                <w:szCs w:val="20"/>
              </w:rPr>
              <w:t xml:space="preserve"> ՀՀ դրամ (AMD)</w:t>
            </w:r>
          </w:p>
        </w:tc>
      </w:tr>
      <w:tr w:rsidR="00595213" w:rsidRPr="006E0A7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E0A77" w:rsidRDefault="00595213" w:rsidP="00CB0ADE">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631658" w:rsidRPr="006E0A77">
              <w:rPr>
                <w:rFonts w:ascii="GHEA Grapalat" w:hAnsi="GHEA Grapalat" w:cs="Sylfaen"/>
                <w:bCs/>
                <w:sz w:val="20"/>
                <w:szCs w:val="20"/>
              </w:rPr>
              <w:t>որակավորման ա</w:t>
            </w:r>
            <w:r w:rsidRPr="006E0A77">
              <w:rPr>
                <w:rFonts w:ascii="GHEA Grapalat" w:hAnsi="GHEA Grapalat" w:cs="Sylfaen"/>
                <w:bCs/>
                <w:sz w:val="20"/>
                <w:szCs w:val="20"/>
              </w:rPr>
              <w:t>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595213" w:rsidRPr="006E0A7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48231B2E" w14:textId="77777777" w:rsidR="00595213" w:rsidRPr="006E0A77" w:rsidRDefault="00595213" w:rsidP="00CB0ADE">
            <w:pPr>
              <w:rPr>
                <w:rFonts w:ascii="GHEA Grapalat" w:hAnsi="GHEA Grapalat" w:cs="Arial"/>
                <w:sz w:val="20"/>
                <w:szCs w:val="20"/>
              </w:rPr>
            </w:pPr>
          </w:p>
        </w:tc>
      </w:tr>
      <w:tr w:rsidR="00595213" w:rsidRPr="006E0A7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E0A77" w:rsidRDefault="00595213" w:rsidP="00CB0ADE">
            <w:pPr>
              <w:rPr>
                <w:rFonts w:ascii="GHEA Grapalat" w:hAnsi="GHEA Grapalat" w:cs="Arial"/>
                <w:sz w:val="20"/>
                <w:szCs w:val="20"/>
                <w:lang w:val="hy-AM"/>
              </w:rPr>
            </w:pPr>
          </w:p>
        </w:tc>
      </w:tr>
      <w:tr w:rsidR="00595213" w:rsidRPr="006E0A7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52F171EB" w14:textId="77777777" w:rsidR="00595213" w:rsidRPr="006E0A77" w:rsidRDefault="00595213" w:rsidP="00CB0ADE">
            <w:pPr>
              <w:rPr>
                <w:rFonts w:ascii="GHEA Grapalat" w:hAnsi="GHEA Grapalat" w:cs="Sylfaen"/>
                <w:sz w:val="20"/>
                <w:szCs w:val="20"/>
                <w:lang w:val="ru-RU"/>
              </w:rPr>
            </w:pPr>
          </w:p>
        </w:tc>
      </w:tr>
      <w:tr w:rsidR="00595213" w:rsidRPr="006E0A7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1B5AA45D" w14:textId="77777777" w:rsidR="00595213" w:rsidRPr="006E0A77" w:rsidRDefault="00595213" w:rsidP="00CB0ADE">
            <w:pPr>
              <w:rPr>
                <w:rFonts w:ascii="GHEA Grapalat" w:hAnsi="GHEA Grapalat" w:cs="Sylfaen"/>
                <w:sz w:val="20"/>
                <w:szCs w:val="20"/>
                <w:lang w:val="hy-AM"/>
              </w:rPr>
            </w:pPr>
          </w:p>
        </w:tc>
      </w:tr>
      <w:tr w:rsidR="00595213" w:rsidRPr="006E0A7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E0A77" w:rsidRDefault="00595213"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58D43FD6" w14:textId="77777777" w:rsidR="00595213" w:rsidRPr="006E0A77" w:rsidRDefault="00595213" w:rsidP="00CB0ADE">
            <w:pPr>
              <w:rPr>
                <w:rFonts w:ascii="GHEA Grapalat" w:hAnsi="GHEA Grapalat" w:cs="Sylfaen"/>
                <w:sz w:val="20"/>
                <w:szCs w:val="20"/>
              </w:rPr>
            </w:pPr>
          </w:p>
          <w:p w14:paraId="61A1CA02"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16CFA3B1" w14:textId="77777777" w:rsidR="00595213" w:rsidRPr="006E0A77" w:rsidRDefault="00595213" w:rsidP="00CB0ADE">
            <w:pPr>
              <w:rPr>
                <w:rFonts w:ascii="GHEA Grapalat" w:hAnsi="GHEA Grapalat" w:cs="Tahoma"/>
                <w:color w:val="000000"/>
                <w:sz w:val="20"/>
                <w:szCs w:val="20"/>
              </w:rPr>
            </w:pPr>
          </w:p>
          <w:p w14:paraId="36C78588" w14:textId="77777777" w:rsidR="00595213" w:rsidRPr="006E0A77" w:rsidRDefault="00595213" w:rsidP="00CB0ADE">
            <w:pPr>
              <w:rPr>
                <w:rFonts w:ascii="GHEA Grapalat" w:hAnsi="GHEA Grapalat" w:cs="Sylfaen"/>
                <w:sz w:val="20"/>
                <w:szCs w:val="20"/>
              </w:rPr>
            </w:pPr>
          </w:p>
          <w:p w14:paraId="1F5A9025"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05897D5" w14:textId="77777777" w:rsidR="00595213" w:rsidRPr="006E0A77" w:rsidRDefault="00595213" w:rsidP="00CB0ADE">
            <w:pPr>
              <w:rPr>
                <w:rFonts w:ascii="GHEA Grapalat" w:hAnsi="GHEA Grapalat" w:cs="Sylfaen"/>
                <w:sz w:val="20"/>
                <w:szCs w:val="20"/>
              </w:rPr>
            </w:pPr>
          </w:p>
          <w:p w14:paraId="11C5AFA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67F07B7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Կ.Տ.</w:t>
            </w:r>
          </w:p>
          <w:p w14:paraId="0FBCC631" w14:textId="77777777" w:rsidR="00595213" w:rsidRPr="006E0A7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E0A77" w:rsidRDefault="00595213"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61DC42A1" w14:textId="77777777" w:rsidR="00595213" w:rsidRPr="006E0A77" w:rsidRDefault="00595213" w:rsidP="00CB0ADE">
            <w:pPr>
              <w:jc w:val="right"/>
              <w:rPr>
                <w:rFonts w:ascii="GHEA Grapalat" w:hAnsi="GHEA Grapalat" w:cs="Sylfaen"/>
                <w:sz w:val="20"/>
                <w:szCs w:val="20"/>
              </w:rPr>
            </w:pPr>
          </w:p>
          <w:p w14:paraId="59F516F1"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2A7E1071" w14:textId="77777777" w:rsidR="00595213" w:rsidRPr="006E0A77" w:rsidRDefault="00595213" w:rsidP="00CB0ADE">
            <w:pPr>
              <w:jc w:val="right"/>
              <w:rPr>
                <w:rFonts w:ascii="GHEA Grapalat" w:hAnsi="GHEA Grapalat" w:cs="Tahoma"/>
                <w:color w:val="000000"/>
                <w:sz w:val="20"/>
                <w:szCs w:val="20"/>
              </w:rPr>
            </w:pPr>
          </w:p>
          <w:p w14:paraId="41498050" w14:textId="77777777" w:rsidR="00595213" w:rsidRPr="006E0A77" w:rsidRDefault="00595213" w:rsidP="00CB0ADE">
            <w:pPr>
              <w:jc w:val="right"/>
              <w:rPr>
                <w:rFonts w:ascii="GHEA Grapalat" w:hAnsi="GHEA Grapalat" w:cs="Tahoma"/>
                <w:color w:val="000000"/>
                <w:sz w:val="20"/>
                <w:szCs w:val="20"/>
              </w:rPr>
            </w:pPr>
          </w:p>
          <w:p w14:paraId="3BCC5EEB"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2A623FC1" w14:textId="77777777" w:rsidR="00595213" w:rsidRPr="006E0A77" w:rsidRDefault="00595213" w:rsidP="00CB0ADE">
            <w:pPr>
              <w:jc w:val="right"/>
              <w:rPr>
                <w:rFonts w:ascii="GHEA Grapalat" w:hAnsi="GHEA Grapalat" w:cs="Sylfaen"/>
                <w:sz w:val="20"/>
                <w:szCs w:val="20"/>
              </w:rPr>
            </w:pPr>
          </w:p>
          <w:p w14:paraId="1634958C"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7A59EBCE" w14:textId="77777777" w:rsidR="00595213" w:rsidRPr="006E0A77" w:rsidRDefault="00595213" w:rsidP="00CB0ADE">
            <w:pPr>
              <w:jc w:val="right"/>
              <w:rPr>
                <w:rFonts w:ascii="GHEA Grapalat" w:hAnsi="GHEA Grapalat" w:cs="Sylfaen"/>
                <w:sz w:val="20"/>
                <w:szCs w:val="20"/>
              </w:rPr>
            </w:pPr>
          </w:p>
        </w:tc>
      </w:tr>
      <w:tr w:rsidR="00595213" w:rsidRPr="006E0A7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35184513" w14:textId="77777777" w:rsidR="00595213" w:rsidRPr="006E0A77" w:rsidRDefault="00595213"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7F1EB1E8"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579C007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16CB1114"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075AEE0E" w14:textId="77777777" w:rsidR="00595213" w:rsidRPr="006E0A77" w:rsidRDefault="00595213" w:rsidP="00CB0ADE">
            <w:pPr>
              <w:rPr>
                <w:rFonts w:ascii="GHEA Grapalat" w:hAnsi="GHEA Grapalat" w:cs="Tahoma"/>
                <w:color w:val="000000"/>
                <w:sz w:val="20"/>
                <w:szCs w:val="20"/>
              </w:rPr>
            </w:pPr>
          </w:p>
          <w:p w14:paraId="466B54FE" w14:textId="77777777" w:rsidR="00595213" w:rsidRPr="006E0A7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4149E10A" w14:textId="77777777" w:rsidR="00595213" w:rsidRPr="006E0A77" w:rsidRDefault="00595213" w:rsidP="00CB0ADE">
            <w:pPr>
              <w:jc w:val="right"/>
              <w:rPr>
                <w:rFonts w:ascii="GHEA Grapalat" w:hAnsi="GHEA Grapalat" w:cs="Tahoma"/>
                <w:color w:val="000000"/>
                <w:sz w:val="20"/>
                <w:szCs w:val="20"/>
              </w:rPr>
            </w:pPr>
          </w:p>
          <w:p w14:paraId="4A4B1A4B" w14:textId="77777777" w:rsidR="00595213" w:rsidRPr="006E0A77" w:rsidRDefault="00595213" w:rsidP="00CB0ADE">
            <w:pPr>
              <w:jc w:val="right"/>
              <w:rPr>
                <w:rFonts w:ascii="GHEA Grapalat" w:hAnsi="GHEA Grapalat" w:cs="Tahoma"/>
                <w:color w:val="000000"/>
                <w:sz w:val="20"/>
                <w:szCs w:val="20"/>
              </w:rPr>
            </w:pPr>
          </w:p>
          <w:p w14:paraId="3E3C8B09"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33AE9F4D" w14:textId="77777777" w:rsidR="00595213" w:rsidRPr="006E0A77" w:rsidRDefault="00595213"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4D222E4E" w14:textId="77777777" w:rsidR="00595213" w:rsidRPr="006E0A77" w:rsidRDefault="00595213" w:rsidP="00CB0ADE">
            <w:pPr>
              <w:jc w:val="right"/>
              <w:rPr>
                <w:rFonts w:ascii="GHEA Grapalat" w:hAnsi="GHEA Grapalat" w:cs="Arial"/>
                <w:sz w:val="20"/>
                <w:szCs w:val="20"/>
                <w:lang w:val="hy-AM"/>
              </w:rPr>
            </w:pPr>
          </w:p>
        </w:tc>
      </w:tr>
      <w:tr w:rsidR="00595213" w:rsidRPr="006E0A7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D69D1F1" w14:textId="77777777" w:rsidR="00595213" w:rsidRPr="006E0A77" w:rsidRDefault="00595213" w:rsidP="00CB0ADE">
            <w:pPr>
              <w:rPr>
                <w:rFonts w:ascii="GHEA Grapalat" w:hAnsi="GHEA Grapalat" w:cs="Sylfaen"/>
                <w:sz w:val="20"/>
                <w:szCs w:val="20"/>
              </w:rPr>
            </w:pPr>
          </w:p>
          <w:p w14:paraId="2FA7CF69" w14:textId="77777777" w:rsidR="00595213" w:rsidRPr="006E0A77" w:rsidRDefault="00595213" w:rsidP="00CB0ADE">
            <w:pPr>
              <w:rPr>
                <w:rFonts w:ascii="GHEA Grapalat" w:hAnsi="GHEA Grapalat" w:cs="Sylfaen"/>
                <w:sz w:val="20"/>
                <w:szCs w:val="20"/>
              </w:rPr>
            </w:pPr>
          </w:p>
          <w:p w14:paraId="53CCC636"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71DCE200" w14:textId="77777777" w:rsidR="00595213" w:rsidRPr="006E0A77" w:rsidRDefault="00595213" w:rsidP="00CB0ADE">
            <w:pPr>
              <w:rPr>
                <w:rFonts w:ascii="GHEA Grapalat" w:hAnsi="GHEA Grapalat" w:cs="Sylfaen"/>
                <w:sz w:val="20"/>
                <w:szCs w:val="20"/>
              </w:rPr>
            </w:pPr>
          </w:p>
          <w:p w14:paraId="41D718C7"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73DE7104" w14:textId="77777777" w:rsidR="00595213" w:rsidRPr="006E0A7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760B6AE9" w14:textId="77777777" w:rsidR="00595213" w:rsidRPr="006E0A77" w:rsidRDefault="00595213" w:rsidP="00CB0ADE">
            <w:pPr>
              <w:rPr>
                <w:rFonts w:ascii="GHEA Grapalat" w:hAnsi="GHEA Grapalat" w:cs="Sylfaen"/>
                <w:sz w:val="20"/>
                <w:szCs w:val="20"/>
              </w:rPr>
            </w:pPr>
          </w:p>
          <w:p w14:paraId="2F1162E2"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490B43DB" w14:textId="77777777" w:rsidR="00595213" w:rsidRPr="006E0A77" w:rsidRDefault="00595213"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5036F489" w14:textId="77777777" w:rsidR="00595213" w:rsidRPr="006E0A77" w:rsidRDefault="00595213" w:rsidP="00CB0ADE">
            <w:pPr>
              <w:rPr>
                <w:rFonts w:ascii="GHEA Grapalat" w:hAnsi="GHEA Grapalat" w:cs="Sylfaen"/>
                <w:color w:val="000000"/>
                <w:sz w:val="20"/>
                <w:szCs w:val="20"/>
              </w:rPr>
            </w:pPr>
          </w:p>
          <w:p w14:paraId="67500CA6" w14:textId="77777777" w:rsidR="00595213" w:rsidRPr="006E0A77" w:rsidRDefault="00595213" w:rsidP="00CB0ADE">
            <w:pPr>
              <w:rPr>
                <w:rFonts w:ascii="GHEA Grapalat" w:hAnsi="GHEA Grapalat" w:cs="Sylfaen"/>
                <w:sz w:val="20"/>
                <w:szCs w:val="20"/>
              </w:rPr>
            </w:pPr>
          </w:p>
          <w:p w14:paraId="05023731" w14:textId="77777777" w:rsidR="00595213" w:rsidRPr="006E0A77" w:rsidRDefault="00595213" w:rsidP="00CB0ADE">
            <w:pPr>
              <w:jc w:val="right"/>
              <w:rPr>
                <w:rFonts w:ascii="GHEA Grapalat" w:hAnsi="GHEA Grapalat" w:cs="Arial"/>
                <w:sz w:val="20"/>
                <w:szCs w:val="20"/>
              </w:rPr>
            </w:pPr>
          </w:p>
        </w:tc>
      </w:tr>
    </w:tbl>
    <w:p w14:paraId="04B8AAB6"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E0A77" w:rsidRDefault="00595213" w:rsidP="00631658">
      <w:pPr>
        <w:jc w:val="center"/>
        <w:rPr>
          <w:rFonts w:ascii="GHEA Grapalat" w:hAnsi="GHEA Grapalat"/>
          <w:b/>
          <w:sz w:val="22"/>
          <w:szCs w:val="22"/>
          <w:lang w:val="nl-NL"/>
        </w:rPr>
      </w:pPr>
      <w:r w:rsidRPr="006E0A77">
        <w:rPr>
          <w:rFonts w:ascii="GHEA Grapalat" w:hAnsi="GHEA Grapalat"/>
          <w:b/>
          <w:lang w:val="hy-AM"/>
        </w:rPr>
        <w:br w:type="page"/>
      </w:r>
      <w:r w:rsidR="00631658" w:rsidRPr="006E0A77">
        <w:rPr>
          <w:rFonts w:ascii="GHEA Grapalat" w:hAnsi="GHEA Grapalat"/>
          <w:b/>
          <w:sz w:val="22"/>
          <w:szCs w:val="22"/>
          <w:lang w:val="hy-AM"/>
        </w:rPr>
        <w:lastRenderedPageBreak/>
        <w:t>Վճարման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պահանջագրի</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պարտադիր</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վավերապայմանները</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և</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լրացման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ուղեցույցը</w:t>
      </w:r>
    </w:p>
    <w:p w14:paraId="6F435A65" w14:textId="77777777" w:rsidR="00631658" w:rsidRPr="006E0A7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E0A7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Նշված դաշտի/</w:t>
            </w:r>
          </w:p>
          <w:p w14:paraId="18DBF04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E0A77" w:rsidRDefault="00631658"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70D3BEF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3E2D25A6"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650A2AC4"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52179CC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631658" w:rsidRPr="006E0A7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5</w:t>
            </w:r>
          </w:p>
        </w:tc>
      </w:tr>
      <w:tr w:rsidR="00631658" w:rsidRPr="006E0A7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631658" w:rsidRPr="006E0A7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E0A7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631658" w:rsidRPr="006E0A7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3A592BC" w14:textId="77777777" w:rsidR="00631658" w:rsidRPr="006E0A7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E0A77" w:rsidRDefault="00631658"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631658" w:rsidRPr="006E0A7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E0A77" w:rsidRDefault="00631658"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21A26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E0A77" w:rsidRDefault="00631658"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13FEF5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86B90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6B6D03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639FF79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1155FDEE"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631658" w:rsidRPr="006E0A7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4555BCA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27D8F3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EFBCF7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631658" w:rsidRPr="006E0A7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223284CC"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631658" w:rsidRPr="006E0A7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00C4379C" w:rsidRPr="006E0A77">
              <w:rPr>
                <w:rFonts w:ascii="GHEA Grapalat" w:hAnsi="GHEA Grapalat"/>
                <w:sz w:val="20"/>
                <w:szCs w:val="20"/>
                <w:lang w:val="hy-AM"/>
              </w:rPr>
              <w:t>որակավորման</w:t>
            </w:r>
            <w:r w:rsidR="00915006" w:rsidRPr="006E0A77">
              <w:rPr>
                <w:rFonts w:ascii="GHEA Grapalat" w:hAnsi="GHEA Grapalat"/>
                <w:sz w:val="20"/>
                <w:szCs w:val="20"/>
              </w:rPr>
              <w:t xml:space="preserve"> </w:t>
            </w:r>
            <w:r w:rsidRPr="006E0A77">
              <w:rPr>
                <w:rFonts w:ascii="GHEA Grapalat" w:hAnsi="GHEA Grapalat"/>
                <w:sz w:val="20"/>
                <w:szCs w:val="20"/>
                <w:lang w:val="hy-AM"/>
              </w:rPr>
              <w:t>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631658" w:rsidRPr="006E0A7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3EFEBD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631658" w:rsidRPr="006E0A7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E0A77" w:rsidDel="0010680B" w:rsidRDefault="00631658"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2F05836C"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631658" w:rsidRPr="006E0A7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7A1938C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34A54FE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631658" w:rsidRPr="006E0A7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B7583F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E0A7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47CA036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2BF1716B" w14:textId="77777777" w:rsidR="00631658" w:rsidRPr="006E0A77" w:rsidRDefault="00631658" w:rsidP="00CB0ADE">
            <w:pPr>
              <w:jc w:val="center"/>
              <w:rPr>
                <w:rFonts w:ascii="GHEA Grapalat" w:hAnsi="GHEA Grapalat"/>
                <w:sz w:val="20"/>
                <w:szCs w:val="20"/>
                <w:lang w:val="hy-AM"/>
              </w:rPr>
            </w:pPr>
          </w:p>
        </w:tc>
      </w:tr>
      <w:tr w:rsidR="00631658" w:rsidRPr="006E0A7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4874F21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7A1B8DA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631658" w:rsidRPr="006E0A7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DFDBC0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631658" w:rsidRPr="006E0A7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1A8D145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20ACFBD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631658" w:rsidRPr="006E0A7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0047A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E0A77" w:rsidRDefault="00631658" w:rsidP="00CB0ADE">
            <w:pPr>
              <w:jc w:val="center"/>
              <w:rPr>
                <w:rFonts w:ascii="GHEA Grapalat" w:hAnsi="GHEA Grapalat"/>
                <w:sz w:val="20"/>
                <w:szCs w:val="20"/>
              </w:rPr>
            </w:pPr>
          </w:p>
        </w:tc>
      </w:tr>
      <w:tr w:rsidR="00631658" w:rsidRPr="006E0A7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E0A77" w:rsidRDefault="00631658"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443C9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E0A77" w:rsidRDefault="00631658" w:rsidP="00CB0ADE">
            <w:pPr>
              <w:jc w:val="center"/>
              <w:rPr>
                <w:rFonts w:ascii="GHEA Grapalat" w:hAnsi="GHEA Grapalat"/>
                <w:sz w:val="20"/>
                <w:szCs w:val="20"/>
              </w:rPr>
            </w:pPr>
          </w:p>
        </w:tc>
      </w:tr>
      <w:tr w:rsidR="00631658" w:rsidRPr="006E0A7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89A74E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E0A77" w:rsidRDefault="00631658" w:rsidP="00CB0ADE">
            <w:pPr>
              <w:jc w:val="center"/>
              <w:rPr>
                <w:rFonts w:ascii="GHEA Grapalat" w:hAnsi="GHEA Grapalat"/>
                <w:sz w:val="20"/>
                <w:szCs w:val="20"/>
              </w:rPr>
            </w:pPr>
          </w:p>
        </w:tc>
      </w:tr>
      <w:tr w:rsidR="00631658" w:rsidRPr="006E0A7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FC8C3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E0A77" w:rsidRDefault="00631658" w:rsidP="00CB0ADE">
            <w:pPr>
              <w:jc w:val="center"/>
              <w:rPr>
                <w:rFonts w:ascii="GHEA Grapalat" w:hAnsi="GHEA Grapalat"/>
                <w:sz w:val="20"/>
                <w:szCs w:val="20"/>
              </w:rPr>
            </w:pPr>
          </w:p>
        </w:tc>
      </w:tr>
      <w:tr w:rsidR="00631658" w:rsidRPr="006E0A7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0572FC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E0A77" w:rsidRDefault="00631658" w:rsidP="00CB0ADE">
            <w:pPr>
              <w:jc w:val="center"/>
              <w:rPr>
                <w:rFonts w:ascii="GHEA Grapalat" w:hAnsi="GHEA Grapalat"/>
                <w:sz w:val="20"/>
                <w:szCs w:val="20"/>
              </w:rPr>
            </w:pPr>
          </w:p>
        </w:tc>
      </w:tr>
      <w:tr w:rsidR="00631658" w:rsidRPr="006E0A7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4D4B761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E0A77" w:rsidRDefault="00631658" w:rsidP="00CB0ADE">
            <w:pPr>
              <w:jc w:val="center"/>
              <w:rPr>
                <w:rFonts w:ascii="GHEA Grapalat" w:hAnsi="GHEA Grapalat"/>
                <w:sz w:val="20"/>
                <w:szCs w:val="20"/>
              </w:rPr>
            </w:pPr>
          </w:p>
        </w:tc>
      </w:tr>
    </w:tbl>
    <w:p w14:paraId="420ACAE3" w14:textId="77777777" w:rsidR="00631658" w:rsidRPr="006E0A77" w:rsidRDefault="00631658" w:rsidP="00631658">
      <w:pPr>
        <w:pStyle w:val="BodyTextIndent"/>
        <w:jc w:val="right"/>
        <w:rPr>
          <w:rFonts w:ascii="GHEA Grapalat" w:hAnsi="GHEA Grapalat" w:cs="Sylfaen"/>
          <w:i w:val="0"/>
          <w:lang w:val="en-US"/>
        </w:rPr>
      </w:pPr>
    </w:p>
    <w:p w14:paraId="33164C5E" w14:textId="77777777" w:rsidR="00631658" w:rsidRPr="006E0A77" w:rsidRDefault="00631658" w:rsidP="00631658">
      <w:pPr>
        <w:pStyle w:val="BodyTextIndent"/>
        <w:jc w:val="right"/>
        <w:rPr>
          <w:rFonts w:ascii="GHEA Grapalat" w:hAnsi="GHEA Grapalat" w:cs="Sylfaen"/>
          <w:i w:val="0"/>
          <w:lang w:val="en-US"/>
        </w:rPr>
      </w:pPr>
    </w:p>
    <w:p w14:paraId="797C8D2F" w14:textId="77777777" w:rsidR="00631658" w:rsidRPr="006E0A77" w:rsidRDefault="00631658" w:rsidP="00631658">
      <w:pPr>
        <w:pStyle w:val="BodyTextIndent"/>
        <w:jc w:val="right"/>
        <w:rPr>
          <w:rFonts w:ascii="GHEA Grapalat" w:hAnsi="GHEA Grapalat" w:cs="Sylfaen"/>
          <w:i w:val="0"/>
          <w:lang w:val="en-US"/>
        </w:rPr>
      </w:pPr>
    </w:p>
    <w:p w14:paraId="3A413883" w14:textId="77777777" w:rsidR="00631658" w:rsidRPr="006E0A77" w:rsidRDefault="00631658" w:rsidP="00631658">
      <w:pPr>
        <w:pStyle w:val="BodyTextIndent"/>
        <w:jc w:val="right"/>
        <w:rPr>
          <w:rFonts w:ascii="GHEA Grapalat" w:hAnsi="GHEA Grapalat" w:cs="Sylfaen"/>
          <w:i w:val="0"/>
          <w:lang w:val="en-US"/>
        </w:rPr>
      </w:pPr>
    </w:p>
    <w:p w14:paraId="7321DDEB" w14:textId="77777777" w:rsidR="00631658" w:rsidRPr="006E0A77" w:rsidRDefault="00631658" w:rsidP="00631658">
      <w:pPr>
        <w:pStyle w:val="BodyTextIndent"/>
        <w:jc w:val="right"/>
        <w:rPr>
          <w:rFonts w:ascii="GHEA Grapalat" w:hAnsi="GHEA Grapalat" w:cs="Sylfaen"/>
          <w:i w:val="0"/>
          <w:lang w:val="en-US"/>
        </w:rPr>
      </w:pPr>
    </w:p>
    <w:p w14:paraId="528CF42E" w14:textId="77777777" w:rsidR="00167DE7" w:rsidRPr="006E0A77" w:rsidRDefault="00631658" w:rsidP="00167DE7">
      <w:pPr>
        <w:pStyle w:val="BodyTextIndent3"/>
        <w:spacing w:line="240" w:lineRule="auto"/>
        <w:ind w:firstLine="0"/>
        <w:jc w:val="right"/>
        <w:rPr>
          <w:rFonts w:ascii="GHEA Grapalat" w:hAnsi="GHEA Grapalat" w:cs="Arial"/>
          <w:b/>
          <w:lang w:val="hy-AM"/>
        </w:rPr>
      </w:pPr>
      <w:r w:rsidRPr="006E0A77">
        <w:rPr>
          <w:rFonts w:ascii="GHEA Grapalat" w:hAnsi="GHEA Grapalat"/>
          <w:b/>
          <w:lang w:val="hy-AM"/>
        </w:rPr>
        <w:br w:type="page"/>
      </w:r>
      <w:r w:rsidR="00167DE7" w:rsidRPr="006E0A77">
        <w:rPr>
          <w:rFonts w:ascii="GHEA Grapalat" w:hAnsi="GHEA Grapalat" w:cs="Sylfaen"/>
          <w:b/>
          <w:lang w:val="hy-AM"/>
        </w:rPr>
        <w:lastRenderedPageBreak/>
        <w:t>Հավելված</w:t>
      </w:r>
      <w:r w:rsidR="00167DE7" w:rsidRPr="006E0A77">
        <w:rPr>
          <w:rFonts w:ascii="GHEA Grapalat" w:hAnsi="GHEA Grapalat" w:cs="Arial"/>
          <w:b/>
          <w:lang w:val="hy-AM"/>
        </w:rPr>
        <w:t xml:space="preserve"> 5</w:t>
      </w:r>
    </w:p>
    <w:p w14:paraId="04805AFC" w14:textId="1A85EB76" w:rsidR="00167DE7" w:rsidRPr="006E0A77" w:rsidRDefault="006C7AA8" w:rsidP="00167DE7">
      <w:pPr>
        <w:pStyle w:val="BodyTextIndent3"/>
        <w:spacing w:line="240" w:lineRule="auto"/>
        <w:jc w:val="right"/>
        <w:rPr>
          <w:rFonts w:ascii="GHEA Grapalat" w:hAnsi="GHEA Grapalat" w:cs="Arial"/>
          <w:b/>
          <w:lang w:val="hy-AM"/>
        </w:rPr>
      </w:pPr>
      <w:r>
        <w:rPr>
          <w:rFonts w:ascii="GHEA Grapalat" w:hAnsi="GHEA Grapalat"/>
          <w:b/>
          <w:lang w:val="hy-AM"/>
        </w:rPr>
        <w:t>ՀՀՔԿ-ԲՄԽԾՁԲ-25/6</w:t>
      </w:r>
      <w:r w:rsidR="00167DE7" w:rsidRPr="006E0A77">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01AF97FA"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6C7AA8">
        <w:rPr>
          <w:rStyle w:val="Strong"/>
          <w:rFonts w:ascii="GHEA Grapalat" w:hAnsi="GHEA Grapalat"/>
          <w:b w:val="0"/>
          <w:bCs w:val="0"/>
          <w:sz w:val="20"/>
          <w:szCs w:val="20"/>
          <w:lang w:val="hy-AM"/>
        </w:rPr>
        <w:t>ՀՀՔԿ-ԲՄԽԾՁԲ-25/6</w:t>
      </w:r>
      <w:r w:rsidRPr="006E0A77">
        <w:rPr>
          <w:rStyle w:val="Strong"/>
          <w:rFonts w:ascii="GHEA Grapalat" w:hAnsi="GHEA Grapalat"/>
          <w:b w:val="0"/>
          <w:bCs w:val="0"/>
          <w:sz w:val="20"/>
          <w:szCs w:val="20"/>
          <w:lang w:val="hy-AM"/>
        </w:rPr>
        <w:t xml:space="preserve"> 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0C256EF4"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6C7AA8">
        <w:rPr>
          <w:rFonts w:ascii="GHEA Grapalat" w:hAnsi="GHEA Grapalat"/>
          <w:color w:val="000000"/>
          <w:sz w:val="20"/>
          <w:szCs w:val="20"/>
          <w:lang w:val="hy-AM"/>
        </w:rPr>
        <w:t>ՀՀՔԿ-ԲՄԽԾՁԲ-25/6</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hyperlink r:id="rId22" w:history="1">
        <w:r w:rsidR="00D04CBC" w:rsidRPr="00EB0651">
          <w:rPr>
            <w:rStyle w:val="Hyperlink"/>
            <w:rFonts w:ascii="GHEA Grapalat" w:hAnsi="GHEA Grapalat"/>
            <w:sz w:val="20"/>
            <w:szCs w:val="20"/>
            <w:lang w:val="hy-AM"/>
          </w:rPr>
          <w:t xml:space="preserve"> tender1@minurban.am</w:t>
        </w:r>
      </w:hyperlink>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86C30CD"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6C7AA8">
        <w:rPr>
          <w:rFonts w:ascii="GHEA Grapalat" w:hAnsi="GHEA Grapalat"/>
          <w:color w:val="000000"/>
          <w:sz w:val="20"/>
          <w:szCs w:val="20"/>
          <w:lang w:val="hy-AM"/>
        </w:rPr>
        <w:t>ՀՀՔԿ-ԲՄԽԾՁԲ-25/6</w:t>
      </w:r>
      <w:r w:rsidRPr="006E0A77">
        <w:rPr>
          <w:rFonts w:ascii="GHEA Grapalat" w:hAnsi="GHEA Grapalat"/>
          <w:color w:val="000000"/>
          <w:sz w:val="20"/>
          <w:szCs w:val="20"/>
          <w:lang w:val="hy-AM"/>
        </w:rPr>
        <w:t xml:space="preserve"> 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4FEA3C28"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Հավելված 5.1</w:t>
      </w:r>
    </w:p>
    <w:p w14:paraId="12CA31A4" w14:textId="371B57E2" w:rsidR="00167DE7" w:rsidRPr="006E0A77" w:rsidRDefault="006C7AA8" w:rsidP="00167DE7">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ՀՀՔԿ-ԲՄԽԾՁԲ-25/6</w:t>
      </w:r>
      <w:r w:rsidR="00167DE7" w:rsidRPr="006E0A77">
        <w:rPr>
          <w:rFonts w:ascii="GHEA Grapalat" w:hAnsi="GHEA Grapalat" w:cs="Sylfaen"/>
          <w:b/>
          <w:lang w:val="hy-AM"/>
        </w:rPr>
        <w:t xml:space="preserve"> 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2D59AAE0" w14:textId="71993AE6" w:rsidR="00631658" w:rsidRPr="006E0A77" w:rsidRDefault="00631658" w:rsidP="00167DE7">
      <w:pPr>
        <w:ind w:left="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p>
    <w:p w14:paraId="63FD10D0" w14:textId="45790B12" w:rsidR="00631658" w:rsidRPr="006E0A77" w:rsidRDefault="00631658" w:rsidP="00167DE7">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6C7AA8">
        <w:rPr>
          <w:rFonts w:ascii="GHEA Grapalat" w:hAnsi="GHEA Grapalat" w:cs="GHEA Grapalat"/>
          <w:sz w:val="20"/>
          <w:szCs w:val="20"/>
          <w:lang w:val="pt-BR"/>
        </w:rPr>
        <w:t>ՀՀՔԿ-ԲՄԽԾՁԲ-25/6</w:t>
      </w:r>
      <w:r w:rsidR="00167DE7"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1A8794C2" w14:textId="246E4B40" w:rsidR="004F1F1A" w:rsidRPr="006E0A77" w:rsidRDefault="004F1F1A" w:rsidP="004F1F1A">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lastRenderedPageBreak/>
        <w:t xml:space="preserve">Հավելված </w:t>
      </w:r>
      <w:r w:rsidRPr="006E0A77">
        <w:rPr>
          <w:rFonts w:ascii="GHEA Grapalat" w:hAnsi="GHEA Grapalat" w:cs="Sylfaen"/>
          <w:b/>
          <w:lang w:val="es-ES"/>
        </w:rPr>
        <w:t>N</w:t>
      </w:r>
      <w:r w:rsidRPr="006E0A77">
        <w:rPr>
          <w:rFonts w:ascii="GHEA Grapalat" w:hAnsi="GHEA Grapalat" w:cs="Sylfaen"/>
          <w:b/>
          <w:lang w:val="hy-AM"/>
        </w:rPr>
        <w:t xml:space="preserve"> 5.2</w:t>
      </w:r>
    </w:p>
    <w:p w14:paraId="5E629976" w14:textId="5B9DE653" w:rsidR="004F1F1A" w:rsidRPr="006E0A77" w:rsidRDefault="006C7AA8" w:rsidP="004F1F1A">
      <w:pPr>
        <w:pStyle w:val="BodyTextIndent3"/>
        <w:spacing w:line="240" w:lineRule="auto"/>
        <w:jc w:val="right"/>
        <w:rPr>
          <w:rFonts w:ascii="GHEA Grapalat" w:hAnsi="GHEA Grapalat" w:cs="Arial"/>
          <w:b/>
          <w:lang w:val="es-ES"/>
        </w:rPr>
      </w:pPr>
      <w:r>
        <w:rPr>
          <w:rFonts w:ascii="GHEA Grapalat" w:hAnsi="GHEA Grapalat" w:cs="Arial"/>
          <w:b/>
          <w:lang w:val="hy-AM"/>
        </w:rPr>
        <w:t>ՀՀՔԿ-ԲՄԽԾՁԲ-25/6</w:t>
      </w:r>
      <w:r w:rsidR="004F1F1A" w:rsidRPr="006E0A77">
        <w:rPr>
          <w:rFonts w:ascii="GHEA Grapalat" w:hAnsi="GHEA Grapalat" w:cs="Arial"/>
          <w:b/>
          <w:lang w:val="hy-AM"/>
        </w:rPr>
        <w:t xml:space="preserve"> </w:t>
      </w:r>
      <w:r w:rsidR="004F1F1A" w:rsidRPr="006E0A77">
        <w:rPr>
          <w:rFonts w:ascii="GHEA Grapalat" w:hAnsi="GHEA Grapalat" w:cs="Sylfaen"/>
          <w:b/>
          <w:lang w:val="es-ES"/>
        </w:rPr>
        <w:t>ծածկագրով</w:t>
      </w:r>
    </w:p>
    <w:p w14:paraId="07A6380C" w14:textId="77777777"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0EC0DD02" w14:textId="77777777" w:rsidR="004F1F1A" w:rsidRPr="006E0A7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6E0A7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E0A77">
        <w:rPr>
          <w:rStyle w:val="Strong"/>
          <w:rFonts w:ascii="GHEA Grapalat" w:hAnsi="GHEA Grapalat"/>
          <w:sz w:val="20"/>
          <w:szCs w:val="20"/>
          <w:lang w:val="hy-AM"/>
        </w:rPr>
        <w:t>ԵՐԱՇԽԻՔ N __________</w:t>
      </w:r>
    </w:p>
    <w:p w14:paraId="198440C6" w14:textId="77777777" w:rsidR="004F1F1A" w:rsidRPr="006E0A77" w:rsidRDefault="004F1F1A" w:rsidP="004F1F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(կանխավճարի ապահովում)</w:t>
      </w:r>
    </w:p>
    <w:p w14:paraId="01B5AAE0" w14:textId="77777777" w:rsidR="004F1F1A" w:rsidRPr="006E0A77" w:rsidRDefault="004F1F1A" w:rsidP="004F1F1A">
      <w:pPr>
        <w:pStyle w:val="NormalWeb"/>
        <w:shd w:val="clear" w:color="auto" w:fill="FFFFFF"/>
        <w:spacing w:before="0" w:beforeAutospacing="0" w:after="0" w:afterAutospacing="0"/>
        <w:ind w:firstLine="375"/>
        <w:rPr>
          <w:rStyle w:val="Strong"/>
          <w:lang w:val="hy-AM"/>
        </w:rPr>
      </w:pPr>
    </w:p>
    <w:p w14:paraId="3168F6AB" w14:textId="51BAA90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6E0A7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(այսուհետ՝ պրինցիպալ)  միջև կնքվելիք N </w:t>
      </w:r>
      <w:r w:rsidR="006C7AA8">
        <w:rPr>
          <w:rFonts w:ascii="GHEA Grapalat" w:hAnsi="GHEA Grapalat" w:cs="Arial"/>
          <w:sz w:val="20"/>
          <w:szCs w:val="20"/>
          <w:lang w:val="hy-AM"/>
        </w:rPr>
        <w:t>ՀՀՔԿ-ԲՄԽԾՁԲ-25/6</w:t>
      </w:r>
      <w:r w:rsidRPr="006E0A77">
        <w:rPr>
          <w:rFonts w:cs="Sylfaen"/>
          <w:sz w:val="20"/>
          <w:szCs w:val="20"/>
          <w:vertAlign w:val="superscript"/>
          <w:lang w:val="hy-AM"/>
        </w:rPr>
        <w:tab/>
      </w:r>
      <w:r w:rsidRPr="006E0A77">
        <w:rPr>
          <w:rFonts w:cs="Sylfaen"/>
          <w:sz w:val="20"/>
          <w:szCs w:val="20"/>
          <w:vertAlign w:val="superscript"/>
          <w:lang w:val="hy-AM"/>
        </w:rPr>
        <w:tab/>
        <w:t xml:space="preserve">                          </w:t>
      </w:r>
      <w:r w:rsidRPr="006E0A7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6E0A7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6E0A7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2. Երաշխիքով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 (այսուհետ՝ երաշխիք տվող </w:t>
      </w:r>
    </w:p>
    <w:p w14:paraId="73517A5B" w14:textId="77777777" w:rsidR="004F1F1A" w:rsidRPr="006E0A7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t xml:space="preserve">                         </w:t>
      </w:r>
      <w:r w:rsidRPr="006E0A77">
        <w:rPr>
          <w:rFonts w:ascii="GHEA Grapalat" w:hAnsi="GHEA Grapalat" w:cs="Sylfaen"/>
          <w:sz w:val="20"/>
          <w:szCs w:val="20"/>
          <w:vertAlign w:val="superscript"/>
          <w:lang w:val="hy-AM"/>
        </w:rPr>
        <w:t>երաշխիքը տվող բանկի անվանումը</w:t>
      </w:r>
    </w:p>
    <w:p w14:paraId="17CFE17C"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p>
    <w:p w14:paraId="1D09FF3B" w14:textId="68340D41"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sz w:val="20"/>
          <w:szCs w:val="20"/>
          <w:vertAlign w:val="superscript"/>
          <w:lang w:val="hy-AM"/>
        </w:rPr>
        <w:t xml:space="preserve">                                                                                                                                                                                 </w:t>
      </w:r>
      <w:r w:rsidR="007F3ABC">
        <w:rPr>
          <w:rFonts w:ascii="GHEA Grapalat" w:hAnsi="GHEA Grapalat" w:cs="Sylfaen"/>
          <w:sz w:val="20"/>
          <w:szCs w:val="20"/>
          <w:vertAlign w:val="superscript"/>
        </w:rPr>
        <w:t xml:space="preserve">    </w:t>
      </w:r>
      <w:r w:rsidRPr="006E0A77">
        <w:rPr>
          <w:rFonts w:ascii="GHEA Grapalat" w:hAnsi="GHEA Grapalat" w:cs="Sylfaen"/>
          <w:sz w:val="20"/>
          <w:szCs w:val="20"/>
          <w:vertAlign w:val="superscript"/>
          <w:lang w:val="hy-AM"/>
        </w:rPr>
        <w:t xml:space="preserve">   գումարը թվերով և տառերով</w:t>
      </w:r>
    </w:p>
    <w:p w14:paraId="23914238"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3. Սույն երաշխիքն անհետկանչելի է:</w:t>
      </w:r>
    </w:p>
    <w:p w14:paraId="7C17B62E"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132F22CA"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6C7AA8">
        <w:rPr>
          <w:rFonts w:ascii="GHEA Grapalat" w:hAnsi="GHEA Grapalat" w:cs="Arial"/>
          <w:sz w:val="20"/>
          <w:szCs w:val="20"/>
          <w:lang w:val="hy-AM"/>
        </w:rPr>
        <w:t>ՀՀՔԿ-ԲՄԽԾՁԲ-25/6</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6E0A77">
        <w:rPr>
          <w:rFonts w:ascii="GHEA Grapalat" w:hAnsi="GHEA Grapalat" w:cs="Sylfaen"/>
          <w:vertAlign w:val="superscript"/>
          <w:lang w:val="hy-AM"/>
        </w:rPr>
        <w:t xml:space="preserve"> </w:t>
      </w:r>
      <w:r w:rsidRPr="006E0A7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D04CBC" w:rsidRPr="00EB0651">
          <w:rPr>
            <w:rStyle w:val="Hyperlink"/>
            <w:rFonts w:ascii="GHEA Grapalat" w:hAnsi="GHEA Grapalat"/>
            <w:sz w:val="20"/>
            <w:szCs w:val="20"/>
            <w:lang w:val="hy-AM"/>
          </w:rPr>
          <w:t>tender</w:t>
        </w:r>
        <w:r w:rsidR="00D04CBC" w:rsidRPr="00EB0651">
          <w:rPr>
            <w:rStyle w:val="Hyperlink"/>
            <w:rFonts w:ascii="GHEA Grapalat" w:hAnsi="GHEA Grapalat"/>
            <w:sz w:val="20"/>
            <w:szCs w:val="20"/>
          </w:rPr>
          <w:t>1</w:t>
        </w:r>
        <w:r w:rsidR="00D04CBC" w:rsidRPr="00EB0651">
          <w:rPr>
            <w:rStyle w:val="Hyperlink"/>
            <w:rFonts w:ascii="GHEA Grapalat" w:hAnsi="GHEA Grapalat"/>
            <w:sz w:val="20"/>
            <w:szCs w:val="20"/>
            <w:lang w:val="hy-AM"/>
          </w:rPr>
          <w:t>@minurban.am</w:t>
        </w:r>
      </w:hyperlink>
      <w:r w:rsidRPr="006E0A77">
        <w:rPr>
          <w:rFonts w:ascii="GHEA Grapalat" w:hAnsi="GHEA Grapalat"/>
          <w:sz w:val="20"/>
          <w:szCs w:val="20"/>
          <w:lang w:val="hy-AM"/>
        </w:rPr>
        <w:t xml:space="preserve">  էլեկտրոնային փոստի հասցեին։     </w:t>
      </w:r>
    </w:p>
    <w:p w14:paraId="213785F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178FBE40"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1) N </w:t>
      </w:r>
      <w:r w:rsidR="006C7AA8">
        <w:rPr>
          <w:rFonts w:ascii="GHEA Grapalat" w:hAnsi="GHEA Grapalat" w:cs="Arial"/>
          <w:sz w:val="20"/>
          <w:szCs w:val="20"/>
          <w:lang w:val="hy-AM"/>
        </w:rPr>
        <w:t>ՀՀՔԿ-ԲՄԽԾՁԲ-25/6</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2) բենեֆիցիարի կողմից պայմանագիրը միակողմանի լուծելու մասին </w:t>
      </w:r>
      <w:hyperlink r:id="rId25" w:history="1">
        <w:r w:rsidRPr="006E0A77">
          <w:rPr>
            <w:rStyle w:val="Hyperlink"/>
            <w:rFonts w:ascii="GHEA Grapalat" w:hAnsi="GHEA Grapalat"/>
            <w:sz w:val="20"/>
            <w:szCs w:val="20"/>
            <w:lang w:val="hy-AM"/>
          </w:rPr>
          <w:t>www.procurement.am</w:t>
        </w:r>
      </w:hyperlink>
      <w:r w:rsidRPr="006E0A7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8. Երաշխիք տվող անձը մերժում է բենեֆիցիարի պահանջը, եթե`</w:t>
      </w:r>
    </w:p>
    <w:p w14:paraId="461ACF3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Գործադիր մարմնի ղեկավար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4B42575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76CB15BB" w14:textId="77777777" w:rsidR="004F1F1A" w:rsidRPr="006E0A7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80D9CB8"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6E0A77" w:rsidRDefault="004F1F1A" w:rsidP="004F1F1A">
      <w:pPr>
        <w:rPr>
          <w:rFonts w:ascii="GHEA Grapalat" w:hAnsi="GHEA Grapalat" w:cs="Sylfaen"/>
          <w:b/>
          <w:sz w:val="20"/>
          <w:szCs w:val="20"/>
          <w:lang w:val="hy-AM"/>
        </w:rPr>
      </w:pPr>
      <w:r w:rsidRPr="006E0A77">
        <w:rPr>
          <w:rFonts w:ascii="GHEA Grapalat" w:hAnsi="GHEA Grapalat" w:cs="Sylfaen"/>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22DCCB9E" w:rsidR="00FE5228" w:rsidRPr="006E0A77" w:rsidRDefault="006C7AA8"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ՀՀՔԿ-ԲՄԽԾՁԲ-25/6</w:t>
      </w:r>
      <w:r w:rsidR="00FE5228" w:rsidRPr="006E0A77">
        <w:rPr>
          <w:rFonts w:ascii="GHEA Grapalat" w:hAnsi="GHEA Grapalat" w:cs="Sylfaen"/>
          <w:b/>
          <w:lang w:val="hy-AM"/>
        </w:rPr>
        <w:t xml:space="preserve"> 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388FCB8E" w:rsidR="00FE5228" w:rsidRPr="006E0A77" w:rsidRDefault="00FE5228" w:rsidP="00FE5228">
      <w:pPr>
        <w:ind w:left="-142" w:firstLine="142"/>
        <w:jc w:val="center"/>
        <w:rPr>
          <w:rFonts w:ascii="GHEA Grapalat" w:hAnsi="GHEA Grapalat" w:cs="Sylfaen"/>
          <w:b/>
          <w:sz w:val="20"/>
          <w:lang w:val="hy-AM"/>
        </w:rPr>
      </w:pPr>
      <w:r w:rsidRPr="006E0A77">
        <w:rPr>
          <w:rFonts w:ascii="GHEA Grapalat" w:hAnsi="GHEA Grapalat"/>
          <w:b/>
          <w:sz w:val="20"/>
          <w:lang w:val="hy-AM"/>
        </w:rPr>
        <w:t xml:space="preserve">N </w:t>
      </w:r>
      <w:r w:rsidR="006C7AA8">
        <w:rPr>
          <w:rFonts w:ascii="GHEA Grapalat" w:hAnsi="GHEA Grapalat" w:cs="Sylfaen"/>
          <w:b/>
          <w:sz w:val="20"/>
          <w:lang w:val="hy-AM"/>
        </w:rPr>
        <w:t>ՀՀՔԿ-ԲՄԽԾՁԲ-25/6</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7314077A"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00C564FF">
        <w:rPr>
          <w:rFonts w:ascii="GHEA Grapalat" w:hAnsi="GHEA Grapalat" w:cs="Sylfaen"/>
          <w:sz w:val="20"/>
          <w:lang w:val="hy-AM"/>
        </w:rPr>
        <w:t xml:space="preserve"> 2025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6E0A7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3B7D5754"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D24F1E" w:rsidRPr="00D24F1E">
        <w:rPr>
          <w:rFonts w:ascii="GHEA Grapalat" w:hAnsi="GHEA Grapalat" w:cs="Sylfaen"/>
          <w:b/>
          <w:sz w:val="20"/>
          <w:szCs w:val="20"/>
          <w:lang w:val="hy-AM"/>
        </w:rPr>
        <w:t>«Երևանի Վ</w:t>
      </w:r>
      <w:r w:rsidR="00D24F1E" w:rsidRPr="00D24F1E">
        <w:rPr>
          <w:rFonts w:ascii="Cambria Math" w:hAnsi="Cambria Math" w:cs="Cambria Math"/>
          <w:b/>
          <w:sz w:val="20"/>
          <w:szCs w:val="20"/>
          <w:lang w:val="hy-AM"/>
        </w:rPr>
        <w:t>․</w:t>
      </w:r>
      <w:r w:rsidR="00D24F1E" w:rsidRPr="00D24F1E">
        <w:rPr>
          <w:rFonts w:ascii="GHEA Grapalat" w:hAnsi="GHEA Grapalat" w:cs="Sylfaen"/>
          <w:b/>
          <w:sz w:val="20"/>
          <w:szCs w:val="20"/>
          <w:lang w:val="hy-AM"/>
        </w:rPr>
        <w:t xml:space="preserve"> Թեքեյանի անվան թիվ 92 հիմնական դպրոց» ՊՈԱԿ-ի կառուցման</w:t>
      </w:r>
      <w:r w:rsidR="00D24F1E" w:rsidRPr="006E0A77">
        <w:rPr>
          <w:rFonts w:ascii="GHEA Grapalat" w:hAnsi="GHEA Grapalat" w:cs="Sylfaen"/>
          <w:b/>
          <w:sz w:val="20"/>
          <w:szCs w:val="20"/>
          <w:lang w:val="hy-AM"/>
        </w:rPr>
        <w:t xml:space="preserve"> </w:t>
      </w:r>
      <w:r w:rsidR="00DD6D5A" w:rsidRPr="006E0A77">
        <w:rPr>
          <w:rFonts w:ascii="GHEA Grapalat" w:hAnsi="GHEA Grapalat" w:cs="Sylfaen"/>
          <w:b/>
          <w:sz w:val="20"/>
          <w:szCs w:val="20"/>
          <w:lang w:val="hy-AM"/>
        </w:rPr>
        <w:t xml:space="preserve">նախագծանախահաշվային փաստաթղթերի մշակման </w:t>
      </w:r>
      <w:r w:rsidR="00FE5228" w:rsidRPr="006E0A77">
        <w:rPr>
          <w:rFonts w:ascii="GHEA Grapalat" w:hAnsi="GHEA Grapalat" w:cs="Sylfaen"/>
          <w:b/>
          <w:sz w:val="20"/>
          <w:szCs w:val="20"/>
          <w:lang w:val="hy-AM"/>
        </w:rPr>
        <w:t xml:space="preserve">խորհրդատվական ծառայության </w:t>
      </w:r>
      <w:r w:rsidRPr="006E0A77">
        <w:rPr>
          <w:rFonts w:ascii="GHEA Grapalat" w:hAnsi="GHEA Grapalat" w:cs="Sylfaen"/>
          <w:b/>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4704F8">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4E30E62B"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0F7D9A" w:rsidRPr="006E0A77">
        <w:rPr>
          <w:rFonts w:ascii="GHEA Grapalat" w:hAnsi="GHEA Grapalat"/>
          <w:sz w:val="20"/>
          <w:lang w:val="hy-AM"/>
        </w:rPr>
        <w:t>Որակավորման և 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41A17996"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6E0A77">
        <w:rPr>
          <w:rFonts w:ascii="GHEA Grapalat" w:hAnsi="GHEA Grapalat"/>
          <w:sz w:val="20"/>
        </w:rPr>
        <w:t>ՀՀ կառավարության 04.05.2017թ. N 526-Ն որոշմամբ հաստատված &lt;&lt;Գնումների գործընթացի կազմակերպման&gt;&gt;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1B20818A" w:rsidR="007678FA" w:rsidRPr="006E0A7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6E0A77" w:rsidRDefault="007678FA" w:rsidP="00346BA8">
      <w:pPr>
        <w:ind w:firstLine="720"/>
        <w:jc w:val="both"/>
        <w:rPr>
          <w:rFonts w:ascii="GHEA Grapalat" w:hAnsi="GHEA Grapalat"/>
          <w:sz w:val="20"/>
          <w:lang w:val="hy-AM"/>
        </w:rPr>
      </w:pPr>
      <w:r w:rsidRPr="006E0A77">
        <w:rPr>
          <w:rFonts w:ascii="GHEA Grapalat" w:hAnsi="GHEA Grapalat" w:cs="Sylfaen"/>
          <w:sz w:val="20"/>
          <w:lang w:val="hy-AM"/>
        </w:rPr>
        <w:t xml:space="preserve">3.2 Եթե </w:t>
      </w:r>
      <w:r w:rsidRPr="006E0A77">
        <w:rPr>
          <w:rFonts w:ascii="GHEA Grapalat" w:hAnsi="GHEA Grapalat"/>
          <w:sz w:val="20"/>
          <w:lang w:val="pt-BR"/>
        </w:rPr>
        <w:t xml:space="preserve">մատուցված ծառայությունը </w:t>
      </w:r>
      <w:r w:rsidRPr="006E0A77">
        <w:rPr>
          <w:rFonts w:ascii="GHEA Grapalat" w:hAnsi="GHEA Grapalat" w:cs="Sylfaen"/>
          <w:sz w:val="20"/>
          <w:lang w:val="hy-AM"/>
        </w:rPr>
        <w:t>համապատասխանում է պայմանագրի պայմաններին, Պատվիրատուն</w:t>
      </w:r>
      <w:r w:rsidRPr="006E0A77">
        <w:rPr>
          <w:rFonts w:ascii="GHEA Grapalat" w:hAnsi="GHEA Grapalat" w:cs="Sylfaen"/>
          <w:sz w:val="20"/>
          <w:szCs w:val="20"/>
          <w:lang w:val="hy-AM"/>
        </w:rPr>
        <w:t xml:space="preserve"> պայմանագրի 3.1 կետում նշված </w:t>
      </w:r>
      <w:r w:rsidRPr="006E0A77">
        <w:rPr>
          <w:rFonts w:ascii="GHEA Grapalat" w:hAnsi="GHEA Grapalat"/>
          <w:sz w:val="20"/>
          <w:lang w:val="hy-AM"/>
        </w:rPr>
        <w:t xml:space="preserve">փաստաթղթերը ստանալու օրվան հաջորդող աշխատանքային օրվանից հաշված </w:t>
      </w:r>
      <w:r w:rsidR="00BA539F" w:rsidRPr="006E0A77">
        <w:rPr>
          <w:rFonts w:ascii="GHEA Grapalat" w:hAnsi="GHEA Grapalat"/>
          <w:sz w:val="20"/>
          <w:lang w:val="hy-AM"/>
        </w:rPr>
        <w:t xml:space="preserve">20 </w:t>
      </w:r>
      <w:r w:rsidR="00F4042F" w:rsidRPr="006E0A77">
        <w:rPr>
          <w:rFonts w:ascii="GHEA Grapalat" w:hAnsi="GHEA Grapalat"/>
          <w:sz w:val="20"/>
          <w:lang w:val="hy-AM"/>
        </w:rPr>
        <w:t>օրացուցային</w:t>
      </w:r>
      <w:r w:rsidRPr="006E0A77">
        <w:rPr>
          <w:rFonts w:ascii="GHEA Grapalat" w:hAnsi="GHEA Grapalat"/>
          <w:sz w:val="20"/>
          <w:lang w:val="hy-AM"/>
        </w:rPr>
        <w:t xml:space="preserve"> օրվա ընթացքում</w:t>
      </w:r>
      <w:r w:rsidR="004704F8" w:rsidRPr="006E0A77">
        <w:rPr>
          <w:rFonts w:ascii="GHEA Grapalat" w:hAnsi="GHEA Grapalat"/>
          <w:sz w:val="20"/>
          <w:lang w:val="hy-AM"/>
        </w:rPr>
        <w:t xml:space="preserve"> </w:t>
      </w:r>
      <w:r w:rsidR="00346BA8" w:rsidRPr="006E0A77">
        <w:rPr>
          <w:rFonts w:ascii="GHEA Grapalat" w:hAnsi="GHEA Grapalat"/>
          <w:sz w:val="20"/>
          <w:lang w:val="hy-AM"/>
        </w:rPr>
        <w:t>(</w:t>
      </w:r>
      <w:r w:rsidR="008A4E0A" w:rsidRPr="006E0A77">
        <w:rPr>
          <w:rFonts w:ascii="GHEA Grapalat" w:hAnsi="GHEA Grapalat"/>
          <w:sz w:val="20"/>
        </w:rPr>
        <w:t>Փուլ 1-ը Պատվիրատուի</w:t>
      </w:r>
      <w:r w:rsidR="007A1A7D" w:rsidRPr="006E0A77">
        <w:rPr>
          <w:rFonts w:ascii="GHEA Grapalat" w:hAnsi="GHEA Grapalat"/>
          <w:sz w:val="20"/>
        </w:rPr>
        <w:t xml:space="preserve"> կողմից ընդունվելուց</w:t>
      </w:r>
      <w:r w:rsidR="008A4E0A" w:rsidRPr="006E0A77">
        <w:rPr>
          <w:rFonts w:ascii="GHEA Grapalat" w:hAnsi="GHEA Grapalat"/>
          <w:sz w:val="20"/>
        </w:rPr>
        <w:t xml:space="preserve"> հետո, </w:t>
      </w:r>
      <w:r w:rsidR="007A1A7D" w:rsidRPr="006E0A77">
        <w:rPr>
          <w:rFonts w:ascii="GHEA Grapalat" w:hAnsi="GHEA Grapalat"/>
          <w:sz w:val="20"/>
        </w:rPr>
        <w:t xml:space="preserve">իսկ </w:t>
      </w:r>
      <w:r w:rsidR="008A4E0A" w:rsidRPr="006E0A77">
        <w:rPr>
          <w:rFonts w:ascii="GHEA Grapalat" w:hAnsi="GHEA Grapalat"/>
          <w:sz w:val="20"/>
        </w:rPr>
        <w:t>Փուլ 2-</w:t>
      </w:r>
      <w:r w:rsidR="007A1A7D" w:rsidRPr="006E0A77">
        <w:rPr>
          <w:rFonts w:ascii="GHEA Grapalat" w:hAnsi="GHEA Grapalat"/>
          <w:sz w:val="20"/>
        </w:rPr>
        <w:t>ը</w:t>
      </w:r>
      <w:r w:rsidR="008A4E0A" w:rsidRPr="006E0A77">
        <w:rPr>
          <w:rFonts w:ascii="GHEA Grapalat" w:hAnsi="GHEA Grapalat"/>
          <w:sz w:val="20"/>
        </w:rPr>
        <w:t xml:space="preserve"> </w:t>
      </w:r>
      <w:r w:rsidR="00346BA8" w:rsidRPr="006E0A77">
        <w:rPr>
          <w:rFonts w:ascii="GHEA Grapalat" w:hAnsi="GHEA Grapalat"/>
          <w:sz w:val="20"/>
          <w:lang w:val="hy-AM"/>
        </w:rPr>
        <w:t>քաղաքաշինական պարզ և համալիր փորձաքննությունների դրական եզրակացություններ</w:t>
      </w:r>
      <w:r w:rsidR="007A1A7D" w:rsidRPr="006E0A77">
        <w:rPr>
          <w:rFonts w:ascii="GHEA Grapalat" w:hAnsi="GHEA Grapalat"/>
          <w:sz w:val="20"/>
        </w:rPr>
        <w:t>ը ստանալուց հետո</w:t>
      </w:r>
      <w:r w:rsidR="00346BA8" w:rsidRPr="006E0A77">
        <w:rPr>
          <w:rFonts w:ascii="GHEA Grapalat" w:hAnsi="GHEA Grapalat"/>
          <w:sz w:val="20"/>
          <w:lang w:val="hy-AM"/>
        </w:rPr>
        <w:t xml:space="preserve">) </w:t>
      </w:r>
      <w:r w:rsidRPr="006E0A7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6E0A77" w:rsidRDefault="00517C23" w:rsidP="00517C23">
      <w:pPr>
        <w:ind w:firstLine="709"/>
        <w:jc w:val="both"/>
        <w:rPr>
          <w:rFonts w:ascii="GHEA Grapalat" w:hAnsi="GHEA Grapalat" w:cs="Sylfaen"/>
          <w:sz w:val="20"/>
          <w:lang w:val="hy-AM"/>
        </w:rPr>
      </w:pPr>
      <w:r w:rsidRPr="006E0A7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6E0A77" w:rsidRDefault="00517C23" w:rsidP="00517C23">
      <w:pPr>
        <w:ind w:firstLine="720"/>
        <w:jc w:val="both"/>
        <w:rPr>
          <w:rFonts w:ascii="GHEA Grapalat" w:hAnsi="GHEA Grapalat" w:cs="Sylfaen"/>
          <w:sz w:val="20"/>
          <w:lang w:val="hy-AM"/>
        </w:rPr>
      </w:pPr>
      <w:r w:rsidRPr="006E0A7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6E0A77" w:rsidRDefault="00742BAB" w:rsidP="004704F8">
      <w:pPr>
        <w:ind w:firstLine="709"/>
        <w:jc w:val="both"/>
        <w:rPr>
          <w:rFonts w:ascii="GHEA Grapalat" w:hAnsi="GHEA Grapalat"/>
          <w:sz w:val="20"/>
          <w:lang w:val="hy-AM"/>
        </w:rPr>
      </w:pPr>
      <w:r w:rsidRPr="009D4EBB">
        <w:rPr>
          <w:rFonts w:ascii="GHEA Grapalat" w:hAnsi="GHEA Grapalat"/>
          <w:sz w:val="20"/>
          <w:lang w:val="hy-AM"/>
        </w:rPr>
        <w:t xml:space="preserve">4.3 Ծառայության դիմաց վճարումը կիրականացվի </w:t>
      </w:r>
      <w:r w:rsidR="004704F8" w:rsidRPr="009D4EBB">
        <w:rPr>
          <w:rFonts w:ascii="GHEA Grapalat" w:hAnsi="GHEA Grapalat"/>
          <w:sz w:val="20"/>
          <w:lang w:val="hy-AM"/>
        </w:rPr>
        <w:t>փուլերով</w:t>
      </w:r>
      <w:r w:rsidR="00BF6498" w:rsidRPr="009D4EBB">
        <w:rPr>
          <w:rFonts w:ascii="GHEA Grapalat" w:hAnsi="GHEA Grapalat"/>
          <w:sz w:val="20"/>
          <w:lang w:val="hy-AM"/>
        </w:rPr>
        <w:t xml:space="preserve">՝ </w:t>
      </w:r>
      <w:r w:rsidR="00BF6498" w:rsidRPr="009D4EBB">
        <w:rPr>
          <w:rFonts w:ascii="GHEA Grapalat" w:hAnsi="GHEA Grapalat"/>
          <w:sz w:val="20"/>
        </w:rPr>
        <w:t>Պայմանագրի N 1 հավելվածի 18-րդ կետի համաձայն</w:t>
      </w:r>
      <w:r w:rsidRPr="009D4EBB">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310662BA" w:rsidR="00DD071A" w:rsidRPr="006E0A7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E0A77" w:rsidRDefault="007678FA" w:rsidP="007678FA">
      <w:pPr>
        <w:ind w:firstLine="720"/>
        <w:jc w:val="both"/>
        <w:rPr>
          <w:rFonts w:ascii="GHEA Grapalat" w:hAnsi="GHEA Grapalat" w:cs="Sylfaen"/>
          <w:sz w:val="20"/>
          <w:lang w:val="hy-AM"/>
        </w:rPr>
      </w:pPr>
    </w:p>
    <w:p w14:paraId="515BC180" w14:textId="75FA3358" w:rsidR="007678FA" w:rsidRPr="006E0A77" w:rsidRDefault="007678FA" w:rsidP="00A76ABA">
      <w:pPr>
        <w:pStyle w:val="ListParagraph"/>
        <w:numPr>
          <w:ilvl w:val="0"/>
          <w:numId w:val="4"/>
        </w:numPr>
        <w:tabs>
          <w:tab w:val="left" w:pos="1080"/>
        </w:tabs>
        <w:ind w:firstLine="0"/>
        <w:jc w:val="both"/>
        <w:rPr>
          <w:rFonts w:ascii="GHEA Grapalat" w:hAnsi="GHEA Grapalat"/>
          <w:b/>
          <w:sz w:val="20"/>
          <w:lang w:val="hy-AM"/>
        </w:rPr>
      </w:pPr>
      <w:r w:rsidRPr="006E0A77">
        <w:rPr>
          <w:rFonts w:ascii="GHEA Grapalat" w:hAnsi="GHEA Grapalat" w:cs="Sylfaen"/>
          <w:b/>
          <w:sz w:val="20"/>
          <w:lang w:val="hy-AM"/>
        </w:rPr>
        <w:t>ԱՆՀԱՂԹԱՀԱՐԵԼԻ ՈՒԺԻ ԱԶԴԵՑՈՒԹՅՈՒՆ</w:t>
      </w:r>
      <w:r w:rsidRPr="006E0A77">
        <w:rPr>
          <w:rFonts w:ascii="GHEA Grapalat" w:hAnsi="GHEA Grapalat" w:cs="Sylfaen"/>
          <w:sz w:val="20"/>
          <w:lang w:val="hy-AM"/>
        </w:rPr>
        <w:t xml:space="preserve"> </w:t>
      </w:r>
      <w:r w:rsidRPr="006E0A77">
        <w:rPr>
          <w:rFonts w:ascii="GHEA Grapalat" w:hAnsi="GHEA Grapalat" w:cs="Times Armenian"/>
          <w:b/>
          <w:sz w:val="20"/>
          <w:lang w:val="hy-AM"/>
        </w:rPr>
        <w:t>(</w:t>
      </w:r>
      <w:r w:rsidRPr="006E0A77">
        <w:rPr>
          <w:rFonts w:ascii="GHEA Grapalat" w:hAnsi="GHEA Grapalat" w:cs="Sylfaen"/>
          <w:b/>
          <w:sz w:val="20"/>
          <w:lang w:val="hy-AM"/>
        </w:rPr>
        <w:t>ՖՈՐՍ</w:t>
      </w:r>
      <w:r w:rsidRPr="006E0A77">
        <w:rPr>
          <w:rFonts w:ascii="GHEA Grapalat" w:hAnsi="GHEA Grapalat" w:cs="Times Armenian"/>
          <w:b/>
          <w:sz w:val="20"/>
          <w:lang w:val="hy-AM"/>
        </w:rPr>
        <w:t>-</w:t>
      </w:r>
      <w:r w:rsidRPr="006E0A77">
        <w:rPr>
          <w:rFonts w:ascii="GHEA Grapalat" w:hAnsi="GHEA Grapalat" w:cs="Sylfaen"/>
          <w:b/>
          <w:sz w:val="20"/>
          <w:lang w:val="hy-AM"/>
        </w:rPr>
        <w:t>ՄԱԺՈՐ</w:t>
      </w:r>
      <w:r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60ACA6DD" w:rsidR="007678FA" w:rsidRPr="006E0A7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6E0A77">
        <w:rPr>
          <w:rFonts w:ascii="GHEA Grapalat" w:hAnsi="GHEA Grapalat" w:cs="Sylfaen"/>
          <w:b/>
          <w:sz w:val="20"/>
          <w:lang w:val="hy-AM"/>
        </w:rPr>
        <w:t xml:space="preserve"> </w:t>
      </w:r>
      <w:r w:rsidR="007678FA" w:rsidRPr="006E0A77">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7.1 Պ</w:t>
      </w:r>
      <w:r w:rsidRPr="006E0A77">
        <w:rPr>
          <w:rFonts w:ascii="GHEA Grapalat" w:hAnsi="GHEA Grapalat" w:cs="Sylfaen"/>
          <w:sz w:val="20"/>
          <w:lang w:val="hy-AM"/>
        </w:rPr>
        <w:t>այմանագիրն</w:t>
      </w:r>
      <w:r w:rsidRPr="006E0A77">
        <w:rPr>
          <w:rFonts w:ascii="GHEA Grapalat" w:hAnsi="GHEA Grapalat" w:cs="Times Armenian"/>
          <w:sz w:val="20"/>
          <w:lang w:val="hy-AM"/>
        </w:rPr>
        <w:t xml:space="preserve"> </w:t>
      </w:r>
      <w:r w:rsidRPr="006E0A77">
        <w:rPr>
          <w:rFonts w:ascii="GHEA Grapalat" w:hAnsi="GHEA Grapalat" w:cs="Sylfaen"/>
          <w:sz w:val="20"/>
          <w:lang w:val="hy-AM"/>
        </w:rPr>
        <w:t>ուժի</w:t>
      </w:r>
      <w:r w:rsidRPr="006E0A77">
        <w:rPr>
          <w:rFonts w:ascii="GHEA Grapalat" w:hAnsi="GHEA Grapalat" w:cs="Times Armenian"/>
          <w:sz w:val="20"/>
          <w:lang w:val="hy-AM"/>
        </w:rPr>
        <w:t xml:space="preserve"> </w:t>
      </w:r>
      <w:r w:rsidRPr="006E0A77">
        <w:rPr>
          <w:rFonts w:ascii="GHEA Grapalat" w:hAnsi="GHEA Grapalat" w:cs="Sylfaen"/>
          <w:sz w:val="20"/>
          <w:lang w:val="hy-AM"/>
        </w:rPr>
        <w:t>մեջ</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մտնում</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ստորագրման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պահից և գործում է մինչև</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 պայմանագրով</w:t>
      </w:r>
      <w:r w:rsidRPr="006E0A77">
        <w:rPr>
          <w:rFonts w:ascii="GHEA Grapalat" w:hAnsi="GHEA Grapalat" w:cs="Times Armenian"/>
          <w:sz w:val="20"/>
          <w:lang w:val="hy-AM"/>
        </w:rPr>
        <w:t xml:space="preserve"> </w:t>
      </w:r>
      <w:r w:rsidRPr="006E0A77">
        <w:rPr>
          <w:rFonts w:ascii="GHEA Grapalat" w:hAnsi="GHEA Grapalat" w:cs="Sylfaen"/>
          <w:sz w:val="20"/>
          <w:lang w:val="hy-AM"/>
        </w:rPr>
        <w:t>ստանձնած</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ողջ</w:t>
      </w:r>
      <w:r w:rsidRPr="006E0A77">
        <w:rPr>
          <w:rFonts w:ascii="GHEA Grapalat" w:hAnsi="GHEA Grapalat" w:cs="Times Armenian"/>
          <w:sz w:val="20"/>
          <w:lang w:val="hy-AM"/>
        </w:rPr>
        <w:t xml:space="preserve"> </w:t>
      </w:r>
      <w:r w:rsidRPr="006E0A77">
        <w:rPr>
          <w:rFonts w:ascii="GHEA Grapalat" w:hAnsi="GHEA Grapalat" w:cs="Sylfaen"/>
          <w:sz w:val="20"/>
          <w:lang w:val="hy-AM"/>
        </w:rPr>
        <w:t>ծավալով</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կատարումը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1BFE77B6" w14:textId="4A6704FA" w:rsidR="007678FA" w:rsidRPr="006E0A77" w:rsidRDefault="007678FA" w:rsidP="00174841">
      <w:pPr>
        <w:ind w:firstLine="709"/>
        <w:jc w:val="both"/>
        <w:rPr>
          <w:rFonts w:ascii="GHEA Grapalat" w:hAnsi="GHEA Grapalat" w:cs="Sylfaen"/>
          <w:sz w:val="20"/>
          <w:lang w:val="hy-AM"/>
        </w:rPr>
      </w:pPr>
      <w:r w:rsidRPr="006E0A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7.2 Պ</w:t>
      </w:r>
      <w:r w:rsidRPr="006E0A77">
        <w:rPr>
          <w:rFonts w:ascii="GHEA Grapalat" w:hAnsi="GHEA Grapalat" w:cs="Sylfaen"/>
          <w:sz w:val="20"/>
          <w:lang w:val="hy-AM"/>
        </w:rPr>
        <w:t>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վճարային</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դադարել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հակընդդեմ</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հաշվանցով</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կնիքով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հաստատված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պահանջի</w:t>
      </w:r>
      <w:r w:rsidRPr="006E0A77">
        <w:rPr>
          <w:rFonts w:ascii="GHEA Grapalat" w:hAnsi="GHEA Grapalat" w:cs="Times Armenian"/>
          <w:sz w:val="20"/>
          <w:lang w:val="hy-AM"/>
        </w:rPr>
        <w:t xml:space="preserve"> </w:t>
      </w:r>
      <w:r w:rsidRPr="006E0A77">
        <w:rPr>
          <w:rFonts w:ascii="GHEA Grapalat" w:hAnsi="GHEA Grapalat" w:cs="Sylfaen"/>
          <w:sz w:val="20"/>
          <w:lang w:val="hy-AM"/>
        </w:rPr>
        <w:t>իրավունքը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փոխանցվել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անձի</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պարտապան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0A3F91A5"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0A77">
        <w:rPr>
          <w:rFonts w:ascii="GHEA Grapalat" w:hAnsi="GHEA Grapalat"/>
          <w:sz w:val="20"/>
          <w:lang w:val="hy-AM"/>
        </w:rPr>
        <w:t xml:space="preserve">ում է </w:t>
      </w:r>
      <w:r w:rsidRPr="006E0A7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0A77" w:rsidRDefault="007678FA" w:rsidP="00174841">
      <w:pPr>
        <w:tabs>
          <w:tab w:val="left" w:pos="1276"/>
        </w:tabs>
        <w:ind w:firstLine="720"/>
        <w:jc w:val="both"/>
        <w:rPr>
          <w:rFonts w:ascii="GHEA Grapalat" w:hAnsi="GHEA Grapalat" w:cs="Sylfaen"/>
          <w:sz w:val="20"/>
          <w:lang w:val="hy-AM"/>
        </w:rPr>
      </w:pPr>
      <w:r w:rsidRPr="006E0A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7.5 </w:t>
      </w:r>
      <w:r w:rsidRPr="006E0A77">
        <w:rPr>
          <w:rFonts w:ascii="GHEA Grapalat" w:hAnsi="GHEA Grapalat" w:cs="Sylfaen"/>
          <w:sz w:val="20"/>
          <w:lang w:val="hy-AM"/>
        </w:rPr>
        <w:t>Պայմանագրում</w:t>
      </w:r>
      <w:r w:rsidRPr="006E0A77">
        <w:rPr>
          <w:rFonts w:ascii="GHEA Grapalat" w:hAnsi="GHEA Grapalat" w:cs="Times Armenian"/>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լրացումներ</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միայն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փոխադարձ</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համաձայնագիր</w:t>
      </w:r>
      <w:r w:rsidRPr="006E0A77">
        <w:rPr>
          <w:rFonts w:ascii="GHEA Grapalat" w:hAnsi="GHEA Grapalat" w:cs="Times Armenian"/>
          <w:sz w:val="20"/>
          <w:lang w:val="hy-AM"/>
        </w:rPr>
        <w:t xml:space="preserve"> </w:t>
      </w:r>
      <w:r w:rsidRPr="006E0A77">
        <w:rPr>
          <w:rFonts w:ascii="GHEA Grapalat" w:hAnsi="GHEA Grapalat" w:cs="Sylfaen"/>
          <w:sz w:val="20"/>
          <w:lang w:val="hy-AM"/>
        </w:rPr>
        <w:t>կնքելու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կհանդիսանա</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w:t>
      </w:r>
      <w:r w:rsidRPr="006E0A77">
        <w:rPr>
          <w:rFonts w:ascii="GHEA Grapalat" w:hAnsi="GHEA Grapalat" w:cs="Sylfaen"/>
          <w:sz w:val="20"/>
          <w:lang w:val="hy-AM"/>
        </w:rPr>
        <w:t>անբաժանելի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մասը</w:t>
      </w:r>
      <w:r w:rsidRPr="006E0A77">
        <w:rPr>
          <w:rFonts w:ascii="GHEA Grapalat" w:hAnsi="GHEA Grapalat"/>
          <w:sz w:val="20"/>
          <w:lang w:val="hy-AM"/>
        </w:rPr>
        <w:t>։</w:t>
      </w:r>
    </w:p>
    <w:p w14:paraId="0D0497E6" w14:textId="1CF2B84F" w:rsidR="007678FA" w:rsidRPr="006E0A77" w:rsidRDefault="007678FA" w:rsidP="00174841">
      <w:pPr>
        <w:jc w:val="both"/>
        <w:rPr>
          <w:rFonts w:ascii="GHEA Grapalat" w:hAnsi="GHEA Grapalat"/>
          <w:sz w:val="20"/>
          <w:lang w:val="hy-AM"/>
        </w:rPr>
      </w:pPr>
      <w:r w:rsidRPr="006E0A77">
        <w:rPr>
          <w:rFonts w:ascii="GHEA Grapalat" w:hAnsi="GHEA Grapalat"/>
          <w:sz w:val="20"/>
          <w:lang w:val="hy-AM"/>
        </w:rPr>
        <w:tab/>
        <w:t>Արգելվում է պայմա</w:t>
      </w:r>
      <w:r w:rsidR="00F4042F" w:rsidRPr="006E0A77">
        <w:rPr>
          <w:rFonts w:ascii="GHEA Grapalat" w:hAnsi="GHEA Grapalat"/>
          <w:sz w:val="20"/>
          <w:lang w:val="hy-AM"/>
        </w:rPr>
        <w:t xml:space="preserve">նագրում </w:t>
      </w:r>
      <w:r w:rsidRPr="006E0A7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E0A77">
        <w:rPr>
          <w:rFonts w:ascii="GHEA Grapalat" w:hAnsi="GHEA Grapalat" w:cs="Sylfaen"/>
          <w:sz w:val="20"/>
          <w:lang w:val="hy-AM"/>
        </w:rPr>
        <w:t xml:space="preserve">ձեռք բերվող ծառայության միավորի գնի </w:t>
      </w:r>
      <w:r w:rsidRPr="006E0A77">
        <w:rPr>
          <w:rFonts w:ascii="GHEA Grapalat" w:hAnsi="GHEA Grapalat" w:cs="Times Armenian"/>
          <w:sz w:val="20"/>
          <w:lang w:val="hy-AM"/>
        </w:rPr>
        <w:t xml:space="preserve"> </w:t>
      </w:r>
      <w:r w:rsidRPr="006E0A77">
        <w:rPr>
          <w:rFonts w:ascii="GHEA Grapalat" w:hAnsi="GHEA Grapalat"/>
          <w:sz w:val="20"/>
          <w:lang w:val="hy-AM"/>
        </w:rPr>
        <w:t>կամ պայմանագրի գնի արհեստական փոփոխման։</w:t>
      </w:r>
    </w:p>
    <w:p w14:paraId="04440296" w14:textId="77777777" w:rsidR="007678FA" w:rsidRPr="006E0A77" w:rsidRDefault="007678FA" w:rsidP="00174841">
      <w:pPr>
        <w:tabs>
          <w:tab w:val="left" w:pos="1276"/>
        </w:tabs>
        <w:ind w:firstLine="720"/>
        <w:jc w:val="both"/>
        <w:rPr>
          <w:rFonts w:ascii="GHEA Grapalat" w:hAnsi="GHEA Grapalat" w:cs="Times Armenian"/>
          <w:sz w:val="20"/>
          <w:lang w:val="hy-AM"/>
        </w:rPr>
      </w:pPr>
      <w:r w:rsidRPr="006E0A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0A77" w:rsidRDefault="007678FA" w:rsidP="00174841">
      <w:pPr>
        <w:tabs>
          <w:tab w:val="left" w:pos="1276"/>
        </w:tabs>
        <w:ind w:firstLine="720"/>
        <w:jc w:val="both"/>
        <w:rPr>
          <w:rFonts w:ascii="GHEA Grapalat" w:hAnsi="GHEA Grapalat"/>
          <w:sz w:val="20"/>
          <w:lang w:val="hy-AM"/>
        </w:rPr>
      </w:pPr>
      <w:r w:rsidRPr="006E0A77">
        <w:rPr>
          <w:rFonts w:ascii="GHEA Grapalat" w:hAnsi="GHEA Grapalat"/>
          <w:sz w:val="20"/>
          <w:lang w:val="pt-BR"/>
        </w:rPr>
        <w:t>7.6 Եթե պայմանագիրն  իրականացվ</w:t>
      </w:r>
      <w:r w:rsidRPr="006E0A77">
        <w:rPr>
          <w:rFonts w:ascii="GHEA Grapalat" w:hAnsi="GHEA Grapalat"/>
          <w:sz w:val="20"/>
          <w:lang w:val="hy-AM"/>
        </w:rPr>
        <w:t>ում է</w:t>
      </w:r>
      <w:r w:rsidRPr="006E0A77">
        <w:rPr>
          <w:rFonts w:ascii="GHEA Grapalat" w:hAnsi="GHEA Grapalat"/>
          <w:sz w:val="20"/>
          <w:lang w:val="pt-BR"/>
        </w:rPr>
        <w:t xml:space="preserve"> գործակալության պայմանագիր կնքելու միջոցով</w:t>
      </w:r>
    </w:p>
    <w:p w14:paraId="3F022A2F" w14:textId="77777777"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hy-AM"/>
        </w:rPr>
        <w:t>1)</w:t>
      </w:r>
      <w:r w:rsidRPr="006E0A77">
        <w:rPr>
          <w:rFonts w:ascii="GHEA Grapalat" w:hAnsi="GHEA Grapalat"/>
          <w:sz w:val="20"/>
          <w:lang w:val="pt-BR"/>
        </w:rPr>
        <w:t xml:space="preserve"> </w:t>
      </w:r>
      <w:r w:rsidRPr="006E0A77">
        <w:rPr>
          <w:rFonts w:ascii="GHEA Grapalat" w:hAnsi="GHEA Grapalat"/>
          <w:sz w:val="20"/>
          <w:lang w:val="hy-AM"/>
        </w:rPr>
        <w:t>Կատարողը</w:t>
      </w:r>
      <w:r w:rsidRPr="006E0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 xml:space="preserve">2) պայմանագրի կատարման ընթացքում գործակալի փոփոխման դեպքում </w:t>
      </w:r>
      <w:r w:rsidRPr="006E0A77">
        <w:rPr>
          <w:rFonts w:ascii="GHEA Grapalat" w:hAnsi="GHEA Grapalat"/>
          <w:sz w:val="20"/>
          <w:lang w:val="hy-AM"/>
        </w:rPr>
        <w:t>Կատարող</w:t>
      </w:r>
      <w:r w:rsidRPr="006E0A77">
        <w:rPr>
          <w:rFonts w:ascii="GHEA Grapalat" w:hAnsi="GHEA Grapalat"/>
          <w:sz w:val="20"/>
          <w:lang w:val="pt-BR"/>
        </w:rPr>
        <w:t xml:space="preserve">ը գրավոր տեղեկացնում է </w:t>
      </w:r>
      <w:r w:rsidRPr="006E0A77">
        <w:rPr>
          <w:rFonts w:ascii="GHEA Grapalat" w:hAnsi="GHEA Grapalat"/>
          <w:sz w:val="20"/>
          <w:lang w:val="hy-AM"/>
        </w:rPr>
        <w:t>Պ</w:t>
      </w:r>
      <w:r w:rsidRPr="006E0A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E0A77">
        <w:rPr>
          <w:rStyle w:val="FootnoteReference"/>
          <w:rFonts w:ascii="GHEA Grapalat" w:hAnsi="GHEA Grapalat"/>
          <w:sz w:val="20"/>
          <w:lang w:val="pt-BR"/>
        </w:rPr>
        <w:footnoteReference w:id="4"/>
      </w:r>
    </w:p>
    <w:p w14:paraId="4E63C041" w14:textId="685043E6"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0A77">
        <w:rPr>
          <w:rStyle w:val="FootnoteReference"/>
          <w:rFonts w:ascii="GHEA Grapalat" w:hAnsi="GHEA Grapalat"/>
          <w:sz w:val="20"/>
          <w:lang w:val="pt-BR"/>
        </w:rPr>
        <w:footnoteReference w:id="5"/>
      </w:r>
    </w:p>
    <w:p w14:paraId="63D364B6" w14:textId="69A049F0" w:rsidR="007678FA" w:rsidRPr="006E0A77" w:rsidRDefault="00963CA0" w:rsidP="00174841">
      <w:pPr>
        <w:tabs>
          <w:tab w:val="left" w:pos="1276"/>
        </w:tabs>
        <w:ind w:firstLine="720"/>
        <w:jc w:val="both"/>
        <w:rPr>
          <w:rFonts w:ascii="GHEA Grapalat" w:hAnsi="GHEA Grapalat"/>
          <w:sz w:val="20"/>
          <w:lang w:val="pt-BR"/>
        </w:rPr>
      </w:pPr>
      <w:r w:rsidRPr="006E0A77">
        <w:rPr>
          <w:rFonts w:ascii="GHEA Grapalat" w:hAnsi="GHEA Grapalat" w:cs="Times Armenian"/>
          <w:sz w:val="20"/>
          <w:lang w:val="pt-BR"/>
        </w:rPr>
        <w:t>7.8 Ծառայության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մինչև</w:t>
      </w:r>
      <w:r w:rsidRPr="006E0A77">
        <w:rPr>
          <w:rFonts w:ascii="GHEA Grapalat" w:hAnsi="GHEA Grapalat" w:cs="Times Armenian"/>
          <w:sz w:val="20"/>
          <w:lang w:val="hy-AM"/>
        </w:rPr>
        <w:t xml:space="preserve"> պայմանագրով </w:t>
      </w:r>
      <w:r w:rsidRPr="006E0A77">
        <w:rPr>
          <w:rFonts w:ascii="GHEA Grapalat" w:hAnsi="GHEA Grapalat" w:cs="Sylfaen"/>
          <w:sz w:val="20"/>
          <w:lang w:val="hy-AM"/>
        </w:rPr>
        <w:t>այդ</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լրանալը</w:t>
      </w:r>
      <w:r w:rsidRPr="006E0A77">
        <w:rPr>
          <w:rFonts w:ascii="GHEA Grapalat" w:hAnsi="GHEA Grapalat" w:cs="Sylfaen"/>
          <w:sz w:val="20"/>
          <w:lang w:val="pt-BR"/>
        </w:rPr>
        <w:t>`</w:t>
      </w:r>
      <w:r w:rsidRPr="006E0A77">
        <w:rPr>
          <w:rFonts w:ascii="GHEA Grapalat" w:hAnsi="GHEA Grapalat" w:cs="Times Armenian"/>
          <w:sz w:val="20"/>
          <w:lang w:val="hy-AM"/>
        </w:rPr>
        <w:t xml:space="preserve"> </w:t>
      </w:r>
      <w:r w:rsidRPr="006E0A77">
        <w:rPr>
          <w:rFonts w:ascii="GHEA Grapalat" w:hAnsi="GHEA Grapalat" w:cs="Times Armenian"/>
          <w:sz w:val="20"/>
        </w:rPr>
        <w:t>Կատարող</w:t>
      </w:r>
      <w:r w:rsidRPr="006E0A77">
        <w:rPr>
          <w:rFonts w:ascii="GHEA Grapalat" w:hAnsi="GHEA Grapalat" w:cs="Sylfaen"/>
          <w:sz w:val="20"/>
        </w:rPr>
        <w:t>ի</w:t>
      </w:r>
      <w:r w:rsidRPr="006E0A77">
        <w:rPr>
          <w:rFonts w:ascii="GHEA Grapalat" w:hAnsi="GHEA Grapalat" w:cs="Times Armenian"/>
          <w:sz w:val="20"/>
          <w:lang w:val="hy-AM"/>
        </w:rPr>
        <w:t xml:space="preserve"> գրավոր առաջարկի </w:t>
      </w:r>
      <w:r w:rsidRPr="006E0A77">
        <w:rPr>
          <w:rFonts w:ascii="GHEA Grapalat" w:hAnsi="GHEA Grapalat" w:cs="Sylfaen"/>
          <w:sz w:val="20"/>
          <w:lang w:val="hy-AM"/>
        </w:rPr>
        <w:t>առկայության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պայմանով</w:t>
      </w:r>
      <w:r w:rsidRPr="006E0A77">
        <w:rPr>
          <w:rFonts w:ascii="GHEA Grapalat" w:hAnsi="GHEA Grapalat" w:cs="Times Armenian"/>
          <w:sz w:val="20"/>
          <w:lang w:val="hy-AM"/>
        </w:rPr>
        <w:t xml:space="preserve">, </w:t>
      </w:r>
      <w:r w:rsidRPr="006E0A77">
        <w:rPr>
          <w:rFonts w:ascii="GHEA Grapalat" w:hAnsi="GHEA Grapalat" w:cs="Sylfaen"/>
          <w:sz w:val="20"/>
          <w:lang w:val="hy-AM"/>
        </w:rPr>
        <w:t>որ</w:t>
      </w:r>
      <w:r w:rsidRPr="006E0A77">
        <w:rPr>
          <w:rFonts w:ascii="GHEA Grapalat" w:hAnsi="GHEA Grapalat" w:cs="Sylfaen"/>
          <w:sz w:val="20"/>
          <w:lang w:val="pt-BR"/>
        </w:rPr>
        <w:t xml:space="preserve"> </w:t>
      </w:r>
      <w:r w:rsidRPr="006E0A77">
        <w:rPr>
          <w:rFonts w:ascii="GHEA Grapalat" w:hAnsi="GHEA Grapalat"/>
          <w:sz w:val="20"/>
          <w:lang w:val="hy-AM"/>
        </w:rPr>
        <w:t>Պատվիրատուի</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Times Armenian"/>
          <w:sz w:val="20"/>
        </w:rPr>
        <w:t>ծառայության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մատուցման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պահանջը չի վերացել</w:t>
      </w:r>
      <w:r w:rsidRPr="006E0A77">
        <w:rPr>
          <w:rFonts w:ascii="GHEA Grapalat" w:hAnsi="GHEA Grapalat" w:cs="Sylfaen"/>
          <w:sz w:val="20"/>
          <w:lang w:val="pt-BR"/>
        </w:rPr>
        <w:t xml:space="preserve">, </w:t>
      </w:r>
      <w:r w:rsidRPr="006E0A77">
        <w:rPr>
          <w:rFonts w:ascii="GHEA Grapalat" w:hAnsi="GHEA Grapalat" w:cs="Sylfaen"/>
          <w:sz w:val="20"/>
        </w:rPr>
        <w:t>իսկ</w:t>
      </w:r>
      <w:r w:rsidRPr="006E0A77">
        <w:rPr>
          <w:rFonts w:ascii="GHEA Grapalat" w:hAnsi="GHEA Grapalat" w:cs="Sylfaen"/>
          <w:sz w:val="20"/>
          <w:lang w:val="pt-BR"/>
        </w:rPr>
        <w:t xml:space="preserve"> </w:t>
      </w:r>
      <w:r w:rsidRPr="006E0A77">
        <w:rPr>
          <w:rFonts w:ascii="GHEA Grapalat" w:hAnsi="GHEA Grapalat" w:cs="Sylfaen"/>
          <w:sz w:val="20"/>
        </w:rPr>
        <w:t>Կատարողի</w:t>
      </w:r>
      <w:r w:rsidRPr="006E0A77">
        <w:rPr>
          <w:rFonts w:ascii="GHEA Grapalat" w:hAnsi="GHEA Grapalat" w:cs="Sylfaen"/>
          <w:sz w:val="20"/>
          <w:lang w:val="pt-BR"/>
        </w:rPr>
        <w:t xml:space="preserve"> </w:t>
      </w:r>
      <w:r w:rsidRPr="006E0A77">
        <w:rPr>
          <w:rFonts w:ascii="GHEA Grapalat" w:hAnsi="GHEA Grapalat" w:cs="Sylfaen"/>
          <w:sz w:val="20"/>
          <w:lang w:val="hy-AM"/>
        </w:rPr>
        <w:t xml:space="preserve">գրավոր առաջարկը </w:t>
      </w:r>
      <w:r w:rsidRPr="006E0A77">
        <w:rPr>
          <w:rFonts w:ascii="GHEA Grapalat" w:hAnsi="GHEA Grapalat" w:cs="Sylfaen"/>
          <w:sz w:val="20"/>
        </w:rPr>
        <w:t>ներկայացվել</w:t>
      </w:r>
      <w:r w:rsidRPr="006E0A77">
        <w:rPr>
          <w:rFonts w:ascii="GHEA Grapalat" w:hAnsi="GHEA Grapalat" w:cs="Sylfaen"/>
          <w:sz w:val="20"/>
          <w:lang w:val="pt-BR"/>
        </w:rPr>
        <w:t xml:space="preserve"> </w:t>
      </w:r>
      <w:r w:rsidRPr="006E0A77">
        <w:rPr>
          <w:rFonts w:ascii="GHEA Grapalat" w:hAnsi="GHEA Grapalat" w:cs="Sylfaen"/>
          <w:sz w:val="20"/>
        </w:rPr>
        <w:t>է</w:t>
      </w:r>
      <w:r w:rsidRPr="006E0A77">
        <w:rPr>
          <w:rFonts w:ascii="GHEA Grapalat" w:hAnsi="GHEA Grapalat" w:cs="Sylfaen"/>
          <w:sz w:val="20"/>
          <w:lang w:val="pt-BR"/>
        </w:rPr>
        <w:t xml:space="preserve"> </w:t>
      </w:r>
      <w:r w:rsidRPr="006E0A77">
        <w:rPr>
          <w:rFonts w:ascii="GHEA Grapalat" w:hAnsi="GHEA Grapalat" w:cs="Sylfaen"/>
          <w:sz w:val="20"/>
        </w:rPr>
        <w:t>ոչ</w:t>
      </w:r>
      <w:r w:rsidRPr="006E0A77">
        <w:rPr>
          <w:rFonts w:ascii="GHEA Grapalat" w:hAnsi="GHEA Grapalat" w:cs="Sylfaen"/>
          <w:sz w:val="20"/>
          <w:lang w:val="pt-BR"/>
        </w:rPr>
        <w:t xml:space="preserve"> </w:t>
      </w:r>
      <w:r w:rsidRPr="006E0A77">
        <w:rPr>
          <w:rFonts w:ascii="GHEA Grapalat" w:hAnsi="GHEA Grapalat" w:cs="Sylfaen"/>
          <w:sz w:val="20"/>
        </w:rPr>
        <w:t>ուշ</w:t>
      </w:r>
      <w:r w:rsidRPr="006E0A77">
        <w:rPr>
          <w:rFonts w:ascii="GHEA Grapalat" w:hAnsi="GHEA Grapalat" w:cs="Sylfaen"/>
          <w:sz w:val="20"/>
          <w:lang w:val="pt-BR"/>
        </w:rPr>
        <w:t xml:space="preserve">, </w:t>
      </w:r>
      <w:r w:rsidRPr="006E0A77">
        <w:rPr>
          <w:rFonts w:ascii="GHEA Grapalat" w:hAnsi="GHEA Grapalat" w:cs="Sylfaen"/>
          <w:sz w:val="20"/>
        </w:rPr>
        <w:t>քան</w:t>
      </w:r>
      <w:r w:rsidRPr="006E0A77">
        <w:rPr>
          <w:rFonts w:ascii="GHEA Grapalat" w:hAnsi="GHEA Grapalat" w:cs="Sylfaen"/>
          <w:sz w:val="20"/>
          <w:lang w:val="pt-BR"/>
        </w:rPr>
        <w:t xml:space="preserve"> </w:t>
      </w:r>
      <w:r w:rsidRPr="006E0A77">
        <w:rPr>
          <w:rFonts w:ascii="GHEA Grapalat" w:hAnsi="GHEA Grapalat" w:cs="Sylfaen"/>
          <w:sz w:val="20"/>
        </w:rPr>
        <w:t>պայմանագրով</w:t>
      </w:r>
      <w:r w:rsidRPr="006E0A77">
        <w:rPr>
          <w:rFonts w:ascii="GHEA Grapalat" w:hAnsi="GHEA Grapalat" w:cs="Sylfaen"/>
          <w:sz w:val="20"/>
          <w:lang w:val="pt-BR"/>
        </w:rPr>
        <w:t xml:space="preserve"> </w:t>
      </w:r>
      <w:r w:rsidRPr="006E0A77">
        <w:rPr>
          <w:rFonts w:ascii="GHEA Grapalat" w:hAnsi="GHEA Grapalat" w:cs="Sylfaen"/>
          <w:sz w:val="20"/>
        </w:rPr>
        <w:t>ի</w:t>
      </w:r>
      <w:r w:rsidRPr="006E0A77">
        <w:rPr>
          <w:rFonts w:ascii="GHEA Grapalat" w:hAnsi="GHEA Grapalat" w:cs="Sylfaen"/>
          <w:sz w:val="20"/>
          <w:lang w:val="pt-BR"/>
        </w:rPr>
        <w:t xml:space="preserve"> </w:t>
      </w:r>
      <w:r w:rsidRPr="006E0A77">
        <w:rPr>
          <w:rFonts w:ascii="GHEA Grapalat" w:hAnsi="GHEA Grapalat" w:cs="Sylfaen"/>
          <w:sz w:val="20"/>
        </w:rPr>
        <w:t>սկզբանե</w:t>
      </w:r>
      <w:r w:rsidRPr="006E0A77">
        <w:rPr>
          <w:rFonts w:ascii="GHEA Grapalat" w:hAnsi="GHEA Grapalat" w:cs="Sylfaen"/>
          <w:sz w:val="20"/>
          <w:lang w:val="pt-BR"/>
        </w:rPr>
        <w:t xml:space="preserve"> </w:t>
      </w:r>
      <w:r w:rsidRPr="006E0A77">
        <w:rPr>
          <w:rFonts w:ascii="GHEA Grapalat" w:hAnsi="GHEA Grapalat" w:cs="Sylfaen"/>
          <w:sz w:val="20"/>
        </w:rPr>
        <w:t>ծառայությունների</w:t>
      </w:r>
      <w:r w:rsidRPr="006E0A77">
        <w:rPr>
          <w:rFonts w:ascii="GHEA Grapalat" w:hAnsi="GHEA Grapalat" w:cs="Sylfaen"/>
          <w:sz w:val="20"/>
          <w:lang w:val="pt-BR"/>
        </w:rPr>
        <w:t xml:space="preserve"> </w:t>
      </w:r>
      <w:r w:rsidRPr="006E0A77">
        <w:rPr>
          <w:rFonts w:ascii="GHEA Grapalat" w:hAnsi="GHEA Grapalat" w:cs="Sylfaen"/>
          <w:sz w:val="20"/>
        </w:rPr>
        <w:t>մատուցման</w:t>
      </w:r>
      <w:r w:rsidRPr="006E0A77">
        <w:rPr>
          <w:rFonts w:ascii="GHEA Grapalat" w:hAnsi="GHEA Grapalat" w:cs="Sylfaen"/>
          <w:sz w:val="20"/>
          <w:lang w:val="pt-BR"/>
        </w:rPr>
        <w:t xml:space="preserve"> </w:t>
      </w:r>
      <w:r w:rsidRPr="006E0A77">
        <w:rPr>
          <w:rFonts w:ascii="GHEA Grapalat" w:hAnsi="GHEA Grapalat" w:cs="Sylfaen"/>
          <w:sz w:val="20"/>
        </w:rPr>
        <w:t>համար</w:t>
      </w:r>
      <w:r w:rsidRPr="006E0A77">
        <w:rPr>
          <w:rFonts w:ascii="GHEA Grapalat" w:hAnsi="GHEA Grapalat" w:cs="Sylfaen"/>
          <w:sz w:val="20"/>
          <w:lang w:val="pt-BR"/>
        </w:rPr>
        <w:t xml:space="preserve"> </w:t>
      </w:r>
      <w:r w:rsidRPr="006E0A77">
        <w:rPr>
          <w:rFonts w:ascii="GHEA Grapalat" w:hAnsi="GHEA Grapalat" w:cs="Sylfaen"/>
          <w:sz w:val="20"/>
        </w:rPr>
        <w:t>սահմանված</w:t>
      </w:r>
      <w:r w:rsidRPr="006E0A77">
        <w:rPr>
          <w:rFonts w:ascii="GHEA Grapalat" w:hAnsi="GHEA Grapalat" w:cs="Sylfaen"/>
          <w:sz w:val="20"/>
          <w:lang w:val="pt-BR"/>
        </w:rPr>
        <w:t xml:space="preserve"> </w:t>
      </w:r>
      <w:r w:rsidRPr="006E0A77">
        <w:rPr>
          <w:rFonts w:ascii="GHEA Grapalat" w:hAnsi="GHEA Grapalat" w:cs="Sylfaen"/>
          <w:sz w:val="20"/>
        </w:rPr>
        <w:t>ժամկետը</w:t>
      </w:r>
      <w:r w:rsidRPr="006E0A77">
        <w:rPr>
          <w:rFonts w:ascii="GHEA Grapalat" w:hAnsi="GHEA Grapalat" w:cs="Sylfaen"/>
          <w:sz w:val="20"/>
          <w:lang w:val="pt-BR"/>
        </w:rPr>
        <w:t xml:space="preserve"> </w:t>
      </w:r>
      <w:r w:rsidRPr="006E0A77">
        <w:rPr>
          <w:rFonts w:ascii="GHEA Grapalat" w:hAnsi="GHEA Grapalat" w:cs="Sylfaen"/>
          <w:sz w:val="20"/>
        </w:rPr>
        <w:t>լրանալուց</w:t>
      </w:r>
      <w:r w:rsidRPr="006E0A77">
        <w:rPr>
          <w:rFonts w:ascii="GHEA Grapalat" w:hAnsi="GHEA Grapalat" w:cs="Sylfaen"/>
          <w:sz w:val="20"/>
          <w:lang w:val="pt-BR"/>
        </w:rPr>
        <w:t xml:space="preserve"> </w:t>
      </w:r>
      <w:r w:rsidRPr="006E0A77">
        <w:rPr>
          <w:rFonts w:ascii="GHEA Grapalat" w:hAnsi="GHEA Grapalat" w:cs="Sylfaen"/>
          <w:sz w:val="20"/>
        </w:rPr>
        <w:t>առնվազն</w:t>
      </w:r>
      <w:r w:rsidRPr="006E0A77">
        <w:rPr>
          <w:rFonts w:ascii="GHEA Grapalat" w:hAnsi="GHEA Grapalat" w:cs="Sylfaen"/>
          <w:sz w:val="20"/>
          <w:lang w:val="pt-BR"/>
        </w:rPr>
        <w:t xml:space="preserve"> 7</w:t>
      </w:r>
      <w:r w:rsidRPr="006E0A77">
        <w:rPr>
          <w:rFonts w:ascii="GHEA Grapalat" w:hAnsi="GHEA Grapalat" w:cs="Sylfaen"/>
          <w:sz w:val="20"/>
          <w:lang w:val="hy-AM"/>
        </w:rPr>
        <w:t xml:space="preserve">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w:t>
      </w:r>
      <w:r w:rsidRPr="006E0A77">
        <w:rPr>
          <w:rFonts w:ascii="GHEA Grapalat" w:hAnsi="GHEA Grapalat" w:cs="Sylfaen"/>
          <w:sz w:val="20"/>
          <w:lang w:val="pt-BR"/>
        </w:rPr>
        <w:t xml:space="preserve"> </w:t>
      </w:r>
      <w:r w:rsidRPr="006E0A77">
        <w:rPr>
          <w:rFonts w:ascii="GHEA Grapalat" w:hAnsi="GHEA Grapalat" w:cs="Sylfaen"/>
          <w:sz w:val="20"/>
        </w:rPr>
        <w:t>առաջ</w:t>
      </w:r>
      <w:r w:rsidRPr="006E0A77">
        <w:rPr>
          <w:rFonts w:ascii="GHEA Grapalat" w:hAnsi="GHEA Grapalat" w:cs="Sylfaen"/>
          <w:sz w:val="20"/>
          <w:lang w:val="pt-BR"/>
        </w:rPr>
        <w:t>: Ընդ որում սույն կետով սահմանված դեպքում ծ</w:t>
      </w:r>
      <w:r w:rsidRPr="006E0A77">
        <w:rPr>
          <w:rFonts w:ascii="GHEA Grapalat" w:hAnsi="GHEA Grapalat" w:cs="Times Armenian"/>
          <w:sz w:val="20"/>
          <w:lang w:val="pt-BR"/>
        </w:rPr>
        <w:t>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Times Armenian"/>
          <w:sz w:val="20"/>
        </w:rPr>
        <w:t>մեկ</w:t>
      </w:r>
      <w:r w:rsidRPr="006E0A77">
        <w:rPr>
          <w:rFonts w:ascii="GHEA Grapalat" w:hAnsi="GHEA Grapalat" w:cs="Times Armenian"/>
          <w:sz w:val="20"/>
          <w:lang w:val="pt-BR"/>
        </w:rPr>
        <w:t xml:space="preserve"> </w:t>
      </w:r>
      <w:r w:rsidRPr="006E0A77">
        <w:rPr>
          <w:rFonts w:ascii="GHEA Grapalat" w:hAnsi="GHEA Grapalat" w:cs="Times Armenian"/>
          <w:sz w:val="20"/>
        </w:rPr>
        <w:t>անգամ</w:t>
      </w:r>
      <w:r w:rsidRPr="006E0A77">
        <w:rPr>
          <w:rFonts w:ascii="GHEA Grapalat" w:hAnsi="GHEA Grapalat" w:cs="Times Armenian"/>
          <w:sz w:val="20"/>
          <w:lang w:val="pt-BR"/>
        </w:rPr>
        <w:t xml:space="preserve"> </w:t>
      </w:r>
      <w:r w:rsidRPr="006E0A77">
        <w:rPr>
          <w:rFonts w:ascii="GHEA Grapalat" w:hAnsi="GHEA Grapalat" w:cs="Sylfaen"/>
          <w:sz w:val="20"/>
          <w:lang w:val="hy-AM"/>
        </w:rPr>
        <w:t>մինչև</w:t>
      </w:r>
      <w:r w:rsidRPr="006E0A77">
        <w:rPr>
          <w:rFonts w:ascii="GHEA Grapalat" w:hAnsi="GHEA Grapalat" w:cs="Sylfaen"/>
          <w:sz w:val="20"/>
          <w:lang w:val="pt-BR"/>
        </w:rPr>
        <w:t xml:space="preserve"> 30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օրով</w:t>
      </w:r>
      <w:r w:rsidRPr="006E0A77">
        <w:rPr>
          <w:rFonts w:ascii="GHEA Grapalat" w:hAnsi="GHEA Grapalat" w:cs="Sylfaen"/>
          <w:sz w:val="20"/>
          <w:lang w:val="pt-BR"/>
        </w:rPr>
        <w:t>, բայց ոչ ավել</w:t>
      </w:r>
      <w:r w:rsidRPr="006E0A77">
        <w:rPr>
          <w:rFonts w:ascii="GHEA Grapalat" w:hAnsi="GHEA Grapalat" w:cs="Sylfaen"/>
          <w:sz w:val="20"/>
          <w:lang w:val="hy-AM"/>
        </w:rPr>
        <w:t>ի</w:t>
      </w:r>
      <w:r w:rsidRPr="006E0A77">
        <w:rPr>
          <w:rFonts w:ascii="GHEA Grapalat" w:hAnsi="GHEA Grapalat" w:cs="Sylfaen"/>
          <w:sz w:val="20"/>
          <w:lang w:val="pt-BR"/>
        </w:rPr>
        <w:t xml:space="preserve"> քան  պայմանագրով սահմանված ժամկետն է </w:t>
      </w:r>
      <w:r w:rsidR="00627283" w:rsidRPr="006E0A7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6E0A77">
        <w:rPr>
          <w:rFonts w:ascii="GHEA Grapalat" w:hAnsi="GHEA Grapalat" w:cs="Sylfaen"/>
          <w:sz w:val="20"/>
          <w:lang w:val="pt-BR"/>
        </w:rPr>
        <w:t>:</w:t>
      </w:r>
    </w:p>
    <w:p w14:paraId="3FCB97EC"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0A77">
        <w:rPr>
          <w:rFonts w:ascii="GHEA Grapalat" w:hAnsi="GHEA Grapalat"/>
          <w:sz w:val="20"/>
          <w:lang w:val="hy-AM"/>
        </w:rPr>
        <w:t>շրջանակներից</w:t>
      </w:r>
      <w:r w:rsidR="00ED004F" w:rsidRPr="006E0A77">
        <w:rPr>
          <w:rFonts w:ascii="GHEA Grapalat" w:hAnsi="GHEA Grapalat"/>
          <w:sz w:val="20"/>
          <w:lang w:val="hy-AM"/>
        </w:rPr>
        <w:t xml:space="preserve"> </w:t>
      </w:r>
      <w:r w:rsidRPr="006E0A7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0A77" w:rsidRDefault="007678FA" w:rsidP="00174841">
      <w:pPr>
        <w:ind w:firstLine="567"/>
        <w:jc w:val="both"/>
        <w:rPr>
          <w:rFonts w:ascii="GHEA Grapalat" w:hAnsi="GHEA Grapalat"/>
          <w:sz w:val="20"/>
          <w:szCs w:val="20"/>
          <w:lang w:val="hy-AM" w:eastAsia="ru-RU"/>
        </w:rPr>
      </w:pPr>
      <w:r w:rsidRPr="006E0A77">
        <w:rPr>
          <w:rFonts w:ascii="GHEA Grapalat" w:hAnsi="GHEA Grapalat"/>
          <w:sz w:val="20"/>
          <w:lang w:val="hy-AM"/>
        </w:rPr>
        <w:tab/>
        <w:t>7.10 Պ</w:t>
      </w:r>
      <w:r w:rsidRPr="006E0A77">
        <w:rPr>
          <w:rFonts w:ascii="GHEA Grapalat" w:hAnsi="GHEA Grapalat"/>
          <w:spacing w:val="-4"/>
          <w:sz w:val="20"/>
          <w:szCs w:val="20"/>
          <w:lang w:val="hy-AM" w:eastAsia="ru-RU"/>
        </w:rPr>
        <w:t xml:space="preserve">այմանագիրը չի </w:t>
      </w:r>
      <w:r w:rsidRPr="006E0A77">
        <w:rPr>
          <w:rFonts w:ascii="GHEA Grapalat" w:hAnsi="GHEA Grapalat"/>
          <w:sz w:val="20"/>
          <w:szCs w:val="20"/>
          <w:lang w:val="hy-AM" w:eastAsia="ru-RU"/>
        </w:rPr>
        <w:t>կարող փոփոխվել կողմերի պարտա</w:t>
      </w:r>
      <w:r w:rsidRPr="006E0A77">
        <w:rPr>
          <w:rFonts w:ascii="GHEA Grapalat" w:hAnsi="GHEA Grapalat"/>
          <w:sz w:val="20"/>
          <w:szCs w:val="20"/>
          <w:lang w:val="hy-AM" w:eastAsia="ru-RU"/>
        </w:rPr>
        <w:softHyphen/>
        <w:t>վորու</w:t>
      </w:r>
      <w:r w:rsidRPr="006E0A77">
        <w:rPr>
          <w:rFonts w:ascii="GHEA Grapalat" w:hAnsi="GHEA Grapalat"/>
          <w:sz w:val="20"/>
          <w:szCs w:val="20"/>
          <w:lang w:val="hy-AM" w:eastAsia="ru-RU"/>
        </w:rPr>
        <w:softHyphen/>
        <w:t>թյունների մասնակի չկատարման հետևանքով</w:t>
      </w:r>
      <w:r w:rsidRPr="006E0A77" w:rsidDel="00591DE3">
        <w:rPr>
          <w:rFonts w:ascii="GHEA Grapalat" w:hAnsi="GHEA Grapalat"/>
          <w:sz w:val="20"/>
          <w:szCs w:val="20"/>
          <w:lang w:val="hy-AM" w:eastAsia="ru-RU"/>
        </w:rPr>
        <w:t xml:space="preserve"> </w:t>
      </w:r>
      <w:r w:rsidRPr="006E0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6E0A77" w:rsidRDefault="00D61ECC"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 </w:t>
      </w:r>
      <w:r w:rsidR="007678FA" w:rsidRPr="006E0A77">
        <w:rPr>
          <w:rFonts w:ascii="GHEA Grapalat" w:hAnsi="GHEA Grapalat"/>
          <w:sz w:val="20"/>
          <w:szCs w:val="20"/>
          <w:lang w:val="hy-AM" w:eastAsia="ru-RU"/>
        </w:rPr>
        <w:t>7.11 Կատարողի կողմից ստանձնած պարտավորությունները չկատա</w:t>
      </w:r>
      <w:r w:rsidR="007678FA" w:rsidRPr="006E0A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0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6E0A77" w:rsidRDefault="00DD071A" w:rsidP="00174841">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 xml:space="preserve">7.12 </w:t>
      </w:r>
      <w:r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6E0A77" w:rsidRDefault="007678FA" w:rsidP="00174841">
      <w:pPr>
        <w:ind w:firstLine="630"/>
        <w:jc w:val="both"/>
        <w:rPr>
          <w:rFonts w:ascii="GHEA Grapalat" w:hAnsi="GHEA Grapalat"/>
          <w:sz w:val="20"/>
          <w:lang w:val="hy-AM"/>
        </w:rPr>
      </w:pPr>
      <w:r w:rsidRPr="006E0A77">
        <w:rPr>
          <w:rFonts w:ascii="GHEA Grapalat" w:hAnsi="GHEA Grapalat"/>
          <w:sz w:val="20"/>
          <w:lang w:val="hy-AM"/>
        </w:rPr>
        <w:t>7.1</w:t>
      </w:r>
      <w:r w:rsidR="00DD071A" w:rsidRPr="006E0A77">
        <w:rPr>
          <w:rFonts w:ascii="GHEA Grapalat" w:hAnsi="GHEA Grapalat"/>
          <w:sz w:val="20"/>
          <w:lang w:val="hy-AM"/>
        </w:rPr>
        <w:t>3</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7F10AF06" w:rsidR="007678FA" w:rsidRPr="006E0A77" w:rsidRDefault="00DD071A" w:rsidP="00174841">
      <w:pPr>
        <w:ind w:firstLine="630"/>
        <w:jc w:val="both"/>
        <w:rPr>
          <w:rFonts w:ascii="GHEA Grapalat" w:hAnsi="GHEA Grapalat"/>
          <w:sz w:val="20"/>
          <w:lang w:val="hy-AM"/>
        </w:rPr>
      </w:pPr>
      <w:r w:rsidRPr="006E0A77">
        <w:rPr>
          <w:rFonts w:ascii="GHEA Grapalat" w:hAnsi="GHEA Grapalat"/>
          <w:sz w:val="20"/>
          <w:lang w:val="hy-AM"/>
        </w:rPr>
        <w:t>7.14</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Սույն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BF2EC7" w:rsidRPr="006E0A77">
        <w:rPr>
          <w:rFonts w:ascii="GHEA Grapalat" w:hAnsi="GHEA Grapalat" w:cs="Times Armenian"/>
          <w:sz w:val="20"/>
          <w:lang w:val="hy-AM"/>
        </w:rPr>
        <w:t>N 1</w:t>
      </w:r>
      <w:r w:rsidR="00B90DC1" w:rsidRPr="006E0A77">
        <w:rPr>
          <w:rFonts w:ascii="GHEA Grapalat" w:hAnsi="GHEA Grapalat" w:cs="Times Armenian"/>
          <w:sz w:val="20"/>
        </w:rPr>
        <w:t xml:space="preserve">, </w:t>
      </w:r>
      <w:r w:rsidR="00BF2EC7" w:rsidRPr="006E0A77">
        <w:rPr>
          <w:rFonts w:ascii="GHEA Grapalat" w:hAnsi="GHEA Grapalat" w:cs="Times Armenian"/>
          <w:sz w:val="20"/>
          <w:lang w:val="hy-AM"/>
        </w:rPr>
        <w:t>N 3, N 3.1</w:t>
      </w:r>
      <w:r w:rsidR="008B79A2"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5F4DDDAF" w:rsidR="007678FA" w:rsidRPr="006E0A77" w:rsidRDefault="00DD071A" w:rsidP="00174841">
      <w:pPr>
        <w:ind w:firstLine="630"/>
        <w:jc w:val="both"/>
        <w:rPr>
          <w:rFonts w:ascii="GHEA Grapalat" w:hAnsi="GHEA Grapalat"/>
          <w:bCs/>
          <w:sz w:val="20"/>
          <w:lang w:val="hy-AM"/>
        </w:rPr>
      </w:pPr>
      <w:r w:rsidRPr="006E0A77">
        <w:rPr>
          <w:rFonts w:ascii="GHEA Grapalat" w:hAnsi="GHEA Grapalat"/>
          <w:sz w:val="20"/>
          <w:lang w:val="hy-AM"/>
        </w:rPr>
        <w:t>7.15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7B87A510" w:rsidR="00DD071A" w:rsidRPr="006E0A77" w:rsidRDefault="00DD071A" w:rsidP="0017484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 xml:space="preserve">7.16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6E0A7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6E0A77" w:rsidRDefault="007678FA" w:rsidP="007678FA">
      <w:pPr>
        <w:ind w:firstLine="709"/>
        <w:rPr>
          <w:rFonts w:ascii="GHEA Grapalat" w:hAnsi="GHEA Grapalat" w:cs="Sylfaen"/>
          <w:sz w:val="20"/>
          <w:szCs w:val="20"/>
          <w:lang w:val="nb-NO"/>
        </w:rPr>
      </w:pPr>
      <w:r w:rsidRPr="006E0A77">
        <w:rPr>
          <w:rFonts w:ascii="GHEA Grapalat" w:hAnsi="GHEA Grapalat" w:cs="Sylfaen"/>
          <w:sz w:val="20"/>
          <w:szCs w:val="20"/>
          <w:lang w:val="pt-BR"/>
        </w:rPr>
        <w:t>Անհրաժեշտության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դեպքում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պայմանագրում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կարող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են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ներառվել</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ՀՀ</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օրենսդրությանը</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չհակասող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դրույթներ</w:t>
      </w:r>
      <w:r w:rsidRPr="006E0A77">
        <w:rPr>
          <w:rFonts w:ascii="GHEA Grapalat" w:hAnsi="GHEA Grapalat" w:cs="Sylfaen"/>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6E0A77" w:rsidRDefault="007678FA" w:rsidP="006E1318">
      <w:pPr>
        <w:jc w:val="right"/>
        <w:rPr>
          <w:rFonts w:ascii="GHEA Grapalat" w:hAnsi="GHEA Grapalat"/>
          <w:sz w:val="18"/>
          <w:lang w:val="hy-AM"/>
        </w:rPr>
      </w:pPr>
      <w:r w:rsidRPr="006E0A77">
        <w:rPr>
          <w:rFonts w:ascii="GHEA Grapalat" w:hAnsi="GHEA Grapalat"/>
          <w:i/>
          <w:sz w:val="18"/>
          <w:lang w:val="hy-AM"/>
        </w:rPr>
        <w:br w:type="page"/>
      </w:r>
      <w:r w:rsidR="006E1318" w:rsidRPr="006E0A77">
        <w:rPr>
          <w:rFonts w:ascii="GHEA Grapalat" w:hAnsi="GHEA Grapalat"/>
          <w:sz w:val="20"/>
          <w:szCs w:val="20"/>
          <w:lang w:val="hy-AM"/>
        </w:rPr>
        <w:lastRenderedPageBreak/>
        <w:t>Հավելված N 1</w:t>
      </w:r>
    </w:p>
    <w:p w14:paraId="397EDA9B" w14:textId="73AE747B" w:rsidR="006E1318" w:rsidRPr="006E0A77" w:rsidRDefault="00C62268" w:rsidP="006E1318">
      <w:pPr>
        <w:jc w:val="right"/>
        <w:rPr>
          <w:rFonts w:ascii="GHEA Grapalat" w:hAnsi="GHEA Grapalat"/>
          <w:sz w:val="20"/>
          <w:szCs w:val="20"/>
          <w:lang w:val="hy-AM"/>
        </w:rPr>
      </w:pPr>
      <w:r w:rsidRPr="006E0A77">
        <w:rPr>
          <w:rFonts w:ascii="GHEA Grapalat" w:hAnsi="GHEA Grapalat"/>
          <w:sz w:val="20"/>
          <w:szCs w:val="20"/>
          <w:lang w:val="hy-AM"/>
        </w:rPr>
        <w:t>.        .</w:t>
      </w:r>
      <w:r w:rsidR="006E1318" w:rsidRPr="006E0A77">
        <w:rPr>
          <w:rFonts w:ascii="GHEA Grapalat" w:hAnsi="GHEA Grapalat"/>
          <w:sz w:val="20"/>
          <w:szCs w:val="20"/>
          <w:lang w:val="hy-AM"/>
        </w:rPr>
        <w:t>202</w:t>
      </w:r>
      <w:r w:rsidR="00C564FF">
        <w:rPr>
          <w:rFonts w:ascii="GHEA Grapalat" w:hAnsi="GHEA Grapalat"/>
          <w:sz w:val="20"/>
          <w:szCs w:val="20"/>
        </w:rPr>
        <w:t>5</w:t>
      </w:r>
      <w:r w:rsidR="006E1318" w:rsidRPr="006E0A77">
        <w:rPr>
          <w:rFonts w:ascii="GHEA Grapalat" w:hAnsi="GHEA Grapalat"/>
          <w:sz w:val="20"/>
          <w:szCs w:val="20"/>
          <w:lang w:val="hy-AM"/>
        </w:rPr>
        <w:t xml:space="preserve"> թ. կնքված </w:t>
      </w:r>
    </w:p>
    <w:p w14:paraId="52952C4C" w14:textId="0E4E25DA" w:rsidR="006E1318" w:rsidRPr="006E0A77" w:rsidRDefault="006E1318" w:rsidP="006E1318">
      <w:pPr>
        <w:jc w:val="right"/>
        <w:rPr>
          <w:rFonts w:ascii="GHEA Grapalat" w:hAnsi="GHEA Grapalat"/>
          <w:sz w:val="20"/>
          <w:szCs w:val="20"/>
          <w:lang w:val="hy-AM"/>
        </w:rPr>
      </w:pPr>
      <w:r w:rsidRPr="006E0A77">
        <w:rPr>
          <w:rFonts w:ascii="GHEA Grapalat" w:hAnsi="GHEA Grapalat"/>
          <w:sz w:val="20"/>
          <w:szCs w:val="20"/>
          <w:lang w:val="hy-AM"/>
        </w:rPr>
        <w:t xml:space="preserve">                      N </w:t>
      </w:r>
      <w:r w:rsidR="006C7AA8">
        <w:rPr>
          <w:rFonts w:ascii="GHEA Grapalat" w:hAnsi="GHEA Grapalat"/>
          <w:sz w:val="20"/>
          <w:szCs w:val="20"/>
          <w:lang w:val="hy-AM"/>
        </w:rPr>
        <w:t>ՀՀՔԿ-ԲՄԽԾՁԲ-25/6</w:t>
      </w:r>
      <w:r w:rsidRPr="006E0A77">
        <w:rPr>
          <w:rFonts w:ascii="GHEA Grapalat" w:hAnsi="GHEA Grapalat"/>
          <w:sz w:val="20"/>
          <w:szCs w:val="20"/>
          <w:lang w:val="hy-AM"/>
        </w:rPr>
        <w:t xml:space="preserve"> գնման պայմանագրի</w:t>
      </w:r>
    </w:p>
    <w:p w14:paraId="3FD13E18" w14:textId="77777777" w:rsidR="006E1318" w:rsidRPr="006E0A77" w:rsidRDefault="006E1318" w:rsidP="006E1318">
      <w:pPr>
        <w:jc w:val="center"/>
        <w:rPr>
          <w:rFonts w:ascii="GHEA Grapalat" w:hAnsi="GHEA Grapalat"/>
          <w:sz w:val="18"/>
          <w:lang w:val="hy-AM"/>
        </w:rPr>
      </w:pPr>
    </w:p>
    <w:p w14:paraId="5947FA6E" w14:textId="628F61D4" w:rsidR="006E1318" w:rsidRPr="006E0A77" w:rsidRDefault="006E1318" w:rsidP="006E1318">
      <w:pPr>
        <w:jc w:val="center"/>
        <w:rPr>
          <w:rFonts w:ascii="GHEA Grapalat" w:hAnsi="GHEA Grapalat"/>
          <w:sz w:val="20"/>
          <w:lang w:val="hy-AM"/>
        </w:rPr>
      </w:pPr>
    </w:p>
    <w:p w14:paraId="395F3463" w14:textId="77777777" w:rsidR="006E1318" w:rsidRPr="006E0A77"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7A4EC304"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6E0A77" w14:paraId="602CCCAB" w14:textId="77777777" w:rsidTr="008A3B21">
        <w:trPr>
          <w:trHeight w:val="177"/>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8B76CD">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35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68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8A3B21">
        <w:trPr>
          <w:trHeight w:val="1527"/>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8A3B21">
        <w:trPr>
          <w:trHeight w:val="2769"/>
        </w:trPr>
        <w:tc>
          <w:tcPr>
            <w:tcW w:w="1474" w:type="dxa"/>
            <w:tcBorders>
              <w:bottom w:val="single" w:sz="4" w:space="0" w:color="auto"/>
            </w:tcBorders>
            <w:vAlign w:val="center"/>
          </w:tcPr>
          <w:p w14:paraId="737CD0E7" w14:textId="77777777" w:rsidR="008B76CD" w:rsidRPr="007A19F9" w:rsidRDefault="008B76CD" w:rsidP="008B76CD">
            <w:pPr>
              <w:jc w:val="center"/>
              <w:rPr>
                <w:rFonts w:ascii="GHEA Grapalat" w:hAnsi="GHEA Grapalat"/>
                <w:sz w:val="18"/>
                <w:szCs w:val="18"/>
              </w:rPr>
            </w:pPr>
            <w:r w:rsidRPr="007A19F9">
              <w:rPr>
                <w:rFonts w:ascii="GHEA Grapalat" w:hAnsi="GHEA Grapalat"/>
                <w:sz w:val="18"/>
                <w:szCs w:val="18"/>
              </w:rPr>
              <w:t>1</w:t>
            </w:r>
          </w:p>
        </w:tc>
        <w:tc>
          <w:tcPr>
            <w:tcW w:w="1766" w:type="dxa"/>
            <w:tcBorders>
              <w:bottom w:val="single" w:sz="4" w:space="0" w:color="auto"/>
            </w:tcBorders>
            <w:vAlign w:val="center"/>
          </w:tcPr>
          <w:p w14:paraId="1667220F" w14:textId="4E60CA77" w:rsidR="008B76CD" w:rsidRPr="007A19F9" w:rsidRDefault="00957359" w:rsidP="00E4501B">
            <w:pPr>
              <w:jc w:val="center"/>
              <w:rPr>
                <w:rFonts w:ascii="GHEA Grapalat" w:hAnsi="GHEA Grapalat"/>
                <w:sz w:val="18"/>
                <w:szCs w:val="18"/>
              </w:rPr>
            </w:pPr>
            <w:r w:rsidRPr="007A19F9">
              <w:rPr>
                <w:rFonts w:ascii="GHEA Grapalat" w:hAnsi="GHEA Grapalat"/>
                <w:sz w:val="18"/>
                <w:szCs w:val="18"/>
              </w:rPr>
              <w:t>71241200</w:t>
            </w:r>
            <w:r w:rsidR="004704F8" w:rsidRPr="007A19F9">
              <w:rPr>
                <w:rFonts w:ascii="GHEA Grapalat" w:hAnsi="GHEA Grapalat"/>
                <w:sz w:val="18"/>
                <w:szCs w:val="18"/>
              </w:rPr>
              <w:t>/</w:t>
            </w:r>
            <w:r w:rsidR="00FF0756" w:rsidRPr="007A19F9">
              <w:rPr>
                <w:rFonts w:ascii="GHEA Grapalat" w:hAnsi="GHEA Grapalat"/>
                <w:sz w:val="18"/>
                <w:szCs w:val="18"/>
              </w:rPr>
              <w:t>5</w:t>
            </w:r>
            <w:r w:rsidR="00E4501B">
              <w:rPr>
                <w:rFonts w:ascii="GHEA Grapalat" w:hAnsi="GHEA Grapalat"/>
                <w:sz w:val="18"/>
                <w:szCs w:val="18"/>
              </w:rPr>
              <w:t>22</w:t>
            </w:r>
          </w:p>
        </w:tc>
        <w:tc>
          <w:tcPr>
            <w:tcW w:w="1170" w:type="dxa"/>
            <w:tcBorders>
              <w:bottom w:val="single" w:sz="4" w:space="0" w:color="auto"/>
            </w:tcBorders>
            <w:vAlign w:val="center"/>
          </w:tcPr>
          <w:p w14:paraId="0D9261E9" w14:textId="77777777" w:rsidR="008B76CD" w:rsidRPr="007A19F9" w:rsidRDefault="008B76CD" w:rsidP="008B76CD">
            <w:pPr>
              <w:jc w:val="center"/>
              <w:rPr>
                <w:rFonts w:ascii="GHEA Grapalat" w:hAnsi="GHEA Grapalat"/>
                <w:sz w:val="18"/>
                <w:szCs w:val="18"/>
              </w:rPr>
            </w:pPr>
            <w:r w:rsidRPr="007A19F9">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7A19F9"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7A19F9" w:rsidRDefault="008B76CD" w:rsidP="008B76CD">
            <w:pPr>
              <w:jc w:val="center"/>
              <w:rPr>
                <w:rFonts w:ascii="GHEA Grapalat" w:hAnsi="GHEA Grapalat"/>
                <w:color w:val="FF0000"/>
                <w:sz w:val="18"/>
                <w:szCs w:val="18"/>
              </w:rPr>
            </w:pPr>
            <w:r w:rsidRPr="007A19F9">
              <w:rPr>
                <w:rFonts w:ascii="GHEA Grapalat" w:hAnsi="GHEA Grapalat"/>
                <w:sz w:val="18"/>
                <w:szCs w:val="18"/>
              </w:rPr>
              <w:t>1</w:t>
            </w:r>
          </w:p>
        </w:tc>
        <w:tc>
          <w:tcPr>
            <w:tcW w:w="1620" w:type="dxa"/>
            <w:tcBorders>
              <w:bottom w:val="single" w:sz="4" w:space="0" w:color="auto"/>
            </w:tcBorders>
            <w:vAlign w:val="center"/>
          </w:tcPr>
          <w:p w14:paraId="04F09D02" w14:textId="1193EC24" w:rsidR="008B76CD" w:rsidRPr="007A19F9" w:rsidRDefault="000D16A1" w:rsidP="008B76CD">
            <w:pPr>
              <w:jc w:val="center"/>
              <w:rPr>
                <w:rFonts w:ascii="GHEA Grapalat" w:hAnsi="GHEA Grapalat"/>
                <w:color w:val="FF0000"/>
                <w:sz w:val="18"/>
                <w:szCs w:val="18"/>
              </w:rPr>
            </w:pPr>
            <w:r>
              <w:rPr>
                <w:rFonts w:ascii="GHEA Grapalat" w:hAnsi="GHEA Grapalat" w:cs="Sylfaen"/>
                <w:sz w:val="18"/>
                <w:szCs w:val="18"/>
                <w:lang w:eastAsia="ru-RU"/>
              </w:rPr>
              <w:t>ք</w:t>
            </w:r>
            <w:r w:rsidR="007A19F9" w:rsidRPr="007A19F9">
              <w:rPr>
                <w:rFonts w:ascii="GHEA Grapalat" w:hAnsi="GHEA Grapalat" w:cs="Sylfaen"/>
                <w:sz w:val="18"/>
                <w:szCs w:val="18"/>
                <w:lang w:eastAsia="ru-RU"/>
              </w:rPr>
              <w:t>. Երևան</w:t>
            </w:r>
          </w:p>
        </w:tc>
        <w:tc>
          <w:tcPr>
            <w:tcW w:w="2061" w:type="dxa"/>
            <w:tcBorders>
              <w:bottom w:val="single" w:sz="4" w:space="0" w:color="auto"/>
            </w:tcBorders>
            <w:vAlign w:val="center"/>
          </w:tcPr>
          <w:p w14:paraId="1DC40682" w14:textId="242A7C06" w:rsidR="008B76CD" w:rsidRPr="007A19F9" w:rsidRDefault="006A5A10" w:rsidP="007A19F9">
            <w:pPr>
              <w:jc w:val="center"/>
              <w:rPr>
                <w:rFonts w:ascii="GHEA Grapalat" w:hAnsi="GHEA Grapalat"/>
                <w:color w:val="000000"/>
                <w:sz w:val="18"/>
                <w:szCs w:val="18"/>
                <w:lang w:val="hy-AM"/>
              </w:rPr>
            </w:pPr>
            <w:r w:rsidRPr="007A19F9">
              <w:rPr>
                <w:rFonts w:ascii="GHEA Grapalat" w:hAnsi="GHEA Grapalat"/>
                <w:color w:val="000000"/>
                <w:sz w:val="18"/>
                <w:szCs w:val="18"/>
                <w:lang w:val="hy-AM"/>
              </w:rPr>
              <w:t xml:space="preserve">Ֆինանսական միջոցներ նախատեսվելու դեպքում համապատասխան պայմանագիրն (համաձայնագիրն) ուժի մեջ մտնելու օրվան հաջորդող օրվանից </w:t>
            </w:r>
            <w:r w:rsidR="007A19F9">
              <w:rPr>
                <w:rFonts w:ascii="GHEA Grapalat" w:hAnsi="GHEA Grapalat"/>
                <w:color w:val="000000"/>
                <w:sz w:val="18"/>
                <w:szCs w:val="18"/>
              </w:rPr>
              <w:t>210</w:t>
            </w:r>
            <w:r w:rsidR="008B76CD" w:rsidRPr="007A19F9">
              <w:rPr>
                <w:rFonts w:ascii="GHEA Grapalat" w:hAnsi="GHEA Grapalat"/>
                <w:color w:val="000000"/>
                <w:sz w:val="18"/>
                <w:szCs w:val="18"/>
                <w:lang w:val="hy-AM"/>
              </w:rPr>
              <w:t>-րդ օրացուցային օրը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p w14:paraId="73F1E740" w14:textId="7F28517E" w:rsidR="00C83B94" w:rsidRPr="006E0A77" w:rsidRDefault="00C83B94" w:rsidP="00C83B94">
      <w:pPr>
        <w:rPr>
          <w:rFonts w:ascii="GHEA Grapalat" w:hAnsi="GHEA Grapalat"/>
          <w:b/>
          <w:sz w:val="20"/>
          <w:szCs w:val="20"/>
          <w:lang w:val="hy-AM"/>
        </w:rPr>
      </w:pPr>
    </w:p>
    <w:p w14:paraId="53C998A6" w14:textId="77777777" w:rsidR="00174841" w:rsidRPr="006E0A77" w:rsidRDefault="00174841" w:rsidP="00174841">
      <w:pPr>
        <w:shd w:val="clear" w:color="auto" w:fill="FFFFFF"/>
        <w:ind w:firstLine="130"/>
        <w:jc w:val="both"/>
        <w:rPr>
          <w:rFonts w:ascii="GHEA Grapalat" w:hAnsi="GHEA Grapalat" w:cs="Sylfaen"/>
          <w:sz w:val="18"/>
          <w:szCs w:val="18"/>
          <w:lang w:val="hy-AM"/>
        </w:rPr>
      </w:pPr>
    </w:p>
    <w:p w14:paraId="4938593A" w14:textId="77777777" w:rsidR="00AF6CA8" w:rsidRPr="00C255F6" w:rsidRDefault="00AF6CA8" w:rsidP="00C255F6">
      <w:pPr>
        <w:spacing w:after="200" w:line="276" w:lineRule="auto"/>
        <w:jc w:val="center"/>
        <w:rPr>
          <w:rFonts w:ascii="GHEA Grapalat" w:eastAsia="GHEA Grapalat" w:hAnsi="GHEA Grapalat" w:cs="GHEA Grapalat"/>
          <w:b/>
          <w:sz w:val="20"/>
          <w:szCs w:val="20"/>
        </w:rPr>
      </w:pPr>
      <w:r w:rsidRPr="00C255F6">
        <w:rPr>
          <w:rFonts w:ascii="GHEA Grapalat" w:eastAsia="GHEA Grapalat" w:hAnsi="GHEA Grapalat" w:cs="GHEA Grapalat"/>
          <w:b/>
          <w:sz w:val="20"/>
          <w:szCs w:val="20"/>
        </w:rPr>
        <w:t>Հասցե՝ քաղաք Երևան, Մալաթիա Սեբաստիայի փողոց 54 Վ</w:t>
      </w:r>
      <w:r w:rsidRPr="00C255F6">
        <w:rPr>
          <w:rFonts w:ascii="Segoe UI Symbol" w:eastAsia="Segoe UI Symbol" w:hAnsi="Segoe UI Symbol" w:cs="Segoe UI Symbol"/>
          <w:b/>
          <w:sz w:val="20"/>
          <w:szCs w:val="20"/>
        </w:rPr>
        <w:t>․</w:t>
      </w:r>
      <w:r w:rsidRPr="00C255F6">
        <w:rPr>
          <w:rFonts w:ascii="GHEA Grapalat" w:eastAsia="GHEA Grapalat" w:hAnsi="GHEA Grapalat" w:cs="GHEA Grapalat"/>
          <w:b/>
          <w:sz w:val="20"/>
          <w:szCs w:val="20"/>
        </w:rPr>
        <w:t xml:space="preserve"> Թեքեյանի անվան թիվ 92 դպրոց</w:t>
      </w:r>
    </w:p>
    <w:tbl>
      <w:tblPr>
        <w:tblW w:w="10507" w:type="dxa"/>
        <w:tblInd w:w="108" w:type="dxa"/>
        <w:tblCellMar>
          <w:left w:w="10" w:type="dxa"/>
          <w:right w:w="10" w:type="dxa"/>
        </w:tblCellMar>
        <w:tblLook w:val="04A0" w:firstRow="1" w:lastRow="0" w:firstColumn="1" w:lastColumn="0" w:noHBand="0" w:noVBand="1"/>
      </w:tblPr>
      <w:tblGrid>
        <w:gridCol w:w="1116"/>
        <w:gridCol w:w="2565"/>
        <w:gridCol w:w="6826"/>
      </w:tblGrid>
      <w:tr w:rsidR="00C255F6" w14:paraId="0E925AFD"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C3F2DF" w14:textId="1FCA04AE"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1</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48FE99" w14:textId="77777777" w:rsidR="00AF6CA8" w:rsidRPr="00C255F6" w:rsidRDefault="00AF6CA8" w:rsidP="00B12520">
            <w:pPr>
              <w:rPr>
                <w:sz w:val="18"/>
                <w:szCs w:val="18"/>
              </w:rPr>
            </w:pPr>
            <w:r w:rsidRPr="00C255F6">
              <w:rPr>
                <w:rFonts w:ascii="GHEA Grapalat" w:eastAsia="GHEA Grapalat" w:hAnsi="GHEA Grapalat" w:cs="GHEA Grapalat"/>
                <w:sz w:val="18"/>
                <w:szCs w:val="18"/>
              </w:rPr>
              <w:t>Նախագծման հիմքը</w:t>
            </w:r>
          </w:p>
        </w:tc>
        <w:tc>
          <w:tcPr>
            <w:tcW w:w="68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5C0626" w14:textId="77777777" w:rsidR="00AF6CA8" w:rsidRPr="00C255F6" w:rsidRDefault="00AF6CA8" w:rsidP="00B12520">
            <w:pPr>
              <w:rPr>
                <w:rFonts w:ascii="GHEA Grapalat" w:eastAsia="GHEA Grapalat" w:hAnsi="GHEA Grapalat" w:cs="GHEA Grapalat"/>
                <w:b/>
                <w:sz w:val="18"/>
                <w:szCs w:val="18"/>
              </w:rPr>
            </w:pPr>
          </w:p>
          <w:p w14:paraId="7164E673" w14:textId="77777777" w:rsidR="00AF6CA8" w:rsidRPr="00C255F6" w:rsidRDefault="00AF6CA8" w:rsidP="00B12520">
            <w:pPr>
              <w:rPr>
                <w:rFonts w:ascii="GHEA Grapalat" w:eastAsia="GHEA Grapalat" w:hAnsi="GHEA Grapalat" w:cs="GHEA Grapalat"/>
                <w:b/>
                <w:sz w:val="18"/>
                <w:szCs w:val="18"/>
              </w:rPr>
            </w:pPr>
            <w:r w:rsidRPr="00C255F6">
              <w:rPr>
                <w:rFonts w:ascii="GHEA Grapalat" w:eastAsia="GHEA Grapalat" w:hAnsi="GHEA Grapalat" w:cs="GHEA Grapalat"/>
                <w:b/>
                <w:sz w:val="18"/>
                <w:szCs w:val="18"/>
              </w:rPr>
              <w:t>ՀՀ վարչապետի աշխատակազմի 3</w:t>
            </w:r>
            <w:r w:rsidRPr="00C255F6">
              <w:rPr>
                <w:rFonts w:ascii="Segoe UI Symbol" w:eastAsia="Segoe UI Symbol" w:hAnsi="Segoe UI Symbol" w:cs="Segoe UI Symbol"/>
                <w:b/>
                <w:sz w:val="18"/>
                <w:szCs w:val="18"/>
              </w:rPr>
              <w:t>․</w:t>
            </w:r>
            <w:r w:rsidRPr="00C255F6">
              <w:rPr>
                <w:rFonts w:ascii="GHEA Grapalat" w:eastAsia="GHEA Grapalat" w:hAnsi="GHEA Grapalat" w:cs="GHEA Grapalat"/>
                <w:b/>
                <w:sz w:val="18"/>
                <w:szCs w:val="18"/>
              </w:rPr>
              <w:t>01</w:t>
            </w:r>
            <w:r w:rsidRPr="00C255F6">
              <w:rPr>
                <w:rFonts w:ascii="Segoe UI Symbol" w:eastAsia="Segoe UI Symbol" w:hAnsi="Segoe UI Symbol" w:cs="Segoe UI Symbol"/>
                <w:b/>
                <w:sz w:val="18"/>
                <w:szCs w:val="18"/>
              </w:rPr>
              <w:t>․</w:t>
            </w:r>
            <w:r w:rsidRPr="00C255F6">
              <w:rPr>
                <w:rFonts w:ascii="GHEA Grapalat" w:eastAsia="GHEA Grapalat" w:hAnsi="GHEA Grapalat" w:cs="GHEA Grapalat"/>
                <w:b/>
                <w:sz w:val="18"/>
                <w:szCs w:val="18"/>
              </w:rPr>
              <w:t>2025թ</w:t>
            </w:r>
            <w:r w:rsidRPr="00C255F6">
              <w:rPr>
                <w:rFonts w:ascii="Segoe UI Symbol" w:eastAsia="Segoe UI Symbol" w:hAnsi="Segoe UI Symbol" w:cs="Segoe UI Symbol"/>
                <w:b/>
                <w:sz w:val="18"/>
                <w:szCs w:val="18"/>
              </w:rPr>
              <w:t>․</w:t>
            </w:r>
            <w:r w:rsidRPr="00C255F6">
              <w:rPr>
                <w:rFonts w:ascii="GHEA Grapalat" w:eastAsia="GHEA Grapalat" w:hAnsi="GHEA Grapalat" w:cs="GHEA Grapalat"/>
                <w:b/>
                <w:sz w:val="18"/>
                <w:szCs w:val="18"/>
              </w:rPr>
              <w:t xml:space="preserve"> </w:t>
            </w:r>
            <w:r w:rsidRPr="00C255F6">
              <w:rPr>
                <w:rFonts w:ascii="Segoe UI Symbol" w:eastAsia="Segoe UI Symbol" w:hAnsi="Segoe UI Symbol" w:cs="Segoe UI Symbol"/>
                <w:b/>
                <w:color w:val="00000A"/>
                <w:sz w:val="18"/>
                <w:szCs w:val="18"/>
              </w:rPr>
              <w:t>№</w:t>
            </w:r>
            <w:r w:rsidRPr="00C255F6">
              <w:rPr>
                <w:rFonts w:ascii="GHEA Grapalat" w:eastAsia="GHEA Grapalat" w:hAnsi="GHEA Grapalat" w:cs="GHEA Grapalat"/>
                <w:b/>
                <w:color w:val="00000A"/>
                <w:sz w:val="18"/>
                <w:szCs w:val="18"/>
              </w:rPr>
              <w:t xml:space="preserve"> /03.67/45411-2024 հանձնարարական</w:t>
            </w:r>
          </w:p>
          <w:p w14:paraId="46E9B35A" w14:textId="77777777" w:rsidR="00AF6CA8" w:rsidRPr="00C255F6" w:rsidRDefault="00AF6CA8" w:rsidP="00B12520">
            <w:pPr>
              <w:rPr>
                <w:sz w:val="18"/>
                <w:szCs w:val="18"/>
              </w:rPr>
            </w:pPr>
          </w:p>
        </w:tc>
      </w:tr>
      <w:tr w:rsidR="00C255F6" w14:paraId="55B83000"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B966D7" w14:textId="77777777" w:rsidR="00AF6CA8" w:rsidRPr="00C255F6" w:rsidRDefault="00AF6CA8" w:rsidP="00C255F6">
            <w:pPr>
              <w:ind w:left="45"/>
              <w:jc w:val="center"/>
              <w:rPr>
                <w:rFonts w:ascii="Sylfaen" w:eastAsia="Sylfaen" w:hAnsi="Sylfaen" w:cs="Sylfaen"/>
                <w:sz w:val="18"/>
                <w:szCs w:val="18"/>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AB1229" w14:textId="77777777" w:rsidR="00AF6CA8" w:rsidRPr="00C255F6" w:rsidRDefault="00AF6CA8" w:rsidP="00B12520">
            <w:pPr>
              <w:rPr>
                <w:sz w:val="18"/>
                <w:szCs w:val="18"/>
              </w:rPr>
            </w:pPr>
            <w:r w:rsidRPr="00C255F6">
              <w:rPr>
                <w:rFonts w:ascii="GHEA Grapalat" w:eastAsia="GHEA Grapalat" w:hAnsi="GHEA Grapalat" w:cs="GHEA Grapalat"/>
                <w:sz w:val="18"/>
                <w:szCs w:val="18"/>
              </w:rPr>
              <w:t>Պատվիրատու</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E47063" w14:textId="77777777" w:rsidR="00AF6CA8" w:rsidRPr="00C255F6" w:rsidRDefault="00AF6CA8" w:rsidP="00B12520">
            <w:pPr>
              <w:jc w:val="center"/>
              <w:rPr>
                <w:sz w:val="18"/>
                <w:szCs w:val="18"/>
              </w:rPr>
            </w:pPr>
            <w:r w:rsidRPr="00C255F6">
              <w:rPr>
                <w:rFonts w:ascii="GHEA Grapalat" w:eastAsia="GHEA Grapalat" w:hAnsi="GHEA Grapalat" w:cs="GHEA Grapalat"/>
                <w:sz w:val="18"/>
                <w:szCs w:val="18"/>
              </w:rPr>
              <w:t>ՀՀ  քաղաքաշինության կոմիտե</w:t>
            </w:r>
          </w:p>
        </w:tc>
      </w:tr>
      <w:tr w:rsidR="00C255F6" w14:paraId="764DAA9B"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164605" w14:textId="26D732B8"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2</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88F55F" w14:textId="77777777" w:rsidR="00AF6CA8" w:rsidRPr="00C255F6" w:rsidRDefault="00AF6CA8" w:rsidP="00B12520">
            <w:pPr>
              <w:rPr>
                <w:sz w:val="18"/>
                <w:szCs w:val="18"/>
              </w:rPr>
            </w:pPr>
            <w:r w:rsidRPr="00C255F6">
              <w:rPr>
                <w:rFonts w:ascii="GHEA Grapalat" w:eastAsia="GHEA Grapalat" w:hAnsi="GHEA Grapalat" w:cs="GHEA Grapalat"/>
                <w:sz w:val="18"/>
                <w:szCs w:val="18"/>
              </w:rPr>
              <w:t>Նախագծման համար հիմք հանդիսացող փաստաթղթեր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3A2941" w14:textId="77777777" w:rsidR="00AF6CA8" w:rsidRPr="00C255F6" w:rsidRDefault="00AF6CA8" w:rsidP="00B12520">
            <w:pPr>
              <w:tabs>
                <w:tab w:val="left" w:pos="0"/>
                <w:tab w:val="left" w:pos="361"/>
                <w:tab w:val="left" w:pos="408"/>
                <w:tab w:val="left" w:pos="2430"/>
              </w:tabs>
              <w:rPr>
                <w:sz w:val="18"/>
                <w:szCs w:val="18"/>
              </w:rPr>
            </w:pPr>
            <w:r w:rsidRPr="00C255F6">
              <w:rPr>
                <w:rFonts w:ascii="GHEA Grapalat" w:eastAsia="GHEA Grapalat" w:hAnsi="GHEA Grapalat" w:cs="GHEA Grapalat"/>
                <w:sz w:val="18"/>
                <w:szCs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C255F6" w14:paraId="6FC28ACB"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96F03A" w14:textId="28C17BDC"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3</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8A948B" w14:textId="77777777" w:rsidR="00AF6CA8" w:rsidRPr="00C255F6" w:rsidRDefault="00AF6CA8" w:rsidP="00B12520">
            <w:pPr>
              <w:rPr>
                <w:sz w:val="18"/>
                <w:szCs w:val="18"/>
              </w:rPr>
            </w:pPr>
            <w:r w:rsidRPr="00C255F6">
              <w:rPr>
                <w:rFonts w:ascii="GHEA Grapalat" w:eastAsia="GHEA Grapalat" w:hAnsi="GHEA Grapalat" w:cs="GHEA Grapalat"/>
                <w:sz w:val="18"/>
                <w:szCs w:val="18"/>
              </w:rPr>
              <w:t>Նախագծման փուլեր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719089" w14:textId="77777777" w:rsidR="00AF6CA8" w:rsidRPr="00C255F6" w:rsidRDefault="00AF6CA8" w:rsidP="00B12520">
            <w:pPr>
              <w:jc w:val="center"/>
              <w:rPr>
                <w:sz w:val="18"/>
                <w:szCs w:val="18"/>
              </w:rPr>
            </w:pPr>
            <w:r w:rsidRPr="00C255F6">
              <w:rPr>
                <w:rFonts w:ascii="GHEA Grapalat" w:eastAsia="GHEA Grapalat" w:hAnsi="GHEA Grapalat" w:cs="GHEA Grapalat"/>
                <w:sz w:val="18"/>
                <w:szCs w:val="18"/>
              </w:rPr>
              <w:t>Տեխնիկական հետազննություն,նախնական նախագիծ և աշխատանքային նախագիծ</w:t>
            </w:r>
          </w:p>
        </w:tc>
      </w:tr>
      <w:tr w:rsidR="00C255F6" w14:paraId="50345078"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538256" w14:textId="21B9778C"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4</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BBE8FF" w14:textId="77777777" w:rsidR="00AF6CA8" w:rsidRPr="00C255F6" w:rsidRDefault="00AF6CA8" w:rsidP="00B12520">
            <w:pPr>
              <w:rPr>
                <w:rFonts w:ascii="GHEA Grapalat" w:eastAsia="GHEA Grapalat" w:hAnsi="GHEA Grapalat" w:cs="GHEA Grapalat"/>
                <w:b/>
                <w:sz w:val="18"/>
                <w:szCs w:val="18"/>
              </w:rPr>
            </w:pPr>
            <w:r w:rsidRPr="00C255F6">
              <w:rPr>
                <w:rFonts w:ascii="GHEA Grapalat" w:eastAsia="GHEA Grapalat" w:hAnsi="GHEA Grapalat" w:cs="GHEA Grapalat"/>
                <w:b/>
                <w:sz w:val="18"/>
                <w:szCs w:val="18"/>
              </w:rPr>
              <w:t>Ելակետային տվյալներ</w:t>
            </w:r>
          </w:p>
          <w:p w14:paraId="26E64A9E" w14:textId="77777777" w:rsidR="00AF6CA8" w:rsidRPr="00C255F6" w:rsidRDefault="00AF6CA8" w:rsidP="00B12520">
            <w:pPr>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C949EA" w14:textId="77777777" w:rsidR="00AF6CA8" w:rsidRPr="00C255F6" w:rsidRDefault="00AF6CA8" w:rsidP="00B12520">
            <w:pPr>
              <w:rPr>
                <w:rFonts w:ascii="GHEA Grapalat" w:eastAsia="GHEA Grapalat" w:hAnsi="GHEA Grapalat" w:cs="GHEA Grapalat"/>
                <w:color w:val="000000"/>
                <w:sz w:val="18"/>
                <w:szCs w:val="18"/>
              </w:rPr>
            </w:pPr>
            <w:r w:rsidRPr="00C255F6">
              <w:rPr>
                <w:rFonts w:ascii="GHEA Grapalat" w:eastAsia="GHEA Grapalat" w:hAnsi="GHEA Grapalat" w:cs="GHEA Grapalat"/>
                <w:sz w:val="18"/>
                <w:szCs w:val="18"/>
              </w:rPr>
              <w:t>«Երևանի Վ</w:t>
            </w:r>
            <w:r w:rsidRPr="00C255F6">
              <w:rPr>
                <w:rFonts w:ascii="Segoe UI Symbol" w:eastAsia="Segoe UI Symbol" w:hAnsi="Segoe UI Symbol" w:cs="Segoe UI Symbol"/>
                <w:sz w:val="18"/>
                <w:szCs w:val="18"/>
              </w:rPr>
              <w:t>․</w:t>
            </w:r>
            <w:r w:rsidRPr="00C255F6">
              <w:rPr>
                <w:rFonts w:ascii="GHEA Grapalat" w:eastAsia="GHEA Grapalat" w:hAnsi="GHEA Grapalat" w:cs="GHEA Grapalat"/>
                <w:sz w:val="18"/>
                <w:szCs w:val="18"/>
              </w:rPr>
              <w:t xml:space="preserve"> Թեքեյանի անվան թիվ 92 հիմնական դպրոց» </w:t>
            </w:r>
            <w:r w:rsidRPr="00C255F6">
              <w:rPr>
                <w:rFonts w:ascii="GHEA Grapalat" w:eastAsia="GHEA Grapalat" w:hAnsi="GHEA Grapalat" w:cs="GHEA Grapalat"/>
                <w:color w:val="000000"/>
                <w:sz w:val="18"/>
                <w:szCs w:val="18"/>
              </w:rPr>
              <w:t>ՊՈԱԿ-ի շենքը ներառված է անշարժ գույքի նկատմամբ իրավունքի պետական գրանցման ՀՀ N 22102021-01-0146 վկայականում ամրագրված հողամասի սահմաններում։ Մակերեսի չափը՝ 0,95323 հա։</w:t>
            </w:r>
          </w:p>
          <w:p w14:paraId="242590E4" w14:textId="77777777" w:rsidR="00AF6CA8" w:rsidRPr="00C255F6" w:rsidRDefault="00AF6CA8" w:rsidP="00B12520">
            <w:pPr>
              <w:rPr>
                <w:sz w:val="18"/>
                <w:szCs w:val="18"/>
              </w:rPr>
            </w:pPr>
            <w:r w:rsidRPr="00C255F6">
              <w:rPr>
                <w:rFonts w:ascii="GHEA Grapalat" w:eastAsia="GHEA Grapalat" w:hAnsi="GHEA Grapalat" w:cs="GHEA Grapalat"/>
                <w:color w:val="000000"/>
                <w:sz w:val="18"/>
                <w:szCs w:val="18"/>
              </w:rPr>
              <w:t xml:space="preserve">Տարածքը գտնվում է </w:t>
            </w:r>
            <w:r w:rsidRPr="00C255F6">
              <w:rPr>
                <w:rFonts w:ascii="GHEA Grapalat" w:eastAsia="GHEA Grapalat" w:hAnsi="GHEA Grapalat" w:cs="GHEA Grapalat"/>
                <w:sz w:val="18"/>
                <w:szCs w:val="18"/>
              </w:rPr>
              <w:t>քաղաք Երևան, Մալաթիա Սեբաստիայի փողոց 54 Վ</w:t>
            </w:r>
            <w:r w:rsidRPr="00C255F6">
              <w:rPr>
                <w:rFonts w:ascii="Segoe UI Symbol" w:eastAsia="Segoe UI Symbol" w:hAnsi="Segoe UI Symbol" w:cs="Segoe UI Symbol"/>
                <w:sz w:val="18"/>
                <w:szCs w:val="18"/>
              </w:rPr>
              <w:t>․</w:t>
            </w:r>
            <w:r w:rsidRPr="00C255F6">
              <w:rPr>
                <w:rFonts w:ascii="GHEA Grapalat" w:eastAsia="GHEA Grapalat" w:hAnsi="GHEA Grapalat" w:cs="GHEA Grapalat"/>
                <w:sz w:val="18"/>
                <w:szCs w:val="18"/>
              </w:rPr>
              <w:t xml:space="preserve"> Թեքեյանի անվան թիվ 92 դպրոց</w:t>
            </w:r>
          </w:p>
        </w:tc>
      </w:tr>
      <w:tr w:rsidR="00AF6CA8" w14:paraId="549B1C42" w14:textId="77777777" w:rsidTr="00C255F6">
        <w:tc>
          <w:tcPr>
            <w:tcW w:w="1050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FFFD0A" w14:textId="77777777" w:rsidR="00AF6CA8" w:rsidRPr="00C255F6" w:rsidRDefault="00AF6CA8" w:rsidP="00B12520">
            <w:pPr>
              <w:tabs>
                <w:tab w:val="left" w:pos="0"/>
                <w:tab w:val="left" w:pos="2430"/>
              </w:tabs>
              <w:rPr>
                <w:sz w:val="18"/>
                <w:szCs w:val="18"/>
              </w:rPr>
            </w:pPr>
            <w:r w:rsidRPr="00C255F6">
              <w:rPr>
                <w:rFonts w:ascii="GHEA Grapalat" w:eastAsia="GHEA Grapalat" w:hAnsi="GHEA Grapalat" w:cs="GHEA Grapalat"/>
                <w:b/>
                <w:sz w:val="18"/>
                <w:szCs w:val="18"/>
                <w:shd w:val="clear" w:color="auto" w:fill="FFFFFF"/>
              </w:rPr>
              <w:t xml:space="preserve">Նախագծերի կազմման  համար հիմք հանդիսացող գործընթացներ </w:t>
            </w:r>
          </w:p>
        </w:tc>
      </w:tr>
      <w:tr w:rsidR="00C255F6" w14:paraId="77A74D0B"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97EF96" w14:textId="050CD10B"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5</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CF35A5" w14:textId="77777777" w:rsidR="00AF6CA8" w:rsidRPr="00C255F6" w:rsidRDefault="00AF6CA8" w:rsidP="00B12520">
            <w:pPr>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Ինժեներագեոդեզիական  հանութագրում, հողհատկացման հիմքերի ձեռքբերում</w:t>
            </w:r>
          </w:p>
          <w:p w14:paraId="3049C0DA" w14:textId="77777777" w:rsidR="00AF6CA8" w:rsidRPr="00C255F6" w:rsidRDefault="00AF6CA8" w:rsidP="00B12520">
            <w:pPr>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7830BB" w14:textId="77777777" w:rsidR="00AF6CA8" w:rsidRPr="00C255F6" w:rsidRDefault="00AF6CA8" w:rsidP="00B12520">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Իրականացնել տարածքի գեոդեզիական հանութագրում, հատակագծերի և բնորոշող կտրվածքների կազմում՝ մշակում։</w:t>
            </w:r>
          </w:p>
          <w:p w14:paraId="55F23EFD" w14:textId="77777777" w:rsidR="00AF6CA8" w:rsidRPr="00C255F6" w:rsidRDefault="00AF6CA8" w:rsidP="00B12520">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 xml:space="preserve">Ընդհանուր տարածքի գեոդեզիական հնաույթի հատակագծի համադրում սեփականության վկայականի կադաստրայի տվյալների հետ։  </w:t>
            </w:r>
          </w:p>
          <w:p w14:paraId="49674D92" w14:textId="77777777" w:rsidR="00AF6CA8" w:rsidRPr="00C255F6" w:rsidRDefault="00AF6CA8" w:rsidP="00B12520">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 xml:space="preserve">Նշել գոյություն ունեցող ինժեներական ցանցերը, ոչ համայնքային պատկանելության տարածքներն ու կառույցները: Հանույթը համաձայնեցնել  </w:t>
            </w:r>
            <w:r w:rsidRPr="00C255F6">
              <w:rPr>
                <w:rFonts w:ascii="GHEA Grapalat" w:eastAsia="GHEA Grapalat" w:hAnsi="GHEA Grapalat" w:cs="GHEA Grapalat"/>
                <w:color w:val="000000"/>
                <w:sz w:val="18"/>
                <w:szCs w:val="18"/>
              </w:rPr>
              <w:lastRenderedPageBreak/>
              <w:t xml:space="preserve">ինժեներական ցանցերը շահագործող և այլ շահագռգիռ կազմակերպությունների հետ:  </w:t>
            </w:r>
          </w:p>
          <w:p w14:paraId="1B17B5D4" w14:textId="77777777" w:rsidR="00AF6CA8" w:rsidRPr="00C255F6" w:rsidRDefault="00AF6CA8" w:rsidP="00B12520">
            <w:pPr>
              <w:jc w:val="both"/>
              <w:rPr>
                <w:sz w:val="18"/>
                <w:szCs w:val="18"/>
              </w:rPr>
            </w:pPr>
            <w:r w:rsidRPr="00C255F6">
              <w:rPr>
                <w:rFonts w:ascii="GHEA Grapalat" w:eastAsia="GHEA Grapalat" w:hAnsi="GHEA Grapalat" w:cs="GHEA Grapalat"/>
                <w:color w:val="000000"/>
                <w:sz w:val="18"/>
                <w:szCs w:val="18"/>
              </w:rPr>
              <w:t xml:space="preserve">Ամրագրել և ներկայացնել հենանիշերի (репер) ցուցակ </w:t>
            </w:r>
          </w:p>
        </w:tc>
      </w:tr>
      <w:tr w:rsidR="00C255F6" w14:paraId="5A9D9642"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43A6B0" w14:textId="57BC5010"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lastRenderedPageBreak/>
              <w:t>6</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5EAC58" w14:textId="77777777" w:rsidR="00AF6CA8" w:rsidRPr="00C255F6" w:rsidRDefault="00AF6CA8" w:rsidP="00B12520">
            <w:pPr>
              <w:rPr>
                <w:sz w:val="18"/>
                <w:szCs w:val="18"/>
              </w:rPr>
            </w:pPr>
            <w:r w:rsidRPr="00C255F6">
              <w:rPr>
                <w:rFonts w:ascii="GHEA Grapalat" w:eastAsia="GHEA Grapalat" w:hAnsi="GHEA Grapalat" w:cs="GHEA Grapalat"/>
                <w:sz w:val="18"/>
                <w:szCs w:val="18"/>
              </w:rPr>
              <w:t>Ինժեներաերկրաբանական և հիդրոերկրաբանական հետազոտություն</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066FDA" w14:textId="77777777" w:rsidR="00AF6CA8" w:rsidRPr="00C255F6" w:rsidRDefault="00AF6CA8" w:rsidP="00B12520">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06FDEDC4" w14:textId="77777777" w:rsidR="00AF6CA8" w:rsidRPr="00C255F6" w:rsidRDefault="00AF6CA8" w:rsidP="00B12520">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 xml:space="preserve"> լաբորատոր փորձարկման արդյունքների որոշել գրունտների տեսակները, ինչպես նաև դրանց մշակման կարգերը։</w:t>
            </w:r>
          </w:p>
          <w:p w14:paraId="56973D83" w14:textId="77777777" w:rsidR="00AF6CA8" w:rsidRPr="00C255F6" w:rsidRDefault="00AF6CA8" w:rsidP="00B12520">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031FA51B" w14:textId="77777777" w:rsidR="00AF6CA8" w:rsidRPr="00C255F6" w:rsidRDefault="00AF6CA8" w:rsidP="00B12520">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Հորատահանուկի (керн) համար ապահովել պահպանում, նմուշների համար նախատեսված արկղերով մինչև հիմքի աշխատանքների ավարտ։</w:t>
            </w:r>
          </w:p>
          <w:p w14:paraId="700DC077" w14:textId="77777777" w:rsidR="00AF6CA8" w:rsidRPr="00C255F6" w:rsidRDefault="00AF6CA8" w:rsidP="00B12520">
            <w:pPr>
              <w:jc w:val="both"/>
              <w:rPr>
                <w:sz w:val="18"/>
                <w:szCs w:val="18"/>
              </w:rPr>
            </w:pPr>
            <w:r w:rsidRPr="00C255F6">
              <w:rPr>
                <w:rFonts w:ascii="GHEA Grapalat" w:eastAsia="GHEA Grapalat" w:hAnsi="GHEA Grapalat" w:cs="GHEA Grapalat"/>
                <w:color w:val="000000"/>
                <w:sz w:val="18"/>
                <w:szCs w:val="18"/>
              </w:rPr>
              <w:t>Գրունտային ջրերի վերաբերյալ տեղեկատվության հավաքագրում։</w:t>
            </w:r>
          </w:p>
        </w:tc>
      </w:tr>
      <w:tr w:rsidR="00C255F6" w14:paraId="5156CE63"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9A4AA6" w14:textId="6E585113"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7</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2EB8FE" w14:textId="77777777" w:rsidR="00AF6CA8" w:rsidRPr="00C255F6" w:rsidRDefault="00AF6CA8" w:rsidP="00B12520">
            <w:pPr>
              <w:rPr>
                <w:sz w:val="18"/>
                <w:szCs w:val="18"/>
              </w:rPr>
            </w:pPr>
            <w:r w:rsidRPr="00C255F6">
              <w:rPr>
                <w:rFonts w:ascii="GHEA Grapalat" w:eastAsia="GHEA Grapalat" w:hAnsi="GHEA Grapalat" w:cs="GHEA Grapalat"/>
                <w:sz w:val="18"/>
                <w:szCs w:val="18"/>
              </w:rPr>
              <w:t>Ինժեներական հաղորդակցուղիների ուսումնասիրություն</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7BB752" w14:textId="77777777" w:rsidR="00AF6CA8" w:rsidRPr="00C255F6" w:rsidRDefault="00AF6CA8" w:rsidP="00B12520">
            <w:pPr>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1034B6D5" w14:textId="77777777" w:rsidR="00AF6CA8" w:rsidRPr="00C255F6" w:rsidRDefault="00AF6CA8" w:rsidP="00B12520">
            <w:pPr>
              <w:rPr>
                <w:sz w:val="18"/>
                <w:szCs w:val="18"/>
              </w:rPr>
            </w:pPr>
          </w:p>
        </w:tc>
      </w:tr>
      <w:tr w:rsidR="00C255F6" w14:paraId="02ACC7DD"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3890F9" w14:textId="4D2B28E2"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8</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1E4E3D" w14:textId="77777777" w:rsidR="00AF6CA8" w:rsidRPr="00C255F6" w:rsidRDefault="00AF6CA8" w:rsidP="00B12520">
            <w:pPr>
              <w:rPr>
                <w:sz w:val="18"/>
                <w:szCs w:val="18"/>
              </w:rPr>
            </w:pPr>
            <w:r w:rsidRPr="00C255F6">
              <w:rPr>
                <w:rFonts w:ascii="GHEA Grapalat" w:eastAsia="GHEA Grapalat" w:hAnsi="GHEA Grapalat" w:cs="GHEA Grapalat"/>
                <w:sz w:val="18"/>
                <w:szCs w:val="18"/>
              </w:rPr>
              <w:t>Ոլորտային (շահագրգիռ) մարմինների եզրակացություններ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AC5354" w14:textId="77777777" w:rsidR="00AF6CA8" w:rsidRPr="00C255F6" w:rsidRDefault="00AF6CA8" w:rsidP="00B12520">
            <w:pPr>
              <w:rPr>
                <w:rFonts w:ascii="GHEA Grapalat" w:eastAsia="GHEA Grapalat" w:hAnsi="GHEA Grapalat" w:cs="GHEA Grapalat"/>
                <w:sz w:val="18"/>
                <w:szCs w:val="18"/>
              </w:rPr>
            </w:pPr>
            <w:r w:rsidRPr="00C255F6">
              <w:rPr>
                <w:rFonts w:ascii="GHEA Grapalat" w:eastAsia="GHEA Grapalat" w:hAnsi="GHEA Grapalat" w:cs="GHEA Grapalat"/>
                <w:sz w:val="18"/>
                <w:szCs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0E0576D7" w14:textId="77777777" w:rsidR="00AF6CA8" w:rsidRPr="00C255F6" w:rsidRDefault="00AF6CA8" w:rsidP="00B12520">
            <w:pPr>
              <w:rPr>
                <w:sz w:val="18"/>
                <w:szCs w:val="18"/>
              </w:rPr>
            </w:pPr>
          </w:p>
        </w:tc>
      </w:tr>
      <w:tr w:rsidR="00C255F6" w14:paraId="2BE0215C"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7C0DC7" w14:textId="1671774B" w:rsidR="00AF6CA8" w:rsidRPr="00C255F6" w:rsidRDefault="00C255F6" w:rsidP="00C255F6">
            <w:pPr>
              <w:ind w:left="810"/>
              <w:rPr>
                <w:rFonts w:ascii="Sylfaen" w:eastAsia="Sylfaen" w:hAnsi="Sylfaen" w:cs="Sylfaen"/>
                <w:sz w:val="18"/>
                <w:szCs w:val="18"/>
              </w:rPr>
            </w:pPr>
            <w:r>
              <w:rPr>
                <w:rFonts w:ascii="Sylfaen" w:eastAsia="Sylfaen" w:hAnsi="Sylfaen" w:cs="Sylfaen"/>
                <w:sz w:val="18"/>
                <w:szCs w:val="18"/>
              </w:rPr>
              <w:t>9</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295061" w14:textId="77777777" w:rsidR="00AF6CA8" w:rsidRPr="00C255F6" w:rsidRDefault="00AF6CA8" w:rsidP="00B12520">
            <w:pPr>
              <w:rPr>
                <w:sz w:val="18"/>
                <w:szCs w:val="18"/>
              </w:rPr>
            </w:pPr>
            <w:r w:rsidRPr="00C255F6">
              <w:rPr>
                <w:rFonts w:ascii="GHEA Grapalat" w:eastAsia="GHEA Grapalat" w:hAnsi="GHEA Grapalat" w:cs="GHEA Grapalat"/>
                <w:sz w:val="18"/>
                <w:szCs w:val="18"/>
              </w:rPr>
              <w:t>Կառույցի բնութագիրը և նախագծային պահանջներ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FD75DA" w14:textId="77777777" w:rsidR="00AF6CA8" w:rsidRPr="00C255F6" w:rsidRDefault="00AF6CA8" w:rsidP="00B12520">
            <w:pPr>
              <w:jc w:val="both"/>
              <w:rPr>
                <w:rFonts w:ascii="GHEA Grapalat" w:eastAsia="GHEA Grapalat" w:hAnsi="GHEA Grapalat" w:cs="GHEA Grapalat"/>
                <w:sz w:val="18"/>
                <w:szCs w:val="18"/>
              </w:rPr>
            </w:pPr>
          </w:p>
          <w:p w14:paraId="349EF327" w14:textId="77777777" w:rsidR="00AF6CA8" w:rsidRPr="00C255F6" w:rsidRDefault="00AF6CA8" w:rsidP="00482460">
            <w:pPr>
              <w:numPr>
                <w:ilvl w:val="0"/>
                <w:numId w:val="17"/>
              </w:numPr>
              <w:ind w:left="1068"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Նախատեսվում է մշակել «Երևանի Վ</w:t>
            </w:r>
            <w:r w:rsidRPr="00C255F6">
              <w:rPr>
                <w:rFonts w:ascii="Segoe UI Symbol" w:eastAsia="Segoe UI Symbol" w:hAnsi="Segoe UI Symbol" w:cs="Segoe UI Symbol"/>
                <w:sz w:val="18"/>
                <w:szCs w:val="18"/>
              </w:rPr>
              <w:t>․</w:t>
            </w:r>
            <w:r w:rsidRPr="00C255F6">
              <w:rPr>
                <w:rFonts w:ascii="GHEA Grapalat" w:eastAsia="GHEA Grapalat" w:hAnsi="GHEA Grapalat" w:cs="GHEA Grapalat"/>
                <w:sz w:val="18"/>
                <w:szCs w:val="18"/>
              </w:rPr>
              <w:t xml:space="preserve"> Թեքեյանի անվան թիվ 92 հիմնական դպրոց» ՊՈԱԿ-ի դպրոցի մասնաշենքի նախագիծ՝ 520 աշակերտի համար երկաթբետոնե կոնստրուկտիվ լուծումներով, նոր մասնաշենքի կամ մասնաշենքերի նախագծանախահաշվային փաստաթղթեր</w:t>
            </w:r>
          </w:p>
          <w:p w14:paraId="50E2F988" w14:textId="77777777" w:rsidR="00AF6CA8" w:rsidRPr="00C255F6" w:rsidRDefault="00AF6CA8" w:rsidP="00482460">
            <w:pPr>
              <w:numPr>
                <w:ilvl w:val="0"/>
                <w:numId w:val="17"/>
              </w:numPr>
              <w:ind w:left="1068"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Անհրածեշտ է հաշվի առնել գոյություն ունեցող նորակառույց մարզադահլիճի մասնաշենքի տեղադիրքը՝ նոր կառուցվող դպրոցի շենքը հարմարեցնելով վերջինիս հետ անմիջական կապով։ Անհրաժեշտության դեպքում նախատեսել տաքանցում՝ գոյություն ունեցող մարզադահլիճի շենքին միանալու համար։</w:t>
            </w:r>
          </w:p>
          <w:p w14:paraId="2E8BB27F" w14:textId="77777777" w:rsidR="00AF6CA8" w:rsidRPr="00C255F6" w:rsidRDefault="00AF6CA8" w:rsidP="00B12520">
            <w:pPr>
              <w:ind w:left="406"/>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Նախատեսել՝</w:t>
            </w:r>
          </w:p>
          <w:p w14:paraId="404B6EAE"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28E1DA0F"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7B774AE9"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2A81C834"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շենքը պետք է ապահովված լինի տարբեր ՏՏ համակարգերով և գործիքներով (ինտերնետ, ներքին մոնիթորինգ, անվտանգության սարքավորումներ),</w:t>
            </w:r>
          </w:p>
          <w:p w14:paraId="4FEA3A99"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C255F6">
              <w:rPr>
                <w:rFonts w:ascii="GHEA Grapalat" w:eastAsia="GHEA Grapalat" w:hAnsi="GHEA Grapalat" w:cs="GHEA Grapalat"/>
                <w:b/>
                <w:sz w:val="18"/>
                <w:szCs w:val="18"/>
                <w:shd w:val="clear" w:color="auto" w:fill="FFFFFF"/>
              </w:rPr>
              <w:lastRenderedPageBreak/>
              <w:t xml:space="preserve">համապատասխան ինվենտարով, </w:t>
            </w:r>
            <w:r w:rsidRPr="00C255F6">
              <w:rPr>
                <w:rFonts w:ascii="GHEA Grapalat" w:eastAsia="GHEA Grapalat" w:hAnsi="GHEA Grapalat" w:cs="GHEA Grapalat"/>
                <w:sz w:val="18"/>
                <w:szCs w:val="18"/>
                <w:shd w:val="clear" w:color="auto" w:fill="FFFFFF"/>
              </w:rPr>
              <w:t xml:space="preserve">բազրիքներ, լրացուցիչ լուսավորություն, </w:t>
            </w:r>
            <w:r w:rsidRPr="00C255F6">
              <w:rPr>
                <w:rFonts w:ascii="GHEA Grapalat" w:eastAsia="GHEA Grapalat" w:hAnsi="GHEA Grapalat" w:cs="GHEA Grapalat"/>
                <w:b/>
                <w:sz w:val="18"/>
                <w:szCs w:val="18"/>
                <w:shd w:val="clear" w:color="auto" w:fill="FFFFFF"/>
              </w:rPr>
              <w:t xml:space="preserve">համապատասխան հիմնավորմամբ վերելակ կամ վերհան սարքի անհրաժեշտություն։ </w:t>
            </w:r>
          </w:p>
          <w:p w14:paraId="67D6D2E6"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C255F6">
              <w:rPr>
                <w:rFonts w:ascii="GHEA Grapalat" w:eastAsia="GHEA Grapalat" w:hAnsi="GHEA Grapalat" w:cs="GHEA Grapalat"/>
                <w:b/>
                <w:sz w:val="18"/>
                <w:szCs w:val="18"/>
                <w:shd w:val="clear" w:color="auto" w:fill="FFFFFF"/>
              </w:rPr>
              <w:t xml:space="preserve"> նախագծողի կողմից։</w:t>
            </w:r>
          </w:p>
          <w:p w14:paraId="3765C129"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55B0022F"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5C509911"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1B0D12C5"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5F95D121" w14:textId="77777777" w:rsidR="00AF6CA8" w:rsidRPr="00C255F6"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1184B65C" w14:textId="77777777" w:rsidR="00AF6CA8" w:rsidRPr="00C255F6"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B5492F5" w14:textId="77777777" w:rsidR="00AF6CA8" w:rsidRPr="00C255F6"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69688EF" w14:textId="77777777" w:rsidR="00AF6CA8" w:rsidRPr="00C255F6"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Մանրամասն կահավորման նախագիծ (կահավորանքի մանրամասն բնութագրերով և մոդելավորմամբ, որը պետք է ներառված լինի նախահաշվում)</w:t>
            </w:r>
          </w:p>
          <w:p w14:paraId="3810210D" w14:textId="77777777" w:rsidR="00AF6CA8" w:rsidRPr="00C255F6"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Շրջակա միջավայրի վրա ազդեցության գնահատման (ՇՄԱԳ) եզրակացության ձեռքբերում (դրա անհրաժեշտության դեպքում):</w:t>
            </w:r>
          </w:p>
          <w:p w14:paraId="5DD0BC99" w14:textId="77777777" w:rsidR="00AF6CA8" w:rsidRPr="00C255F6" w:rsidRDefault="00AF6CA8" w:rsidP="00482460">
            <w:pPr>
              <w:numPr>
                <w:ilvl w:val="0"/>
                <w:numId w:val="18"/>
              </w:numPr>
              <w:ind w:left="1065" w:hanging="360"/>
              <w:jc w:val="both"/>
              <w:rPr>
                <w:sz w:val="18"/>
                <w:szCs w:val="18"/>
              </w:rPr>
            </w:pPr>
            <w:r w:rsidRPr="00C255F6">
              <w:rPr>
                <w:rFonts w:ascii="GHEA Grapalat" w:eastAsia="GHEA Grapalat" w:hAnsi="GHEA Grapalat" w:cs="GHEA Grapalat"/>
                <w:sz w:val="18"/>
                <w:szCs w:val="18"/>
              </w:rPr>
              <w:t>Ըստ անհրաժեշտության իրականացնել նախագծանախահաշվային փաստաթղթերի լրամշակում</w:t>
            </w:r>
          </w:p>
        </w:tc>
      </w:tr>
      <w:tr w:rsidR="00C255F6" w14:paraId="03E3DB0E"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6C8FDA" w14:textId="31713B95"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lastRenderedPageBreak/>
              <w:t>10</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D77855" w14:textId="77777777" w:rsidR="00AF6CA8" w:rsidRPr="00C255F6" w:rsidRDefault="00AF6CA8" w:rsidP="00B12520">
            <w:pPr>
              <w:rPr>
                <w:sz w:val="18"/>
                <w:szCs w:val="18"/>
              </w:rPr>
            </w:pPr>
            <w:r w:rsidRPr="00C255F6">
              <w:rPr>
                <w:rFonts w:ascii="GHEA Grapalat" w:eastAsia="GHEA Grapalat" w:hAnsi="GHEA Grapalat" w:cs="GHEA Grapalat"/>
                <w:b/>
                <w:sz w:val="18"/>
                <w:szCs w:val="18"/>
              </w:rPr>
              <w:t xml:space="preserve">Նախագծման հիմնավորում և </w:t>
            </w:r>
            <w:r w:rsidRPr="00C255F6">
              <w:rPr>
                <w:rFonts w:ascii="GHEA Grapalat" w:eastAsia="GHEA Grapalat" w:hAnsi="GHEA Grapalat" w:cs="GHEA Grapalat"/>
                <w:b/>
                <w:sz w:val="18"/>
                <w:szCs w:val="18"/>
              </w:rPr>
              <w:lastRenderedPageBreak/>
              <w:t>նորմատիվային պահանջներ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30426D" w14:textId="77777777" w:rsidR="00AF6CA8" w:rsidRPr="00C255F6" w:rsidRDefault="00AF6CA8" w:rsidP="00B12520">
            <w:pPr>
              <w:spacing w:line="276" w:lineRule="auto"/>
              <w:ind w:left="348" w:hanging="142"/>
              <w:jc w:val="both"/>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lastRenderedPageBreak/>
              <w:t>Նախագծի մշակում ըստ նորմատիվային պահանջների՝</w:t>
            </w:r>
          </w:p>
          <w:p w14:paraId="2E7118A7" w14:textId="77777777" w:rsidR="00AF6CA8" w:rsidRPr="00C255F6" w:rsidRDefault="00AF6CA8" w:rsidP="00482460">
            <w:pPr>
              <w:numPr>
                <w:ilvl w:val="0"/>
                <w:numId w:val="19"/>
              </w:numPr>
              <w:ind w:left="720" w:right="-18"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«Քաղաքաշինության մասին» օրենք</w:t>
            </w:r>
          </w:p>
          <w:p w14:paraId="43CB9C54" w14:textId="77777777" w:rsidR="00AF6CA8" w:rsidRPr="00C255F6" w:rsidRDefault="00AF6CA8" w:rsidP="00482460">
            <w:pPr>
              <w:numPr>
                <w:ilvl w:val="0"/>
                <w:numId w:val="19"/>
              </w:numPr>
              <w:tabs>
                <w:tab w:val="left" w:pos="252"/>
                <w:tab w:val="left" w:pos="466"/>
              </w:tabs>
              <w:ind w:left="720" w:right="-18"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«Հաշմանդամություն ունեցող անձանց իրավունքների մասին» օրենք</w:t>
            </w:r>
          </w:p>
          <w:p w14:paraId="75391E4D" w14:textId="77777777" w:rsidR="00AF6CA8" w:rsidRPr="00C255F6" w:rsidRDefault="00AF6CA8" w:rsidP="00482460">
            <w:pPr>
              <w:numPr>
                <w:ilvl w:val="0"/>
                <w:numId w:val="19"/>
              </w:numPr>
              <w:tabs>
                <w:tab w:val="left" w:pos="252"/>
                <w:tab w:val="left" w:pos="466"/>
              </w:tabs>
              <w:ind w:left="720" w:right="-18"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lastRenderedPageBreak/>
              <w:t>«Շրջակա միջավայրի վրա ազդեցության գնահատման և փորձաքննության մասին» օրենք</w:t>
            </w:r>
          </w:p>
          <w:p w14:paraId="2B4C5D5F" w14:textId="77777777" w:rsidR="00AF6CA8" w:rsidRPr="00C255F6" w:rsidRDefault="00AF6CA8" w:rsidP="00482460">
            <w:pPr>
              <w:numPr>
                <w:ilvl w:val="0"/>
                <w:numId w:val="19"/>
              </w:numPr>
              <w:tabs>
                <w:tab w:val="left" w:pos="252"/>
                <w:tab w:val="left" w:pos="466"/>
              </w:tabs>
              <w:ind w:left="720" w:right="-18" w:hanging="360"/>
              <w:rPr>
                <w:rFonts w:ascii="GHEA Grapalat" w:eastAsia="GHEA Grapalat" w:hAnsi="GHEA Grapalat" w:cs="GHEA Grapalat"/>
                <w:b/>
                <w:sz w:val="18"/>
                <w:szCs w:val="18"/>
              </w:rPr>
            </w:pPr>
            <w:r w:rsidRPr="00C255F6">
              <w:rPr>
                <w:rFonts w:ascii="GHEA Grapalat" w:eastAsia="GHEA Grapalat" w:hAnsi="GHEA Grapalat" w:cs="GHEA Grapalat"/>
                <w:b/>
                <w:sz w:val="18"/>
                <w:szCs w:val="18"/>
              </w:rPr>
              <w:t>ՀՀ քաղաքաշինության կոմիտեի նախագահի 2023 թվականի մայիսի 22-ի</w:t>
            </w:r>
            <w:r w:rsidRPr="00C255F6">
              <w:rPr>
                <w:rFonts w:ascii="GHEA Grapalat" w:eastAsia="GHEA Grapalat" w:hAnsi="GHEA Grapalat" w:cs="GHEA Grapalat"/>
                <w:sz w:val="18"/>
                <w:szCs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C255F6">
              <w:rPr>
                <w:rFonts w:ascii="GHEA Grapalat" w:eastAsia="GHEA Grapalat" w:hAnsi="GHEA Grapalat" w:cs="GHEA Grapalat"/>
                <w:b/>
                <w:sz w:val="18"/>
                <w:szCs w:val="18"/>
              </w:rPr>
              <w:t>N 04-Ն հրաման</w:t>
            </w:r>
            <w:r w:rsidRPr="00C255F6">
              <w:rPr>
                <w:rFonts w:ascii="GHEA Grapalat" w:eastAsia="GHEA Grapalat" w:hAnsi="GHEA Grapalat" w:cs="GHEA Grapalat"/>
                <w:sz w:val="18"/>
                <w:szCs w:val="18"/>
              </w:rPr>
              <w:t>,</w:t>
            </w:r>
          </w:p>
          <w:p w14:paraId="2BA6C07B" w14:textId="77777777" w:rsidR="00AF6CA8" w:rsidRPr="00C255F6" w:rsidRDefault="00AF6CA8" w:rsidP="00482460">
            <w:pPr>
              <w:numPr>
                <w:ilvl w:val="0"/>
                <w:numId w:val="19"/>
              </w:numPr>
              <w:tabs>
                <w:tab w:val="left" w:pos="252"/>
                <w:tab w:val="left" w:pos="466"/>
              </w:tabs>
              <w:ind w:left="720" w:right="-18" w:hanging="360"/>
              <w:rPr>
                <w:rFonts w:ascii="GHEA Grapalat" w:eastAsia="GHEA Grapalat" w:hAnsi="GHEA Grapalat" w:cs="GHEA Grapalat"/>
                <w:b/>
                <w:sz w:val="18"/>
                <w:szCs w:val="18"/>
              </w:rPr>
            </w:pPr>
            <w:r w:rsidRPr="00C255F6">
              <w:rPr>
                <w:rFonts w:ascii="GHEA Grapalat" w:eastAsia="GHEA Grapalat" w:hAnsi="GHEA Grapalat" w:cs="GHEA Grapalat"/>
                <w:b/>
                <w:sz w:val="18"/>
                <w:szCs w:val="18"/>
              </w:rPr>
              <w:t xml:space="preserve">ՀՀ քաղաքաշինության նախարարի 2003 թվականի մայիսի 13-ի </w:t>
            </w:r>
            <w:r w:rsidRPr="00C255F6">
              <w:rPr>
                <w:rFonts w:ascii="GHEA Grapalat" w:eastAsia="GHEA Grapalat" w:hAnsi="GHEA Grapalat" w:cs="GHEA Grapalat"/>
                <w:sz w:val="18"/>
                <w:szCs w:val="18"/>
              </w:rPr>
              <w:t>«</w:t>
            </w:r>
            <w:r w:rsidRPr="00C255F6">
              <w:rPr>
                <w:rFonts w:ascii="GHEA Grapalat" w:eastAsia="GHEA Grapalat" w:hAnsi="GHEA Grapalat" w:cs="GHEA Grapalat"/>
                <w:b/>
                <w:sz w:val="18"/>
                <w:szCs w:val="18"/>
                <w:shd w:val="clear" w:color="auto" w:fill="FFFFFF"/>
              </w:rPr>
              <w:t>ՀՀՇՆ IV-11.03-03-02 (ՄՍՆ 2.02-05-2000) </w:t>
            </w:r>
            <w:r w:rsidRPr="00C255F6">
              <w:rPr>
                <w:rFonts w:ascii="GHEA Grapalat" w:eastAsia="GHEA Grapalat" w:hAnsi="GHEA Grapalat" w:cs="GHEA Grapalat"/>
                <w:b/>
                <w:sz w:val="18"/>
                <w:szCs w:val="18"/>
              </w:rPr>
              <w:t xml:space="preserve"> </w:t>
            </w:r>
            <w:r w:rsidRPr="00C255F6">
              <w:rPr>
                <w:rFonts w:ascii="GHEA Grapalat" w:eastAsia="GHEA Grapalat" w:hAnsi="GHEA Grapalat" w:cs="GHEA Grapalat"/>
                <w:b/>
                <w:sz w:val="18"/>
                <w:szCs w:val="18"/>
                <w:shd w:val="clear" w:color="auto" w:fill="FFFFFF"/>
              </w:rPr>
              <w:t> «Ավտոկայանատեղեր» շինարարական նորմերը հաստատելու մասին</w:t>
            </w:r>
            <w:r w:rsidRPr="00C255F6">
              <w:rPr>
                <w:rFonts w:ascii="GHEA Grapalat" w:eastAsia="GHEA Grapalat" w:hAnsi="GHEA Grapalat" w:cs="GHEA Grapalat"/>
                <w:sz w:val="18"/>
                <w:szCs w:val="18"/>
              </w:rPr>
              <w:t xml:space="preserve">» </w:t>
            </w:r>
            <w:r w:rsidRPr="00C255F6">
              <w:rPr>
                <w:rFonts w:ascii="GHEA Grapalat" w:eastAsia="GHEA Grapalat" w:hAnsi="GHEA Grapalat" w:cs="GHEA Grapalat"/>
                <w:b/>
                <w:sz w:val="18"/>
                <w:szCs w:val="18"/>
              </w:rPr>
              <w:t>N 28-Ն հրաման</w:t>
            </w:r>
          </w:p>
          <w:p w14:paraId="373306A6" w14:textId="77777777" w:rsidR="00AF6CA8" w:rsidRPr="00C255F6" w:rsidRDefault="00AF6CA8" w:rsidP="00482460">
            <w:pPr>
              <w:numPr>
                <w:ilvl w:val="0"/>
                <w:numId w:val="19"/>
              </w:numPr>
              <w:tabs>
                <w:tab w:val="left" w:pos="252"/>
              </w:tabs>
              <w:ind w:left="720" w:right="-18"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ՀՀ քաղաքաշինության կոմիտեի նախագահի 2022 թվականի հունիսի 21-ի</w:t>
            </w:r>
            <w:r w:rsidRPr="00C255F6">
              <w:rPr>
                <w:rFonts w:ascii="GHEA Grapalat" w:eastAsia="GHEA Grapalat" w:hAnsi="GHEA Grapalat" w:cs="GHEA Grapalat"/>
                <w:sz w:val="18"/>
                <w:szCs w:val="18"/>
              </w:rPr>
              <w:t xml:space="preserve">  «</w:t>
            </w:r>
            <w:r w:rsidRPr="00C255F6">
              <w:rPr>
                <w:rFonts w:ascii="GHEA Grapalat" w:eastAsia="GHEA Grapalat" w:hAnsi="GHEA Grapalat" w:cs="GHEA Grapalat"/>
                <w:color w:val="000000"/>
                <w:sz w:val="18"/>
                <w:szCs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C255F6">
              <w:rPr>
                <w:rFonts w:ascii="GHEA Grapalat" w:eastAsia="GHEA Grapalat" w:hAnsi="GHEA Grapalat" w:cs="GHEA Grapalat"/>
                <w:sz w:val="18"/>
                <w:szCs w:val="18"/>
              </w:rPr>
              <w:t>»</w:t>
            </w:r>
            <w:r w:rsidRPr="00C255F6">
              <w:rPr>
                <w:rFonts w:ascii="GHEA Grapalat" w:eastAsia="GHEA Grapalat" w:hAnsi="GHEA Grapalat" w:cs="GHEA Grapalat"/>
                <w:b/>
                <w:sz w:val="18"/>
                <w:szCs w:val="18"/>
              </w:rPr>
              <w:t xml:space="preserve"> N 12-Ն հրաման,</w:t>
            </w:r>
          </w:p>
          <w:p w14:paraId="3B92F196" w14:textId="77777777" w:rsidR="00AF6CA8" w:rsidRPr="00C255F6" w:rsidRDefault="00AF6CA8" w:rsidP="00482460">
            <w:pPr>
              <w:numPr>
                <w:ilvl w:val="0"/>
                <w:numId w:val="19"/>
              </w:numPr>
              <w:tabs>
                <w:tab w:val="left" w:pos="252"/>
                <w:tab w:val="left" w:pos="466"/>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t>ՀՀ քաղաքաշինության կոմիտեի նախագահի պարտականությունները կատարողի 2020 թվականի դեկտեմբերի 28-ի</w:t>
            </w:r>
            <w:r w:rsidRPr="00C255F6">
              <w:rPr>
                <w:rFonts w:ascii="GHEA Grapalat" w:eastAsia="GHEA Grapalat" w:hAnsi="GHEA Grapalat" w:cs="GHEA Grapalat"/>
                <w:sz w:val="18"/>
                <w:szCs w:val="18"/>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C255F6">
              <w:rPr>
                <w:rFonts w:ascii="GHEA Grapalat" w:eastAsia="GHEA Grapalat" w:hAnsi="GHEA Grapalat" w:cs="GHEA Grapalat"/>
                <w:b/>
                <w:sz w:val="18"/>
                <w:szCs w:val="18"/>
                <w:shd w:val="clear" w:color="auto" w:fill="FFFFFF"/>
              </w:rPr>
              <w:t xml:space="preserve"> N 102-Ն հրաման,</w:t>
            </w:r>
          </w:p>
          <w:p w14:paraId="0F4AD4D2" w14:textId="77777777" w:rsidR="00AF6CA8" w:rsidRPr="00C255F6" w:rsidRDefault="00AF6CA8" w:rsidP="00482460">
            <w:pPr>
              <w:numPr>
                <w:ilvl w:val="0"/>
                <w:numId w:val="19"/>
              </w:numPr>
              <w:tabs>
                <w:tab w:val="left" w:pos="252"/>
                <w:tab w:val="left" w:pos="466"/>
              </w:tabs>
              <w:ind w:left="720" w:right="-18" w:hanging="360"/>
              <w:rPr>
                <w:rFonts w:ascii="GHEA Grapalat" w:eastAsia="GHEA Grapalat" w:hAnsi="GHEA Grapalat" w:cs="GHEA Grapalat"/>
                <w:b/>
                <w:sz w:val="18"/>
                <w:szCs w:val="18"/>
              </w:rPr>
            </w:pPr>
            <w:r w:rsidRPr="00C255F6">
              <w:rPr>
                <w:rFonts w:ascii="GHEA Grapalat" w:eastAsia="GHEA Grapalat" w:hAnsi="GHEA Grapalat" w:cs="GHEA Grapalat"/>
                <w:b/>
                <w:color w:val="000000"/>
                <w:sz w:val="18"/>
                <w:szCs w:val="18"/>
                <w:shd w:val="clear" w:color="auto" w:fill="FFFFFF"/>
              </w:rPr>
              <w:t>ՀՀ քաղաքաշինության կոմիտեի նախագահի  պարտականությունները կատարողի  2020 թվականի դեկտեմբերի 10-ի</w:t>
            </w:r>
            <w:r w:rsidRPr="00C255F6">
              <w:rPr>
                <w:rFonts w:ascii="GHEA Grapalat" w:eastAsia="GHEA Grapalat" w:hAnsi="GHEA Grapalat" w:cs="GHEA Grapalat"/>
                <w:color w:val="000000"/>
                <w:sz w:val="18"/>
                <w:szCs w:val="18"/>
                <w:shd w:val="clear" w:color="auto" w:fill="FFFFFF"/>
              </w:rPr>
              <w:t xml:space="preserve">  ՀՀՇՆ 31-03-«Հասարակական շենքեր և շինություններ» Հայաստանի Հանրապետության շինարարական նորմերը </w:t>
            </w:r>
            <w:r w:rsidRPr="00C255F6">
              <w:rPr>
                <w:rFonts w:ascii="GHEA Grapalat" w:eastAsia="GHEA Grapalat" w:hAnsi="GHEA Grapalat" w:cs="GHEA Grapalat"/>
                <w:sz w:val="18"/>
                <w:szCs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C255F6">
              <w:rPr>
                <w:rFonts w:ascii="GHEA Grapalat" w:eastAsia="GHEA Grapalat" w:hAnsi="GHEA Grapalat" w:cs="GHEA Grapalat"/>
                <w:b/>
                <w:sz w:val="18"/>
                <w:szCs w:val="18"/>
              </w:rPr>
              <w:t>N 95-Ն հրաման,</w:t>
            </w:r>
          </w:p>
          <w:p w14:paraId="44D34126" w14:textId="77777777" w:rsidR="00AF6CA8" w:rsidRPr="00C255F6" w:rsidRDefault="00AF6CA8" w:rsidP="00482460">
            <w:pPr>
              <w:numPr>
                <w:ilvl w:val="0"/>
                <w:numId w:val="19"/>
              </w:numPr>
              <w:tabs>
                <w:tab w:val="left" w:pos="252"/>
                <w:tab w:val="left" w:pos="541"/>
              </w:tabs>
              <w:ind w:left="720" w:right="-18"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ՀՀ քաղաքաշինության նախարարի 2006 թվականի նոյեմբերի 10-ի</w:t>
            </w:r>
            <w:r w:rsidRPr="00C255F6">
              <w:rPr>
                <w:rFonts w:ascii="GHEA Grapalat" w:eastAsia="GHEA Grapalat" w:hAnsi="GHEA Grapalat" w:cs="GHEA Grapalat"/>
                <w:sz w:val="18"/>
                <w:szCs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C255F6">
              <w:rPr>
                <w:rFonts w:ascii="GHEA Grapalat" w:eastAsia="GHEA Grapalat" w:hAnsi="GHEA Grapalat" w:cs="GHEA Grapalat"/>
                <w:b/>
                <w:sz w:val="18"/>
                <w:szCs w:val="18"/>
              </w:rPr>
              <w:t>N 253-Ն հրաման</w:t>
            </w:r>
            <w:r w:rsidRPr="00C255F6">
              <w:rPr>
                <w:rFonts w:ascii="GHEA Grapalat" w:eastAsia="GHEA Grapalat" w:hAnsi="GHEA Grapalat" w:cs="GHEA Grapalat"/>
                <w:sz w:val="18"/>
                <w:szCs w:val="18"/>
              </w:rPr>
              <w:t>,</w:t>
            </w:r>
          </w:p>
          <w:p w14:paraId="777725DE" w14:textId="77777777" w:rsidR="00AF6CA8" w:rsidRPr="00C255F6" w:rsidRDefault="00AF6CA8" w:rsidP="00482460">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t>ՀՀ կառավարությանն առընթեր քաղաքաշինության պետական կոմիտեի նախագահի</w:t>
            </w:r>
            <w:r w:rsidRPr="00C255F6">
              <w:rPr>
                <w:rFonts w:ascii="GHEA Grapalat" w:eastAsia="GHEA Grapalat" w:hAnsi="GHEA Grapalat" w:cs="GHEA Grapalat"/>
                <w:sz w:val="18"/>
                <w:szCs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C255F6">
              <w:rPr>
                <w:rFonts w:ascii="GHEA Grapalat" w:eastAsia="GHEA Grapalat" w:hAnsi="GHEA Grapalat" w:cs="GHEA Grapalat"/>
                <w:b/>
                <w:sz w:val="18"/>
                <w:szCs w:val="18"/>
                <w:shd w:val="clear" w:color="auto" w:fill="FFFFFF"/>
              </w:rPr>
              <w:t xml:space="preserve"> N 56-Ն հրաման,</w:t>
            </w:r>
          </w:p>
          <w:p w14:paraId="30F4B866" w14:textId="77777777" w:rsidR="00AF6CA8" w:rsidRPr="00C255F6" w:rsidRDefault="00AF6CA8" w:rsidP="00482460">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t>ՀՀ քաղաքաշինության նախարարի 2004 թվականի օգոստոսի 4-ի</w:t>
            </w:r>
            <w:r w:rsidRPr="00C255F6">
              <w:rPr>
                <w:rFonts w:ascii="GHEA Grapalat" w:eastAsia="GHEA Grapalat" w:hAnsi="GHEA Grapalat" w:cs="GHEA Grapalat"/>
                <w:sz w:val="18"/>
                <w:szCs w:val="18"/>
                <w:shd w:val="clear" w:color="auto" w:fill="FFFFFF"/>
              </w:rPr>
              <w:t xml:space="preserve"> «ՀՀՇՆ IV-12.02.01-04 «Ջեռուցում, օդափոխում և օդի լավորակում» շինարարական նորմերը հաստատելու մասին»</w:t>
            </w:r>
            <w:r w:rsidRPr="00C255F6">
              <w:rPr>
                <w:rFonts w:ascii="GHEA Grapalat" w:eastAsia="GHEA Grapalat" w:hAnsi="GHEA Grapalat" w:cs="GHEA Grapalat"/>
                <w:b/>
                <w:sz w:val="18"/>
                <w:szCs w:val="18"/>
                <w:shd w:val="clear" w:color="auto" w:fill="FFFFFF"/>
              </w:rPr>
              <w:t xml:space="preserve"> N 83-Ն հրաման,</w:t>
            </w:r>
          </w:p>
          <w:p w14:paraId="3752F98C" w14:textId="77777777" w:rsidR="00AF6CA8" w:rsidRPr="00C255F6" w:rsidRDefault="00AF6CA8" w:rsidP="00482460">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t>ՀՀ քաղաքաշինության նախարարի 2014 թվականի մարտի 17-ի</w:t>
            </w:r>
            <w:r w:rsidRPr="00C255F6">
              <w:rPr>
                <w:rFonts w:ascii="GHEA Grapalat" w:eastAsia="GHEA Grapalat" w:hAnsi="GHEA Grapalat" w:cs="GHEA Grapalat"/>
                <w:sz w:val="18"/>
                <w:szCs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C255F6">
              <w:rPr>
                <w:rFonts w:ascii="GHEA Grapalat" w:eastAsia="GHEA Grapalat" w:hAnsi="GHEA Grapalat" w:cs="GHEA Grapalat"/>
                <w:b/>
                <w:sz w:val="18"/>
                <w:szCs w:val="18"/>
                <w:shd w:val="clear" w:color="auto" w:fill="FFFFFF"/>
              </w:rPr>
              <w:t>N 78-Ն հրաման</w:t>
            </w:r>
          </w:p>
          <w:p w14:paraId="053C3732" w14:textId="77777777" w:rsidR="00AF6CA8" w:rsidRPr="00C255F6" w:rsidRDefault="00AF6CA8" w:rsidP="00482460">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t>ՀՀ քաղաքաշինության նախարարի 2014 թվականի մարտի 17-ի</w:t>
            </w:r>
            <w:r w:rsidRPr="00C255F6">
              <w:rPr>
                <w:rFonts w:ascii="GHEA Grapalat" w:eastAsia="GHEA Grapalat" w:hAnsi="GHEA Grapalat" w:cs="GHEA Grapalat"/>
                <w:sz w:val="18"/>
                <w:szCs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C255F6">
              <w:rPr>
                <w:rFonts w:ascii="GHEA Grapalat" w:eastAsia="GHEA Grapalat" w:hAnsi="GHEA Grapalat" w:cs="GHEA Grapalat"/>
                <w:b/>
                <w:sz w:val="18"/>
                <w:szCs w:val="18"/>
                <w:shd w:val="clear" w:color="auto" w:fill="FFFFFF"/>
              </w:rPr>
              <w:t>N 80-Ն հրաման,</w:t>
            </w:r>
          </w:p>
          <w:p w14:paraId="721E29A4" w14:textId="77777777" w:rsidR="00AF6CA8" w:rsidRPr="00C255F6" w:rsidRDefault="00AF6CA8" w:rsidP="00482460">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lastRenderedPageBreak/>
              <w:t>ՀՀ քաղաքաշինության կոմիտեի նախագահի  պարտականությունները կատարողի 2020 թվականի դեկտեմբերի 28-ի</w:t>
            </w:r>
            <w:r w:rsidRPr="00C255F6">
              <w:rPr>
                <w:rFonts w:ascii="GHEA Grapalat" w:eastAsia="GHEA Grapalat" w:hAnsi="GHEA Grapalat" w:cs="GHEA Grapalat"/>
                <w:sz w:val="18"/>
                <w:szCs w:val="18"/>
                <w:shd w:val="clear" w:color="auto" w:fill="FFFFFF"/>
              </w:rPr>
              <w:t xml:space="preserve"> </w:t>
            </w:r>
            <w:r w:rsidRPr="00C255F6">
              <w:rPr>
                <w:rFonts w:ascii="GHEA Grapalat" w:eastAsia="GHEA Grapalat" w:hAnsi="GHEA Grapalat" w:cs="GHEA Grapalat"/>
                <w:color w:val="000000"/>
                <w:sz w:val="18"/>
                <w:szCs w:val="18"/>
                <w:shd w:val="clear" w:color="auto" w:fill="FFFFFF"/>
              </w:rPr>
              <w:t xml:space="preserve">ՀՀՇՆ 40-01.02-«Ջրամատակարարում. Արտաքին ցանցեր և կառուցվածքներ» Հայաստանի Հանրապետության շինարարական նորմերը </w:t>
            </w:r>
            <w:r w:rsidRPr="00C255F6">
              <w:rPr>
                <w:rFonts w:ascii="GHEA Grapalat" w:eastAsia="GHEA Grapalat" w:hAnsi="GHEA Grapalat" w:cs="GHEA Grapalat"/>
                <w:sz w:val="18"/>
                <w:szCs w:val="18"/>
                <w:shd w:val="clear" w:color="auto" w:fill="FFFFFF"/>
              </w:rPr>
              <w:t xml:space="preserve"> հաստատելու և ՀՀ քաղաքաշինության նախարարի 01.10.2001թ  N 82 հրամանում փոփոխություն կատարելու մասին</w:t>
            </w:r>
            <w:r w:rsidRPr="00C255F6">
              <w:rPr>
                <w:rFonts w:ascii="GHEA Grapalat" w:eastAsia="GHEA Grapalat" w:hAnsi="GHEA Grapalat" w:cs="GHEA Grapalat"/>
                <w:color w:val="000000"/>
                <w:sz w:val="18"/>
                <w:szCs w:val="18"/>
                <w:shd w:val="clear" w:color="auto" w:fill="FFFFFF"/>
              </w:rPr>
              <w:t>»</w:t>
            </w:r>
            <w:r w:rsidRPr="00C255F6">
              <w:rPr>
                <w:rFonts w:ascii="GHEA Grapalat" w:eastAsia="GHEA Grapalat" w:hAnsi="GHEA Grapalat" w:cs="GHEA Grapalat"/>
                <w:b/>
                <w:sz w:val="18"/>
                <w:szCs w:val="18"/>
                <w:shd w:val="clear" w:color="auto" w:fill="FFFFFF"/>
              </w:rPr>
              <w:t xml:space="preserve"> N 103-Ն հրաման,</w:t>
            </w:r>
          </w:p>
          <w:p w14:paraId="0A30666D" w14:textId="77777777" w:rsidR="00AF6CA8" w:rsidRPr="00C255F6" w:rsidRDefault="00AF6CA8" w:rsidP="00482460">
            <w:pPr>
              <w:numPr>
                <w:ilvl w:val="0"/>
                <w:numId w:val="19"/>
              </w:numPr>
              <w:tabs>
                <w:tab w:val="left" w:pos="252"/>
                <w:tab w:val="left" w:pos="466"/>
              </w:tabs>
              <w:spacing w:line="276" w:lineRule="auto"/>
              <w:ind w:left="720" w:right="-18"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 xml:space="preserve">ՀՀ կառավարության 2014 թվականի դեկտեմբերի 25-ի </w:t>
            </w:r>
            <w:r w:rsidRPr="00C255F6">
              <w:rPr>
                <w:rFonts w:ascii="GHEA Grapalat" w:eastAsia="GHEA Grapalat" w:hAnsi="GHEA Grapalat" w:cs="GHEA Grapalat"/>
                <w:sz w:val="18"/>
                <w:szCs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C255F6">
              <w:rPr>
                <w:rFonts w:ascii="GHEA Grapalat" w:eastAsia="GHEA Grapalat" w:hAnsi="GHEA Grapalat" w:cs="GHEA Grapalat"/>
                <w:b/>
                <w:sz w:val="18"/>
                <w:szCs w:val="18"/>
              </w:rPr>
              <w:t>N 1504-Ն որոշում</w:t>
            </w:r>
            <w:r w:rsidRPr="00C255F6">
              <w:rPr>
                <w:rFonts w:ascii="GHEA Grapalat" w:eastAsia="GHEA Grapalat" w:hAnsi="GHEA Grapalat" w:cs="GHEA Grapalat"/>
                <w:sz w:val="18"/>
                <w:szCs w:val="18"/>
              </w:rPr>
              <w:t>,</w:t>
            </w:r>
          </w:p>
          <w:p w14:paraId="7DD62229" w14:textId="77777777" w:rsidR="00AF6CA8" w:rsidRPr="00C255F6" w:rsidRDefault="00AF6CA8" w:rsidP="00482460">
            <w:pPr>
              <w:numPr>
                <w:ilvl w:val="0"/>
                <w:numId w:val="19"/>
              </w:numPr>
              <w:tabs>
                <w:tab w:val="left" w:pos="252"/>
                <w:tab w:val="left" w:pos="481"/>
              </w:tabs>
              <w:spacing w:line="276" w:lineRule="auto"/>
              <w:ind w:left="720" w:right="-18"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ՀՀ կառավարության 2017 թվականի մայիսի 4-ի</w:t>
            </w:r>
            <w:r w:rsidRPr="00C255F6">
              <w:rPr>
                <w:rFonts w:ascii="GHEA Grapalat" w:eastAsia="GHEA Grapalat" w:hAnsi="GHEA Grapalat" w:cs="GHEA Grapalat"/>
                <w:sz w:val="18"/>
                <w:szCs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C255F6">
              <w:rPr>
                <w:rFonts w:ascii="GHEA Grapalat" w:eastAsia="GHEA Grapalat" w:hAnsi="GHEA Grapalat" w:cs="GHEA Grapalat"/>
                <w:b/>
                <w:sz w:val="18"/>
                <w:szCs w:val="18"/>
              </w:rPr>
              <w:t>N 526-Ն</w:t>
            </w:r>
            <w:r w:rsidRPr="00C255F6">
              <w:rPr>
                <w:rFonts w:ascii="GHEA Grapalat" w:eastAsia="GHEA Grapalat" w:hAnsi="GHEA Grapalat" w:cs="GHEA Grapalat"/>
                <w:sz w:val="18"/>
                <w:szCs w:val="18"/>
              </w:rPr>
              <w:t xml:space="preserve"> որոշուման Կարգի 33-րդ կետի 10-րդ ենթակետի պահանջներ</w:t>
            </w:r>
          </w:p>
          <w:p w14:paraId="1AE97270" w14:textId="77777777" w:rsidR="00AF6CA8" w:rsidRPr="00C255F6" w:rsidRDefault="00AF6CA8" w:rsidP="00482460">
            <w:pPr>
              <w:numPr>
                <w:ilvl w:val="0"/>
                <w:numId w:val="19"/>
              </w:numPr>
              <w:tabs>
                <w:tab w:val="left" w:pos="252"/>
                <w:tab w:val="left" w:pos="481"/>
              </w:tabs>
              <w:spacing w:line="276" w:lineRule="auto"/>
              <w:ind w:left="720" w:right="-18"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ՀՀ կառավարության 2015 թվականի մարտի 19-ի</w:t>
            </w:r>
            <w:r w:rsidRPr="00C255F6">
              <w:rPr>
                <w:rFonts w:ascii="GHEA Grapalat" w:eastAsia="GHEA Grapalat" w:hAnsi="GHEA Grapalat" w:cs="GHEA Grapalat"/>
                <w:sz w:val="18"/>
                <w:szCs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C255F6">
              <w:rPr>
                <w:rFonts w:ascii="GHEA Grapalat" w:eastAsia="GHEA Grapalat" w:hAnsi="GHEA Grapalat" w:cs="GHEA Grapalat"/>
                <w:b/>
                <w:sz w:val="18"/>
                <w:szCs w:val="18"/>
              </w:rPr>
              <w:t>N596-Ն որոշում</w:t>
            </w:r>
          </w:p>
          <w:p w14:paraId="08D7E9C3" w14:textId="77777777" w:rsidR="00AF6CA8" w:rsidRPr="00C255F6" w:rsidRDefault="00AF6CA8" w:rsidP="00482460">
            <w:pPr>
              <w:numPr>
                <w:ilvl w:val="0"/>
                <w:numId w:val="19"/>
              </w:numPr>
              <w:tabs>
                <w:tab w:val="left" w:pos="252"/>
                <w:tab w:val="left" w:pos="481"/>
              </w:tabs>
              <w:spacing w:line="276" w:lineRule="auto"/>
              <w:ind w:left="720" w:right="-18" w:hanging="360"/>
              <w:rPr>
                <w:rFonts w:ascii="GHEA Grapalat" w:eastAsia="GHEA Grapalat" w:hAnsi="GHEA Grapalat" w:cs="GHEA Grapalat"/>
                <w:b/>
                <w:sz w:val="18"/>
                <w:szCs w:val="18"/>
              </w:rPr>
            </w:pPr>
            <w:r w:rsidRPr="00C255F6">
              <w:rPr>
                <w:rFonts w:ascii="GHEA Grapalat" w:eastAsia="GHEA Grapalat" w:hAnsi="GHEA Grapalat" w:cs="GHEA Grapalat"/>
                <w:b/>
                <w:sz w:val="18"/>
                <w:szCs w:val="18"/>
              </w:rPr>
              <w:t>ՀՀ կառավարության 13.12.2007թ</w:t>
            </w:r>
            <w:r w:rsidRPr="00C255F6">
              <w:rPr>
                <w:rFonts w:ascii="GHEA Grapalat" w:eastAsia="GHEA Grapalat" w:hAnsi="GHEA Grapalat" w:cs="GHEA Grapalat"/>
                <w:sz w:val="18"/>
                <w:szCs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C255F6">
              <w:rPr>
                <w:rFonts w:ascii="GHEA Grapalat" w:eastAsia="GHEA Grapalat" w:hAnsi="GHEA Grapalat" w:cs="GHEA Grapalat"/>
                <w:b/>
                <w:sz w:val="18"/>
                <w:szCs w:val="18"/>
              </w:rPr>
              <w:t>N 1490-Ն որոշում</w:t>
            </w:r>
            <w:r w:rsidRPr="00C255F6">
              <w:rPr>
                <w:rFonts w:ascii="GHEA Grapalat" w:eastAsia="GHEA Grapalat" w:hAnsi="GHEA Grapalat" w:cs="GHEA Grapalat"/>
                <w:sz w:val="18"/>
                <w:szCs w:val="18"/>
              </w:rPr>
              <w:t>,</w:t>
            </w:r>
          </w:p>
          <w:p w14:paraId="5E2FA4B8" w14:textId="77777777" w:rsidR="00AF6CA8" w:rsidRPr="00C255F6" w:rsidRDefault="00AF6CA8" w:rsidP="00482460">
            <w:pPr>
              <w:numPr>
                <w:ilvl w:val="0"/>
                <w:numId w:val="19"/>
              </w:numPr>
              <w:tabs>
                <w:tab w:val="left" w:pos="0"/>
              </w:tabs>
              <w:ind w:left="720" w:hanging="360"/>
              <w:rPr>
                <w:rFonts w:ascii="GHEA Grapalat" w:eastAsia="GHEA Grapalat" w:hAnsi="GHEA Grapalat" w:cs="GHEA Grapalat"/>
                <w:b/>
                <w:i/>
                <w:sz w:val="18"/>
                <w:szCs w:val="18"/>
              </w:rPr>
            </w:pPr>
            <w:r w:rsidRPr="00C255F6">
              <w:rPr>
                <w:rFonts w:ascii="GHEA Grapalat" w:eastAsia="GHEA Grapalat" w:hAnsi="GHEA Grapalat" w:cs="GHEA Grapalat"/>
                <w:b/>
                <w:i/>
                <w:sz w:val="18"/>
                <w:szCs w:val="18"/>
              </w:rPr>
              <w:t xml:space="preserve">ՀՀ քաղաքաշինության կոմիտեի նախագահի պարտականությունները կատարողի 2021 թվականի հունվարի 14-ի </w:t>
            </w:r>
            <w:r w:rsidRPr="00C255F6">
              <w:rPr>
                <w:rFonts w:ascii="GHEA Grapalat" w:eastAsia="GHEA Grapalat" w:hAnsi="GHEA Grapalat" w:cs="GHEA Grapalat"/>
                <w:sz w:val="18"/>
                <w:szCs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C255F6">
              <w:rPr>
                <w:rFonts w:ascii="GHEA Grapalat" w:eastAsia="GHEA Grapalat" w:hAnsi="GHEA Grapalat" w:cs="GHEA Grapalat"/>
                <w:b/>
                <w:i/>
                <w:sz w:val="18"/>
                <w:szCs w:val="18"/>
              </w:rPr>
              <w:t xml:space="preserve"> N 02-Ն հրաման</w:t>
            </w:r>
          </w:p>
          <w:p w14:paraId="64CF209A" w14:textId="77777777" w:rsidR="00AF6CA8" w:rsidRPr="00C255F6" w:rsidRDefault="00AF6CA8" w:rsidP="00482460">
            <w:pPr>
              <w:numPr>
                <w:ilvl w:val="0"/>
                <w:numId w:val="19"/>
              </w:numPr>
              <w:tabs>
                <w:tab w:val="left" w:pos="0"/>
              </w:tabs>
              <w:ind w:left="720" w:hanging="360"/>
              <w:rPr>
                <w:rFonts w:ascii="GHEA Grapalat" w:eastAsia="GHEA Grapalat" w:hAnsi="GHEA Grapalat" w:cs="GHEA Grapalat"/>
                <w:b/>
                <w:i/>
                <w:sz w:val="18"/>
                <w:szCs w:val="18"/>
              </w:rPr>
            </w:pPr>
            <w:r w:rsidRPr="00C255F6">
              <w:rPr>
                <w:rFonts w:ascii="GHEA Grapalat" w:eastAsia="GHEA Grapalat" w:hAnsi="GHEA Grapalat" w:cs="GHEA Grapalat"/>
                <w:b/>
                <w:i/>
                <w:sz w:val="18"/>
                <w:szCs w:val="18"/>
              </w:rPr>
              <w:t xml:space="preserve">ՀՀ քաղաքաշինության կոմիտեի նախագահի պարտականությունները կատարողի 2020 թվականի դեկտեմբերի 28-ի </w:t>
            </w:r>
            <w:r w:rsidRPr="00C255F6">
              <w:rPr>
                <w:rFonts w:ascii="GHEA Grapalat" w:eastAsia="GHEA Grapalat" w:hAnsi="GHEA Grapalat" w:cs="GHEA Grapalat"/>
                <w:sz w:val="18"/>
                <w:szCs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C255F6">
              <w:rPr>
                <w:rFonts w:ascii="GHEA Grapalat" w:eastAsia="GHEA Grapalat" w:hAnsi="GHEA Grapalat" w:cs="GHEA Grapalat"/>
                <w:b/>
                <w:i/>
                <w:sz w:val="18"/>
                <w:szCs w:val="18"/>
              </w:rPr>
              <w:t xml:space="preserve"> N 104-Ն հրաման</w:t>
            </w:r>
          </w:p>
          <w:p w14:paraId="79229426" w14:textId="77777777" w:rsidR="00AF6CA8" w:rsidRPr="00C255F6" w:rsidRDefault="00AF6CA8" w:rsidP="00482460">
            <w:pPr>
              <w:numPr>
                <w:ilvl w:val="0"/>
                <w:numId w:val="19"/>
              </w:numPr>
              <w:tabs>
                <w:tab w:val="left" w:pos="0"/>
              </w:tabs>
              <w:ind w:left="720"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ՀՀ կառավարության 16.02.2006թ թիվ 392-Ն որոշում</w:t>
            </w:r>
            <w:r w:rsidRPr="00C255F6">
              <w:rPr>
                <w:rFonts w:ascii="GHEA Grapalat" w:eastAsia="GHEA Grapalat" w:hAnsi="GHEA Grapalat" w:cs="GHEA Grapalat"/>
                <w:sz w:val="18"/>
                <w:szCs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E9A7EB3" w14:textId="77777777" w:rsidR="00AF6CA8" w:rsidRPr="00C255F6" w:rsidRDefault="00AF6CA8" w:rsidP="00482460">
            <w:pPr>
              <w:numPr>
                <w:ilvl w:val="0"/>
                <w:numId w:val="19"/>
              </w:numPr>
              <w:tabs>
                <w:tab w:val="left" w:pos="0"/>
              </w:tabs>
              <w:ind w:left="720"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 xml:space="preserve">ՀՀ քաղաքաշինության կոմիտեի նախագահի պարտականությունները կատարողի 22.02.2024թ </w:t>
            </w:r>
          </w:p>
          <w:p w14:paraId="47FB6D79" w14:textId="77777777" w:rsidR="00AF6CA8" w:rsidRPr="00C255F6" w:rsidRDefault="00AF6CA8" w:rsidP="00B12520">
            <w:pPr>
              <w:tabs>
                <w:tab w:val="left" w:pos="0"/>
              </w:tabs>
              <w:ind w:left="484"/>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C255F6">
              <w:rPr>
                <w:rFonts w:ascii="GHEA Grapalat" w:eastAsia="GHEA Grapalat" w:hAnsi="GHEA Grapalat" w:cs="GHEA Grapalat"/>
                <w:b/>
                <w:sz w:val="18"/>
                <w:szCs w:val="18"/>
              </w:rPr>
              <w:t xml:space="preserve"> </w:t>
            </w:r>
            <w:r w:rsidRPr="00C255F6">
              <w:rPr>
                <w:rFonts w:ascii="GHEA Grapalat" w:eastAsia="GHEA Grapalat" w:hAnsi="GHEA Grapalat" w:cs="GHEA Grapalat"/>
                <w:sz w:val="18"/>
                <w:szCs w:val="18"/>
              </w:rPr>
              <w:t>շինարարական նորմերը հաստատելու և ՀՀ քաղաքաշինության նախարարի 2005 թվականի մայիսի 2-ի N 75-Ն հրամանն ուժը կորցրած ճանաչելու մասին</w:t>
            </w:r>
            <w:r w:rsidRPr="00C255F6">
              <w:rPr>
                <w:rFonts w:ascii="GHEA Grapalat" w:eastAsia="GHEA Grapalat" w:hAnsi="GHEA Grapalat" w:cs="GHEA Grapalat"/>
                <w:b/>
                <w:sz w:val="18"/>
                <w:szCs w:val="18"/>
              </w:rPr>
              <w:t xml:space="preserve"> N 10-Ն հրաման</w:t>
            </w:r>
          </w:p>
          <w:p w14:paraId="13A389A3" w14:textId="77777777" w:rsidR="00AF6CA8" w:rsidRPr="00C255F6" w:rsidRDefault="00AF6CA8" w:rsidP="00B12520">
            <w:pPr>
              <w:jc w:val="both"/>
              <w:rPr>
                <w:sz w:val="18"/>
                <w:szCs w:val="18"/>
              </w:rPr>
            </w:pPr>
            <w:r w:rsidRPr="00C255F6">
              <w:rPr>
                <w:rFonts w:ascii="GHEA Grapalat" w:eastAsia="GHEA Grapalat" w:hAnsi="GHEA Grapalat" w:cs="GHEA Grapalat"/>
                <w:sz w:val="18"/>
                <w:szCs w:val="18"/>
              </w:rPr>
              <w:t>և այլն (պարտադիր այլ նորմատիվա-տեխնիկական փաստաթղթեր)</w:t>
            </w:r>
          </w:p>
        </w:tc>
      </w:tr>
      <w:tr w:rsidR="00C255F6" w14:paraId="71C0248F"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575B56" w14:textId="1C6BC6CE"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lastRenderedPageBreak/>
              <w:t>11</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57D55F" w14:textId="77777777" w:rsidR="00AF6CA8" w:rsidRPr="00C255F6" w:rsidRDefault="00AF6CA8" w:rsidP="00B12520">
            <w:pPr>
              <w:rPr>
                <w:sz w:val="18"/>
                <w:szCs w:val="18"/>
              </w:rPr>
            </w:pPr>
            <w:r w:rsidRPr="00C255F6">
              <w:rPr>
                <w:rFonts w:ascii="GHEA Grapalat" w:eastAsia="GHEA Grapalat" w:hAnsi="GHEA Grapalat" w:cs="GHEA Grapalat"/>
                <w:b/>
                <w:sz w:val="18"/>
                <w:szCs w:val="18"/>
              </w:rPr>
              <w:t>Նախագծման փուլերը</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A18344" w14:textId="77777777" w:rsidR="00AF6CA8" w:rsidRPr="00C255F6" w:rsidRDefault="00AF6CA8" w:rsidP="00B12520">
            <w:pPr>
              <w:spacing w:line="276" w:lineRule="auto"/>
              <w:ind w:left="76"/>
              <w:jc w:val="both"/>
              <w:rPr>
                <w:rFonts w:ascii="GHEA Grapalat" w:eastAsia="GHEA Grapalat" w:hAnsi="GHEA Grapalat" w:cs="GHEA Grapalat"/>
                <w:sz w:val="18"/>
                <w:szCs w:val="18"/>
              </w:rPr>
            </w:pPr>
            <w:r w:rsidRPr="00C255F6">
              <w:rPr>
                <w:rFonts w:ascii="GHEA Grapalat" w:eastAsia="GHEA Grapalat" w:hAnsi="GHEA Grapalat" w:cs="GHEA Grapalat"/>
                <w:b/>
                <w:sz w:val="18"/>
                <w:szCs w:val="18"/>
              </w:rPr>
              <w:t>Նախագծանախահաշվային փաստաթղթերի կազմը և բովանդակությունը սահմանող կանոնների ապահովում</w:t>
            </w:r>
            <w:r w:rsidRPr="00C255F6">
              <w:rPr>
                <w:rFonts w:ascii="GHEA Grapalat" w:eastAsia="GHEA Grapalat" w:hAnsi="GHEA Grapalat" w:cs="GHEA Grapalat"/>
                <w:sz w:val="18"/>
                <w:szCs w:val="18"/>
              </w:rPr>
              <w:t xml:space="preserve">՝  </w:t>
            </w:r>
          </w:p>
          <w:p w14:paraId="783594CD" w14:textId="77777777" w:rsidR="00AF6CA8" w:rsidRPr="00C255F6" w:rsidRDefault="00AF6CA8" w:rsidP="00B12520">
            <w:pPr>
              <w:spacing w:line="276" w:lineRule="auto"/>
              <w:ind w:left="76"/>
              <w:jc w:val="both"/>
              <w:rPr>
                <w:rFonts w:ascii="GHEA Grapalat" w:eastAsia="GHEA Grapalat" w:hAnsi="GHEA Grapalat" w:cs="GHEA Grapalat"/>
                <w:sz w:val="18"/>
                <w:szCs w:val="18"/>
              </w:rPr>
            </w:pPr>
            <w:r w:rsidRPr="00C255F6">
              <w:rPr>
                <w:rFonts w:ascii="GHEA Grapalat" w:eastAsia="GHEA Grapalat" w:hAnsi="GHEA Grapalat" w:cs="GHEA Grapalat"/>
                <w:b/>
                <w:sz w:val="18"/>
                <w:szCs w:val="18"/>
              </w:rPr>
              <w:lastRenderedPageBreak/>
              <w:t>Նախագիծը իրականացվելու է 3 փուլով՝</w:t>
            </w:r>
            <w:r w:rsidRPr="00C255F6">
              <w:rPr>
                <w:rFonts w:ascii="GHEA Grapalat" w:eastAsia="GHEA Grapalat" w:hAnsi="GHEA Grapalat" w:cs="GHEA Grapalat"/>
                <w:sz w:val="18"/>
                <w:szCs w:val="18"/>
              </w:rPr>
              <w:t xml:space="preserve">        </w:t>
            </w:r>
          </w:p>
          <w:p w14:paraId="3A9A7927" w14:textId="77777777" w:rsidR="00AF6CA8" w:rsidRPr="00C255F6" w:rsidRDefault="00AF6CA8" w:rsidP="00B12520">
            <w:pPr>
              <w:spacing w:line="276" w:lineRule="auto"/>
              <w:ind w:left="76"/>
              <w:jc w:val="both"/>
              <w:rPr>
                <w:rFonts w:ascii="GHEA Grapalat" w:eastAsia="GHEA Grapalat" w:hAnsi="GHEA Grapalat" w:cs="GHEA Grapalat"/>
                <w:sz w:val="18"/>
                <w:szCs w:val="18"/>
              </w:rPr>
            </w:pPr>
            <w:r w:rsidRPr="00C255F6">
              <w:rPr>
                <w:rFonts w:ascii="GHEA Grapalat" w:eastAsia="GHEA Grapalat" w:hAnsi="GHEA Grapalat" w:cs="GHEA Grapalat"/>
                <w:b/>
                <w:sz w:val="18"/>
                <w:szCs w:val="18"/>
              </w:rPr>
              <w:t xml:space="preserve">Նախնական փուլ </w:t>
            </w:r>
            <w:r w:rsidRPr="00C255F6">
              <w:rPr>
                <w:rFonts w:ascii="GHEA Grapalat" w:eastAsia="GHEA Grapalat" w:hAnsi="GHEA Grapalat" w:cs="GHEA Grapalat"/>
                <w:sz w:val="18"/>
                <w:szCs w:val="18"/>
              </w:rPr>
              <w:t xml:space="preserve">- «Տեխնիկական վիճակի հետազննություն» (սեյսմիկ եզրակացության ձեռքբերում՝ գործիքային հետազննությամբ)։ </w:t>
            </w:r>
          </w:p>
          <w:p w14:paraId="5326B099" w14:textId="77777777" w:rsidR="00AF6CA8" w:rsidRPr="00C255F6" w:rsidRDefault="00AF6CA8" w:rsidP="00B12520">
            <w:pPr>
              <w:spacing w:line="276" w:lineRule="auto"/>
              <w:ind w:left="76"/>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Ըստ նոր ձեռք բերված տեխնիկական հետազննության եզրակացության և </w:t>
            </w:r>
          </w:p>
          <w:p w14:paraId="0E51B8D9" w14:textId="77777777" w:rsidR="00AF6CA8" w:rsidRPr="00C255F6" w:rsidRDefault="00AF6CA8" w:rsidP="00B12520">
            <w:pPr>
              <w:spacing w:line="276" w:lineRule="auto"/>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 ՀՀ քաղաքաշինության կոմիտեի նախագահի 11.09.2017թ N128-Ն հրամանի համաձայն</w:t>
            </w:r>
          </w:p>
          <w:p w14:paraId="702D1972" w14:textId="77777777" w:rsidR="00AF6CA8" w:rsidRPr="00C255F6" w:rsidRDefault="00AF6CA8" w:rsidP="00B12520">
            <w:pPr>
              <w:spacing w:line="276" w:lineRule="auto"/>
              <w:ind w:left="76"/>
              <w:rPr>
                <w:rFonts w:ascii="GHEA Grapalat" w:eastAsia="GHEA Grapalat" w:hAnsi="GHEA Grapalat" w:cs="GHEA Grapalat"/>
                <w:sz w:val="18"/>
                <w:szCs w:val="18"/>
              </w:rPr>
            </w:pPr>
            <w:r w:rsidRPr="00C255F6">
              <w:rPr>
                <w:rFonts w:ascii="GHEA Grapalat" w:eastAsia="GHEA Grapalat" w:hAnsi="GHEA Grapalat" w:cs="GHEA Grapalat"/>
                <w:sz w:val="18"/>
                <w:szCs w:val="18"/>
              </w:rPr>
              <w:t>Փուլ 1 – «Նախնական նախագիծ» (նախագիծ)</w:t>
            </w:r>
          </w:p>
          <w:p w14:paraId="0D362899" w14:textId="77777777" w:rsidR="00AF6CA8" w:rsidRPr="00C255F6" w:rsidRDefault="00AF6CA8" w:rsidP="00B12520">
            <w:pPr>
              <w:spacing w:line="276" w:lineRule="auto"/>
              <w:ind w:left="76"/>
              <w:rPr>
                <w:sz w:val="18"/>
                <w:szCs w:val="18"/>
              </w:rPr>
            </w:pPr>
            <w:r w:rsidRPr="00C255F6">
              <w:rPr>
                <w:rFonts w:ascii="GHEA Grapalat" w:eastAsia="GHEA Grapalat" w:hAnsi="GHEA Grapalat" w:cs="GHEA Grapalat"/>
                <w:sz w:val="18"/>
                <w:szCs w:val="18"/>
              </w:rPr>
              <w:t>Փուլ 2 - «Աշխատանքային Նախագիծ»</w:t>
            </w:r>
          </w:p>
        </w:tc>
      </w:tr>
      <w:tr w:rsidR="00C255F6" w14:paraId="2EF81675"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477DE1" w14:textId="11D1DBC8"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lastRenderedPageBreak/>
              <w:t>12</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B50B5D" w14:textId="77777777" w:rsidR="00AF6CA8" w:rsidRPr="00C255F6" w:rsidRDefault="00AF6CA8" w:rsidP="00B12520">
            <w:pPr>
              <w:rPr>
                <w:sz w:val="18"/>
                <w:szCs w:val="18"/>
              </w:rPr>
            </w:pPr>
            <w:r w:rsidRPr="00C255F6">
              <w:rPr>
                <w:rFonts w:ascii="GHEA Grapalat" w:eastAsia="GHEA Grapalat" w:hAnsi="GHEA Grapalat" w:cs="GHEA Grapalat"/>
                <w:b/>
                <w:sz w:val="18"/>
                <w:szCs w:val="18"/>
              </w:rPr>
              <w:t>Նախնական փուլ- «Տեխնիկական վիճակի հետազննություն» (սեյսմիկ եզրակացության ձեռքբերում՝ գործիքային հետազննությամբ)</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81B48A" w14:textId="77777777" w:rsidR="00AF6CA8" w:rsidRPr="00C255F6" w:rsidRDefault="00AF6CA8" w:rsidP="00B12520">
            <w:pPr>
              <w:jc w:val="both"/>
              <w:rPr>
                <w:sz w:val="18"/>
                <w:szCs w:val="18"/>
              </w:rPr>
            </w:pPr>
            <w:r w:rsidRPr="00C255F6">
              <w:rPr>
                <w:rFonts w:ascii="GHEA Grapalat" w:eastAsia="GHEA Grapalat" w:hAnsi="GHEA Grapalat" w:cs="GHEA Grapalat"/>
                <w:b/>
                <w:sz w:val="18"/>
                <w:szCs w:val="18"/>
              </w:rPr>
              <w:t xml:space="preserve">Առաջին փուլով </w:t>
            </w:r>
            <w:r w:rsidRPr="00C255F6">
              <w:rPr>
                <w:rFonts w:ascii="GHEA Grapalat" w:eastAsia="GHEA Grapalat" w:hAnsi="GHEA Grapalat" w:cs="GHEA Grapalat"/>
                <w:b/>
                <w:color w:val="000000"/>
                <w:sz w:val="18"/>
                <w:szCs w:val="18"/>
              </w:rPr>
              <w:t xml:space="preserve">համապատասխան իրավասություն ունեցող մասնագիտական կազմակերպության ներգրավմամբ և </w:t>
            </w:r>
            <w:r w:rsidRPr="00C255F6">
              <w:rPr>
                <w:rFonts w:ascii="GHEA Grapalat" w:eastAsia="GHEA Grapalat" w:hAnsi="GHEA Grapalat" w:cs="GHEA Grapalat"/>
                <w:b/>
                <w:sz w:val="18"/>
                <w:szCs w:val="18"/>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C255F6" w14:paraId="59F0CE5B"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8257F3" w14:textId="245FAD0E"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t>13</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74F01F" w14:textId="77777777" w:rsidR="00AF6CA8" w:rsidRPr="00C255F6" w:rsidRDefault="00AF6CA8" w:rsidP="00B12520">
            <w:pPr>
              <w:rPr>
                <w:sz w:val="18"/>
                <w:szCs w:val="18"/>
              </w:rPr>
            </w:pPr>
            <w:r w:rsidRPr="00C255F6">
              <w:rPr>
                <w:rFonts w:ascii="GHEA Grapalat" w:eastAsia="GHEA Grapalat" w:hAnsi="GHEA Grapalat" w:cs="GHEA Grapalat"/>
                <w:b/>
                <w:sz w:val="18"/>
                <w:szCs w:val="18"/>
              </w:rPr>
              <w:t>Փուլ 1- «Նախնական նախագիծ» (նախագիծ)</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2CD65D" w14:textId="77777777" w:rsidR="00AF6CA8" w:rsidRPr="00C255F6" w:rsidRDefault="00AF6CA8" w:rsidP="00B12520">
            <w:pPr>
              <w:spacing w:line="276" w:lineRule="auto"/>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Նախագծում ներառել առաջադրանքի 6, 7 և 8-րդ բաժիներով պահանջված ուսումնասիրությունների արդյունքները։</w:t>
            </w:r>
          </w:p>
          <w:p w14:paraId="4128865A" w14:textId="77777777" w:rsidR="00AF6CA8" w:rsidRPr="00C255F6" w:rsidRDefault="00AF6CA8" w:rsidP="00B12520">
            <w:pPr>
              <w:spacing w:line="276" w:lineRule="auto"/>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4AB6F8FF" w14:textId="77777777" w:rsidR="00AF6CA8" w:rsidRPr="00C255F6" w:rsidRDefault="00AF6CA8" w:rsidP="00482460">
            <w:pPr>
              <w:numPr>
                <w:ilvl w:val="0"/>
                <w:numId w:val="20"/>
              </w:numPr>
              <w:ind w:left="720" w:hanging="360"/>
              <w:rPr>
                <w:rFonts w:ascii="GHEA Grapalat" w:eastAsia="GHEA Grapalat" w:hAnsi="GHEA Grapalat" w:cs="GHEA Grapalat"/>
                <w:sz w:val="18"/>
                <w:szCs w:val="18"/>
              </w:rPr>
            </w:pPr>
            <w:r w:rsidRPr="00C255F6">
              <w:rPr>
                <w:rFonts w:ascii="GHEA Grapalat" w:eastAsia="GHEA Grapalat" w:hAnsi="GHEA Grapalat" w:cs="GHEA Grapalat"/>
                <w:b/>
                <w:color w:val="000000"/>
                <w:sz w:val="18"/>
                <w:szCs w:val="18"/>
                <w:shd w:val="clear" w:color="auto" w:fill="FFFFFF"/>
              </w:rPr>
              <w:t>Հողամասի հատակագծային կազմակերպման ուրվագիծ</w:t>
            </w:r>
            <w:r w:rsidRPr="00C255F6">
              <w:rPr>
                <w:rFonts w:ascii="GHEA Grapalat" w:eastAsia="GHEA Grapalat" w:hAnsi="GHEA Grapalat" w:cs="GHEA Grapalat"/>
                <w:color w:val="000000"/>
                <w:sz w:val="18"/>
                <w:szCs w:val="18"/>
                <w:shd w:val="clear" w:color="auto" w:fill="FFFFFF"/>
              </w:rPr>
              <w:t xml:space="preserve"> (կամ հողամասի գլխավոր  հատակագիծ) </w:t>
            </w:r>
          </w:p>
          <w:p w14:paraId="687B215B" w14:textId="77777777" w:rsidR="00AF6CA8" w:rsidRPr="00C255F6" w:rsidRDefault="00AF6CA8" w:rsidP="00482460">
            <w:pPr>
              <w:numPr>
                <w:ilvl w:val="0"/>
                <w:numId w:val="20"/>
              </w:numPr>
              <w:ind w:left="720"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Ճարտարապետաշինարարական մաս</w:t>
            </w:r>
          </w:p>
          <w:p w14:paraId="56BB8E47" w14:textId="77777777" w:rsidR="00AF6CA8" w:rsidRPr="00C255F6" w:rsidRDefault="00AF6CA8" w:rsidP="00B12520">
            <w:pPr>
              <w:ind w:left="76"/>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Ծավալահատակագծային լուծումներ, ճակատներ, կտրվածքներ, հատակագծեր, նկարագրեր</w:t>
            </w:r>
          </w:p>
          <w:p w14:paraId="744E1B0C" w14:textId="77777777" w:rsidR="00AF6CA8" w:rsidRPr="00C255F6" w:rsidRDefault="00AF6CA8" w:rsidP="00482460">
            <w:pPr>
              <w:numPr>
                <w:ilvl w:val="0"/>
                <w:numId w:val="21"/>
              </w:numPr>
              <w:spacing w:after="200" w:line="276" w:lineRule="auto"/>
              <w:ind w:left="79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Եռաչափ մոդելավորում</w:t>
            </w:r>
          </w:p>
          <w:p w14:paraId="737092B8" w14:textId="77777777" w:rsidR="00AF6CA8" w:rsidRPr="00C255F6" w:rsidRDefault="00AF6CA8" w:rsidP="00482460">
            <w:pPr>
              <w:numPr>
                <w:ilvl w:val="0"/>
                <w:numId w:val="21"/>
              </w:numPr>
              <w:spacing w:after="200" w:line="276" w:lineRule="auto"/>
              <w:ind w:left="796"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Կոնստրուկտիվ մաս</w:t>
            </w:r>
          </w:p>
          <w:p w14:paraId="40B98452" w14:textId="77777777" w:rsidR="00AF6CA8" w:rsidRPr="00C255F6" w:rsidRDefault="00AF6CA8" w:rsidP="00B12520">
            <w:pPr>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           Կոնստրուկտիվ լուծումներ՝ հիմնական բնորոշ հատվածների</w:t>
            </w:r>
          </w:p>
          <w:p w14:paraId="281611C9" w14:textId="77777777" w:rsidR="00AF6CA8" w:rsidRPr="00C255F6" w:rsidRDefault="00AF6CA8" w:rsidP="00482460">
            <w:pPr>
              <w:numPr>
                <w:ilvl w:val="0"/>
                <w:numId w:val="22"/>
              </w:numPr>
              <w:ind w:left="79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Առաջարկվող հիմքերի տեսակների վերաբերյալ, անհրաժեշտ հիմնավորունով</w:t>
            </w:r>
          </w:p>
          <w:p w14:paraId="71B5173F" w14:textId="77777777" w:rsidR="00AF6CA8" w:rsidRPr="00C255F6" w:rsidRDefault="00AF6CA8" w:rsidP="00482460">
            <w:pPr>
              <w:numPr>
                <w:ilvl w:val="0"/>
                <w:numId w:val="22"/>
              </w:numPr>
              <w:ind w:left="79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Երկաթբետոնյա շրջանակների վերաբերյալ առաջարկներ՝ կտրվածքի չափեր և այլն</w:t>
            </w:r>
          </w:p>
          <w:p w14:paraId="4B49B3D0" w14:textId="77777777" w:rsidR="00AF6CA8" w:rsidRPr="00C255F6" w:rsidRDefault="00AF6CA8" w:rsidP="00482460">
            <w:pPr>
              <w:numPr>
                <w:ilvl w:val="0"/>
                <w:numId w:val="22"/>
              </w:numPr>
              <w:ind w:left="79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Արտաքին պատերի կառուցման ձևավորման և նյութի առաջարկներ  </w:t>
            </w:r>
          </w:p>
          <w:p w14:paraId="65840A00" w14:textId="77777777" w:rsidR="00AF6CA8" w:rsidRPr="00C255F6" w:rsidRDefault="00AF6CA8" w:rsidP="00482460">
            <w:pPr>
              <w:numPr>
                <w:ilvl w:val="0"/>
                <w:numId w:val="22"/>
              </w:numPr>
              <w:ind w:left="79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Հնարավորության դեպքում կոնստրուկտորական հաշվարկների հաշվետվություն </w:t>
            </w:r>
          </w:p>
          <w:p w14:paraId="1580A13B" w14:textId="77777777" w:rsidR="00AF6CA8" w:rsidRPr="00C255F6" w:rsidRDefault="00AF6CA8" w:rsidP="00482460">
            <w:pPr>
              <w:numPr>
                <w:ilvl w:val="0"/>
                <w:numId w:val="22"/>
              </w:numPr>
              <w:tabs>
                <w:tab w:val="left" w:pos="740"/>
              </w:tabs>
              <w:ind w:left="802" w:hanging="360"/>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Արտաքին ինժեներական</w:t>
            </w:r>
            <w:r w:rsidRPr="00C255F6">
              <w:rPr>
                <w:rFonts w:ascii="GHEA Grapalat" w:eastAsia="GHEA Grapalat" w:hAnsi="GHEA Grapalat" w:cs="GHEA Grapalat"/>
                <w:color w:val="000000"/>
                <w:sz w:val="18"/>
                <w:szCs w:val="18"/>
                <w:shd w:val="clear" w:color="auto" w:fill="FFFFFF"/>
              </w:rPr>
              <w:t xml:space="preserve"> ցանցերի լուծումներ </w:t>
            </w:r>
            <w:r w:rsidRPr="00C255F6">
              <w:rPr>
                <w:rFonts w:ascii="GHEA Grapalat" w:eastAsia="GHEA Grapalat" w:hAnsi="GHEA Grapalat" w:cs="GHEA Grapalat"/>
                <w:sz w:val="18"/>
                <w:szCs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02B6183F" w14:textId="77777777" w:rsidR="00AF6CA8" w:rsidRPr="00C255F6" w:rsidRDefault="00AF6CA8" w:rsidP="00482460">
            <w:pPr>
              <w:numPr>
                <w:ilvl w:val="0"/>
                <w:numId w:val="22"/>
              </w:numPr>
              <w:tabs>
                <w:tab w:val="left" w:pos="740"/>
              </w:tabs>
              <w:ind w:left="796" w:hanging="360"/>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Ինժեներական մասերի հզորությունների հաշվարկների հաշվետվություն</w:t>
            </w:r>
          </w:p>
          <w:p w14:paraId="1ECCEB20" w14:textId="77777777" w:rsidR="00AF6CA8" w:rsidRPr="00C255F6" w:rsidRDefault="00AF6CA8" w:rsidP="00482460">
            <w:pPr>
              <w:numPr>
                <w:ilvl w:val="0"/>
                <w:numId w:val="22"/>
              </w:numPr>
              <w:tabs>
                <w:tab w:val="left" w:pos="740"/>
              </w:tabs>
              <w:ind w:left="802" w:hanging="360"/>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sz w:val="18"/>
                <w:szCs w:val="18"/>
              </w:rPr>
              <w:t xml:space="preserve">Ծրագրի նախնական ֆինանսական գնահատում </w:t>
            </w:r>
          </w:p>
          <w:p w14:paraId="3664F3FC" w14:textId="77777777" w:rsidR="00AF6CA8" w:rsidRPr="00C255F6" w:rsidRDefault="00AF6CA8" w:rsidP="00B12520">
            <w:pPr>
              <w:rPr>
                <w:sz w:val="18"/>
                <w:szCs w:val="18"/>
              </w:rPr>
            </w:pPr>
          </w:p>
        </w:tc>
      </w:tr>
      <w:tr w:rsidR="00C255F6" w14:paraId="7DA788B8"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2961AA" w14:textId="694E7834"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t>14</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9459BF" w14:textId="77777777" w:rsidR="00AF6CA8" w:rsidRPr="00C255F6" w:rsidRDefault="00AF6CA8" w:rsidP="00B12520">
            <w:pPr>
              <w:spacing w:line="276" w:lineRule="auto"/>
              <w:rPr>
                <w:rFonts w:ascii="GHEA Grapalat" w:eastAsia="GHEA Grapalat" w:hAnsi="GHEA Grapalat" w:cs="GHEA Grapalat"/>
                <w:b/>
                <w:sz w:val="18"/>
                <w:szCs w:val="18"/>
              </w:rPr>
            </w:pPr>
            <w:r w:rsidRPr="00C255F6">
              <w:rPr>
                <w:rFonts w:ascii="GHEA Grapalat" w:eastAsia="GHEA Grapalat" w:hAnsi="GHEA Grapalat" w:cs="GHEA Grapalat"/>
                <w:b/>
                <w:sz w:val="18"/>
                <w:szCs w:val="18"/>
              </w:rPr>
              <w:t xml:space="preserve">Փուլ 2 - «Աշխատանքային նախագիծ»  </w:t>
            </w:r>
          </w:p>
          <w:p w14:paraId="6243EDEB" w14:textId="77777777" w:rsidR="00AF6CA8" w:rsidRPr="00C255F6" w:rsidRDefault="00AF6CA8" w:rsidP="00B12520">
            <w:pPr>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0B422F" w14:textId="77777777" w:rsidR="00AF6CA8" w:rsidRPr="00C255F6" w:rsidRDefault="00AF6CA8" w:rsidP="00B12520">
            <w:pPr>
              <w:spacing w:line="276" w:lineRule="auto"/>
              <w:ind w:firstLine="269"/>
              <w:jc w:val="both"/>
              <w:rPr>
                <w:rFonts w:ascii="GHEA Grapalat" w:eastAsia="GHEA Grapalat" w:hAnsi="GHEA Grapalat" w:cs="GHEA Grapalat"/>
                <w:b/>
                <w:sz w:val="18"/>
                <w:szCs w:val="18"/>
                <w:u w:val="single"/>
              </w:rPr>
            </w:pPr>
            <w:r w:rsidRPr="00C255F6">
              <w:rPr>
                <w:rFonts w:ascii="GHEA Grapalat" w:eastAsia="GHEA Grapalat" w:hAnsi="GHEA Grapalat" w:cs="GHEA Grapalat"/>
                <w:b/>
                <w:sz w:val="18"/>
                <w:szCs w:val="18"/>
                <w:u w:val="single"/>
              </w:rPr>
              <w:t>Նախագծի լրակազմում ընդգրկվող (մշակվող) փաստաթղթեր</w:t>
            </w:r>
          </w:p>
          <w:p w14:paraId="41F701E8" w14:textId="77777777" w:rsidR="00AF6CA8" w:rsidRPr="00C255F6" w:rsidRDefault="00AF6CA8" w:rsidP="00482460">
            <w:pPr>
              <w:numPr>
                <w:ilvl w:val="0"/>
                <w:numId w:val="23"/>
              </w:numPr>
              <w:ind w:left="616" w:hanging="360"/>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 xml:space="preserve">Ընդհանուր բացատրագիր հատոր </w:t>
            </w:r>
          </w:p>
          <w:p w14:paraId="3C10EC49"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Բացատրագիր, հաշվարկներ, վերլուծություններ, </w:t>
            </w:r>
          </w:p>
          <w:p w14:paraId="70457F8A"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Ելակետային տվյալներ և փաստաթղթեր</w:t>
            </w:r>
          </w:p>
          <w:p w14:paraId="353AB4DD"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Կոնստրուկտորական հաշվարկների հաշվետվություն</w:t>
            </w:r>
          </w:p>
          <w:p w14:paraId="28395322"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color w:val="000000"/>
                <w:sz w:val="18"/>
                <w:szCs w:val="18"/>
                <w:shd w:val="clear" w:color="auto" w:fill="FFFFFF"/>
              </w:rPr>
              <w:t>Ինժեներական մասերի հզորությունների հաշվարկների հաշվետվություն</w:t>
            </w:r>
          </w:p>
          <w:p w14:paraId="3A3718D1"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6EBFDF1E" w14:textId="77777777" w:rsidR="00AF6CA8" w:rsidRPr="00C255F6" w:rsidRDefault="00AF6CA8" w:rsidP="00482460">
            <w:pPr>
              <w:numPr>
                <w:ilvl w:val="0"/>
                <w:numId w:val="23"/>
              </w:numPr>
              <w:ind w:left="720" w:hanging="360"/>
              <w:rPr>
                <w:rFonts w:ascii="GHEA Grapalat" w:eastAsia="GHEA Grapalat" w:hAnsi="GHEA Grapalat" w:cs="GHEA Grapalat"/>
                <w:b/>
                <w:sz w:val="18"/>
                <w:szCs w:val="18"/>
              </w:rPr>
            </w:pPr>
            <w:r w:rsidRPr="00C255F6">
              <w:rPr>
                <w:rFonts w:ascii="GHEA Grapalat" w:eastAsia="GHEA Grapalat" w:hAnsi="GHEA Grapalat" w:cs="GHEA Grapalat"/>
                <w:sz w:val="18"/>
                <w:szCs w:val="18"/>
              </w:rPr>
              <w:t xml:space="preserve"> և այլն</w:t>
            </w:r>
          </w:p>
          <w:p w14:paraId="51DF6FE4"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b/>
                <w:color w:val="000000"/>
                <w:sz w:val="18"/>
                <w:szCs w:val="18"/>
                <w:shd w:val="clear" w:color="auto" w:fill="FFFFFF"/>
              </w:rPr>
              <w:lastRenderedPageBreak/>
              <w:t>Գլխավոր հատակագծի  կազմակերպում</w:t>
            </w:r>
          </w:p>
          <w:p w14:paraId="03D4708C"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Ճարտարապետաշինարարական մաս</w:t>
            </w:r>
          </w:p>
          <w:p w14:paraId="07EE61DC" w14:textId="77777777" w:rsidR="00AF6CA8" w:rsidRPr="00C255F6" w:rsidRDefault="00AF6CA8" w:rsidP="00482460">
            <w:pPr>
              <w:numPr>
                <w:ilvl w:val="0"/>
                <w:numId w:val="23"/>
              </w:numPr>
              <w:ind w:left="886" w:hanging="360"/>
              <w:rPr>
                <w:rFonts w:ascii="GHEA Grapalat" w:eastAsia="GHEA Grapalat" w:hAnsi="GHEA Grapalat" w:cs="GHEA Grapalat"/>
                <w:b/>
                <w:sz w:val="18"/>
                <w:szCs w:val="18"/>
              </w:rPr>
            </w:pPr>
            <w:r w:rsidRPr="00C255F6">
              <w:rPr>
                <w:rFonts w:ascii="GHEA Grapalat" w:eastAsia="GHEA Grapalat" w:hAnsi="GHEA Grapalat" w:cs="GHEA Grapalat"/>
                <w:sz w:val="18"/>
                <w:szCs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5F2CF4D6" w14:textId="77777777" w:rsidR="00AF6CA8" w:rsidRPr="00C255F6" w:rsidRDefault="00AF6CA8" w:rsidP="00482460">
            <w:pPr>
              <w:numPr>
                <w:ilvl w:val="0"/>
                <w:numId w:val="23"/>
              </w:numPr>
              <w:ind w:left="88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Եռաչափ մոդելավորում</w:t>
            </w:r>
          </w:p>
          <w:p w14:paraId="5AB98D42" w14:textId="77777777" w:rsidR="00AF6CA8" w:rsidRPr="00C255F6" w:rsidRDefault="00AF6CA8" w:rsidP="00482460">
            <w:pPr>
              <w:numPr>
                <w:ilvl w:val="0"/>
                <w:numId w:val="23"/>
              </w:numPr>
              <w:ind w:left="88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Մանրամասն կահավորման նախագիծ (կահավորանքի մանրամասն բնութագրերով և մոդելավորմամբ)</w:t>
            </w:r>
          </w:p>
          <w:p w14:paraId="1B6CFCD0" w14:textId="77777777" w:rsidR="00AF6CA8" w:rsidRPr="00C255F6" w:rsidRDefault="00AF6CA8" w:rsidP="00482460">
            <w:pPr>
              <w:numPr>
                <w:ilvl w:val="0"/>
                <w:numId w:val="23"/>
              </w:numPr>
              <w:ind w:left="256"/>
              <w:rPr>
                <w:rFonts w:ascii="GHEA Grapalat" w:eastAsia="GHEA Grapalat" w:hAnsi="GHEA Grapalat" w:cs="GHEA Grapalat"/>
                <w:sz w:val="18"/>
                <w:szCs w:val="18"/>
              </w:rPr>
            </w:pPr>
            <w:r w:rsidRPr="00C255F6">
              <w:rPr>
                <w:rFonts w:ascii="GHEA Grapalat" w:eastAsia="GHEA Grapalat" w:hAnsi="GHEA Grapalat" w:cs="GHEA Grapalat"/>
                <w:b/>
                <w:sz w:val="18"/>
                <w:szCs w:val="18"/>
              </w:rPr>
              <w:t>Կոնստրուկտիվ մաս</w:t>
            </w:r>
          </w:p>
          <w:p w14:paraId="3F2B7740" w14:textId="77777777" w:rsidR="00AF6CA8" w:rsidRPr="00C255F6" w:rsidRDefault="00AF6CA8" w:rsidP="00482460">
            <w:pPr>
              <w:numPr>
                <w:ilvl w:val="0"/>
                <w:numId w:val="23"/>
              </w:numPr>
              <w:ind w:left="61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Կոնստրուկտիվ լուծումներ, </w:t>
            </w:r>
          </w:p>
          <w:p w14:paraId="018ABB3B" w14:textId="77777777" w:rsidR="00AF6CA8" w:rsidRPr="00C255F6" w:rsidRDefault="00AF6CA8" w:rsidP="00482460">
            <w:pPr>
              <w:numPr>
                <w:ilvl w:val="0"/>
                <w:numId w:val="23"/>
              </w:numPr>
              <w:ind w:left="61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կոնստրուկտորական հաշվարկների հաշվետվություն </w:t>
            </w:r>
          </w:p>
          <w:p w14:paraId="423D65E7" w14:textId="77777777" w:rsidR="00AF6CA8" w:rsidRPr="00C255F6" w:rsidRDefault="00AF6CA8" w:rsidP="00482460">
            <w:pPr>
              <w:numPr>
                <w:ilvl w:val="0"/>
                <w:numId w:val="23"/>
              </w:numPr>
              <w:tabs>
                <w:tab w:val="left" w:pos="740"/>
              </w:tabs>
              <w:ind w:left="616" w:hanging="337"/>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Ինժեներական</w:t>
            </w:r>
            <w:r w:rsidRPr="00C255F6">
              <w:rPr>
                <w:rFonts w:ascii="GHEA Grapalat" w:eastAsia="GHEA Grapalat" w:hAnsi="GHEA Grapalat" w:cs="GHEA Grapalat"/>
                <w:color w:val="000000"/>
                <w:sz w:val="18"/>
                <w:szCs w:val="18"/>
                <w:shd w:val="clear" w:color="auto" w:fill="FFFFFF"/>
              </w:rPr>
              <w:t xml:space="preserve"> (ներքին) լուծումներ </w:t>
            </w:r>
            <w:r w:rsidRPr="00C255F6">
              <w:rPr>
                <w:rFonts w:ascii="GHEA Grapalat" w:eastAsia="GHEA Grapalat" w:hAnsi="GHEA Grapalat" w:cs="GHEA Grapalat"/>
                <w:sz w:val="18"/>
                <w:szCs w:val="18"/>
              </w:rPr>
              <w:t>(գծագրական և տեքստային նյութեր՝ այդ թվում մասնագրեր)</w:t>
            </w:r>
            <w:r w:rsidRPr="00C255F6">
              <w:rPr>
                <w:rFonts w:ascii="GHEA Grapalat" w:eastAsia="GHEA Grapalat" w:hAnsi="GHEA Grapalat" w:cs="GHEA Grapalat"/>
                <w:color w:val="000000"/>
                <w:sz w:val="18"/>
                <w:szCs w:val="18"/>
                <w:shd w:val="clear" w:color="auto" w:fill="FFFFFF"/>
              </w:rPr>
              <w:t xml:space="preserve"> </w:t>
            </w:r>
          </w:p>
          <w:p w14:paraId="487B33D9" w14:textId="77777777" w:rsidR="00AF6CA8" w:rsidRPr="00C255F6" w:rsidRDefault="00AF6CA8" w:rsidP="00B12520">
            <w:pPr>
              <w:ind w:left="794"/>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3980E479" w14:textId="77777777" w:rsidR="00AF6CA8" w:rsidRPr="00C255F6" w:rsidRDefault="00AF6CA8" w:rsidP="00B12520">
            <w:pPr>
              <w:tabs>
                <w:tab w:val="left" w:pos="740"/>
              </w:tabs>
              <w:ind w:left="794"/>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Ինժեներական մասերի հզորությունների հաշվարկների հաշվետվություն</w:t>
            </w:r>
          </w:p>
          <w:p w14:paraId="20C9CB3A" w14:textId="77777777" w:rsidR="00AF6CA8" w:rsidRPr="00C255F6" w:rsidRDefault="00AF6CA8" w:rsidP="00482460">
            <w:pPr>
              <w:numPr>
                <w:ilvl w:val="0"/>
                <w:numId w:val="24"/>
              </w:numPr>
              <w:tabs>
                <w:tab w:val="left" w:pos="740"/>
              </w:tabs>
              <w:ind w:left="457"/>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Արևային ջրատաքացման համակարգի նախագիծ</w:t>
            </w:r>
          </w:p>
          <w:p w14:paraId="511F14B7" w14:textId="77777777" w:rsidR="00AF6CA8" w:rsidRPr="00C255F6" w:rsidRDefault="00AF6CA8" w:rsidP="00482460">
            <w:pPr>
              <w:numPr>
                <w:ilvl w:val="0"/>
                <w:numId w:val="25"/>
              </w:numPr>
              <w:tabs>
                <w:tab w:val="left" w:pos="740"/>
              </w:tabs>
              <w:ind w:left="457"/>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Ֆոտովոլտային համակարգի նախագիծ</w:t>
            </w:r>
          </w:p>
          <w:p w14:paraId="306A8E38" w14:textId="77777777" w:rsidR="00AF6CA8" w:rsidRPr="00C255F6" w:rsidRDefault="00AF6CA8" w:rsidP="00B12520">
            <w:pPr>
              <w:tabs>
                <w:tab w:val="left" w:pos="740"/>
              </w:tabs>
              <w:ind w:left="794"/>
              <w:rPr>
                <w:rFonts w:ascii="GHEA Grapalat" w:eastAsia="GHEA Grapalat" w:hAnsi="GHEA Grapalat" w:cs="GHEA Grapalat"/>
                <w:b/>
                <w:color w:val="000000"/>
                <w:sz w:val="18"/>
                <w:szCs w:val="18"/>
                <w:shd w:val="clear" w:color="auto" w:fill="FFFFFF"/>
              </w:rPr>
            </w:pPr>
          </w:p>
          <w:p w14:paraId="02DEB6BD" w14:textId="77777777" w:rsidR="00AF6CA8" w:rsidRPr="00C255F6" w:rsidRDefault="00AF6CA8" w:rsidP="00482460">
            <w:pPr>
              <w:numPr>
                <w:ilvl w:val="0"/>
                <w:numId w:val="26"/>
              </w:numPr>
              <w:tabs>
                <w:tab w:val="left" w:pos="1036"/>
              </w:tabs>
              <w:ind w:left="766" w:hanging="360"/>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Շինմոնտաժային աշխատանքների նախահաշիվ՝</w:t>
            </w:r>
          </w:p>
          <w:p w14:paraId="35153392" w14:textId="77777777" w:rsidR="00AF6CA8" w:rsidRPr="00C255F6" w:rsidRDefault="00AF6CA8" w:rsidP="00B12520">
            <w:pPr>
              <w:tabs>
                <w:tab w:val="left" w:pos="1036"/>
              </w:tabs>
              <w:ind w:left="766"/>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 xml:space="preserve"> ներառյալ սարք-սարքավորումներ, ՀԾԿ-ի կողմից սահմանված միանվագ ծախսեր և այլ անուղղակի ծախսեր </w:t>
            </w:r>
          </w:p>
          <w:p w14:paraId="096849C0" w14:textId="77777777" w:rsidR="00AF6CA8" w:rsidRPr="00C255F6" w:rsidRDefault="00AF6CA8" w:rsidP="00482460">
            <w:pPr>
              <w:numPr>
                <w:ilvl w:val="0"/>
                <w:numId w:val="27"/>
              </w:numPr>
              <w:tabs>
                <w:tab w:val="left" w:pos="740"/>
              </w:tabs>
              <w:ind w:left="457"/>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 xml:space="preserve">Գնահատված ծավալաթերթ-նախահաշիվ </w:t>
            </w:r>
            <w:r w:rsidRPr="00C255F6">
              <w:rPr>
                <w:rFonts w:ascii="GHEA Grapalat" w:eastAsia="GHEA Grapalat" w:hAnsi="GHEA Grapalat" w:cs="GHEA Grapalat"/>
                <w:color w:val="000000"/>
                <w:sz w:val="18"/>
                <w:szCs w:val="18"/>
                <w:shd w:val="clear" w:color="auto" w:fill="FFFFFF"/>
              </w:rPr>
              <w:t>(միավոր գներով)  / երկլեզու՝ հայերեն-ռուսերեն տարբերակները առանձնացված/</w:t>
            </w:r>
          </w:p>
          <w:p w14:paraId="00E20FD7" w14:textId="77777777" w:rsidR="00AF6CA8" w:rsidRPr="00C255F6" w:rsidRDefault="00AF6CA8" w:rsidP="00482460">
            <w:pPr>
              <w:numPr>
                <w:ilvl w:val="0"/>
                <w:numId w:val="27"/>
              </w:numPr>
              <w:tabs>
                <w:tab w:val="left" w:pos="740"/>
              </w:tabs>
              <w:ind w:left="457"/>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 xml:space="preserve">Ծավալաթերթ </w:t>
            </w:r>
            <w:r w:rsidRPr="00C255F6">
              <w:rPr>
                <w:rFonts w:ascii="GHEA Grapalat" w:eastAsia="GHEA Grapalat" w:hAnsi="GHEA Grapalat" w:cs="GHEA Grapalat"/>
                <w:color w:val="000000"/>
                <w:sz w:val="18"/>
                <w:szCs w:val="18"/>
                <w:shd w:val="clear" w:color="auto" w:fill="FFFFFF"/>
              </w:rPr>
              <w:t>/ երկլեզու՝ հայերեն-ռուսերեն տարբերակները առանձնացված</w:t>
            </w:r>
          </w:p>
          <w:p w14:paraId="7B864A59" w14:textId="77777777" w:rsidR="00AF6CA8" w:rsidRPr="00C255F6" w:rsidRDefault="00AF6CA8" w:rsidP="00482460">
            <w:pPr>
              <w:numPr>
                <w:ilvl w:val="0"/>
                <w:numId w:val="27"/>
              </w:numPr>
              <w:ind w:left="352" w:firstLine="105"/>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Շինարարության կազմակերպման նախագիծ</w:t>
            </w:r>
          </w:p>
          <w:p w14:paraId="69DF2EB8" w14:textId="77777777" w:rsidR="00AF6CA8" w:rsidRPr="00C255F6" w:rsidRDefault="00AF6CA8" w:rsidP="00482460">
            <w:pPr>
              <w:numPr>
                <w:ilvl w:val="0"/>
                <w:numId w:val="27"/>
              </w:numPr>
              <w:ind w:left="457"/>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Շրջակա միջավայրի պահպանմանն ուղղված միջոցառումներ</w:t>
            </w:r>
          </w:p>
          <w:p w14:paraId="32102DEC" w14:textId="77777777" w:rsidR="00AF6CA8" w:rsidRPr="00C255F6" w:rsidRDefault="00AF6CA8" w:rsidP="00482460">
            <w:pPr>
              <w:numPr>
                <w:ilvl w:val="0"/>
                <w:numId w:val="27"/>
              </w:numPr>
              <w:ind w:left="457"/>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Հաշմանդամների համար մատչելիության ապահովմանն ուղղված միջոցառումներ</w:t>
            </w:r>
          </w:p>
          <w:p w14:paraId="31BE91D9" w14:textId="77777777" w:rsidR="00AF6CA8" w:rsidRPr="00C255F6" w:rsidRDefault="00AF6CA8" w:rsidP="00482460">
            <w:pPr>
              <w:numPr>
                <w:ilvl w:val="0"/>
                <w:numId w:val="27"/>
              </w:numPr>
              <w:ind w:left="766" w:hanging="309"/>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Էներգախնայողությանն և էներգաարդյունավետությանն ուղղված միջոցառումներ:</w:t>
            </w:r>
          </w:p>
          <w:p w14:paraId="76EE06DF" w14:textId="77777777" w:rsidR="00AF6CA8" w:rsidRPr="00C255F6" w:rsidRDefault="00AF6CA8" w:rsidP="00482460">
            <w:pPr>
              <w:numPr>
                <w:ilvl w:val="0"/>
                <w:numId w:val="27"/>
              </w:numPr>
              <w:ind w:left="766" w:hanging="309"/>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sidRPr="00C255F6">
              <w:rPr>
                <w:rFonts w:ascii="GHEA Grapalat" w:eastAsia="GHEA Grapalat" w:hAnsi="GHEA Grapalat" w:cs="GHEA Grapalat"/>
                <w:sz w:val="18"/>
                <w:szCs w:val="18"/>
              </w:rPr>
              <w:t xml:space="preserve"> </w:t>
            </w:r>
            <w:r w:rsidRPr="00C255F6">
              <w:rPr>
                <w:rFonts w:ascii="GHEA Grapalat" w:eastAsia="GHEA Grapalat" w:hAnsi="GHEA Grapalat" w:cs="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48A9F6F" w14:textId="77777777" w:rsidR="00AF6CA8" w:rsidRPr="00C255F6" w:rsidRDefault="00AF6CA8" w:rsidP="00482460">
            <w:pPr>
              <w:numPr>
                <w:ilvl w:val="0"/>
                <w:numId w:val="27"/>
              </w:numPr>
              <w:ind w:left="766" w:hanging="309"/>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Նախագծով նախատեսված նյութերի և սարքավորումների երաշխիքային ժամկետների ցանկ</w:t>
            </w:r>
          </w:p>
          <w:p w14:paraId="75133A11" w14:textId="77777777" w:rsidR="00AF6CA8" w:rsidRPr="00C255F6" w:rsidRDefault="00AF6CA8" w:rsidP="00482460">
            <w:pPr>
              <w:numPr>
                <w:ilvl w:val="0"/>
                <w:numId w:val="27"/>
              </w:numPr>
              <w:ind w:left="766" w:hanging="309"/>
              <w:rPr>
                <w:sz w:val="18"/>
                <w:szCs w:val="18"/>
              </w:rPr>
            </w:pPr>
            <w:r w:rsidRPr="00C255F6">
              <w:rPr>
                <w:rFonts w:ascii="GHEA Grapalat" w:eastAsia="GHEA Grapalat" w:hAnsi="GHEA Grapalat" w:cs="GHEA Grapalat"/>
                <w:color w:val="000000"/>
                <w:sz w:val="18"/>
                <w:szCs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C255F6" w14:paraId="7C380C52"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350670" w14:textId="29A187AC"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lastRenderedPageBreak/>
              <w:t>15</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44B973" w14:textId="77777777" w:rsidR="00AF6CA8" w:rsidRPr="00C255F6" w:rsidRDefault="00AF6CA8" w:rsidP="00B12520">
            <w:pPr>
              <w:tabs>
                <w:tab w:val="left" w:pos="352"/>
              </w:tabs>
              <w:spacing w:line="276" w:lineRule="auto"/>
              <w:ind w:left="68"/>
              <w:jc w:val="both"/>
              <w:rPr>
                <w:rFonts w:ascii="GHEA Grapalat" w:eastAsia="GHEA Grapalat" w:hAnsi="GHEA Grapalat" w:cs="GHEA Grapalat"/>
                <w:b/>
                <w:sz w:val="18"/>
                <w:szCs w:val="18"/>
                <w:u w:val="single"/>
                <w:shd w:val="clear" w:color="auto" w:fill="FFFFFF"/>
              </w:rPr>
            </w:pPr>
            <w:r w:rsidRPr="00C255F6">
              <w:rPr>
                <w:rFonts w:ascii="GHEA Grapalat" w:eastAsia="GHEA Grapalat" w:hAnsi="GHEA Grapalat" w:cs="GHEA Grapalat"/>
                <w:b/>
                <w:sz w:val="18"/>
                <w:szCs w:val="18"/>
                <w:u w:val="single"/>
                <w:shd w:val="clear" w:color="auto" w:fill="FFFFFF"/>
              </w:rPr>
              <w:t>Համաձայնեցումներ</w:t>
            </w:r>
          </w:p>
          <w:p w14:paraId="778B448B" w14:textId="77777777" w:rsidR="00AF6CA8" w:rsidRPr="00C255F6" w:rsidRDefault="00AF6CA8" w:rsidP="00B12520">
            <w:pPr>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D18B8C" w14:textId="77777777" w:rsidR="00AF6CA8" w:rsidRPr="00C255F6" w:rsidRDefault="00AF6CA8" w:rsidP="00B12520">
            <w:pPr>
              <w:tabs>
                <w:tab w:val="left" w:pos="352"/>
              </w:tabs>
              <w:spacing w:line="276" w:lineRule="auto"/>
              <w:ind w:left="68"/>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i/>
                <w:sz w:val="18"/>
                <w:szCs w:val="18"/>
                <w:u w:val="single"/>
                <w:shd w:val="clear" w:color="auto" w:fill="FFFFFF"/>
              </w:rPr>
              <w:t>Նախագծի համաձայնեցում</w:t>
            </w:r>
            <w:r w:rsidRPr="00C255F6">
              <w:rPr>
                <w:rFonts w:ascii="GHEA Grapalat" w:eastAsia="GHEA Grapalat" w:hAnsi="GHEA Grapalat" w:cs="GHEA Grapalat"/>
                <w:sz w:val="18"/>
                <w:szCs w:val="18"/>
                <w:shd w:val="clear" w:color="auto" w:fill="FFFFFF"/>
              </w:rPr>
              <w:t xml:space="preserve">  </w:t>
            </w:r>
          </w:p>
          <w:p w14:paraId="65E347DC" w14:textId="77777777" w:rsidR="00AF6CA8" w:rsidRPr="00C255F6" w:rsidRDefault="00AF6CA8" w:rsidP="00482460">
            <w:pPr>
              <w:numPr>
                <w:ilvl w:val="0"/>
                <w:numId w:val="28"/>
              </w:numPr>
              <w:tabs>
                <w:tab w:val="left" w:pos="352"/>
              </w:tabs>
              <w:spacing w:line="276" w:lineRule="auto"/>
              <w:ind w:left="68"/>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Համայնքի ղեկավարի և մարզպետարանի</w:t>
            </w:r>
          </w:p>
          <w:p w14:paraId="5B48A022" w14:textId="77777777" w:rsidR="00AF6CA8" w:rsidRPr="00C255F6" w:rsidRDefault="00AF6CA8" w:rsidP="00482460">
            <w:pPr>
              <w:numPr>
                <w:ilvl w:val="0"/>
                <w:numId w:val="28"/>
              </w:numPr>
              <w:tabs>
                <w:tab w:val="left" w:pos="352"/>
              </w:tabs>
              <w:spacing w:line="276" w:lineRule="auto"/>
              <w:ind w:left="68"/>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ՀՀ ԿԳՄՍ նախարարություն</w:t>
            </w:r>
          </w:p>
          <w:p w14:paraId="0C3410B2" w14:textId="77777777" w:rsidR="00AF6CA8" w:rsidRPr="00C255F6" w:rsidRDefault="00AF6CA8" w:rsidP="00482460">
            <w:pPr>
              <w:numPr>
                <w:ilvl w:val="0"/>
                <w:numId w:val="28"/>
              </w:numPr>
              <w:tabs>
                <w:tab w:val="left" w:pos="352"/>
              </w:tabs>
              <w:spacing w:before="100" w:line="276" w:lineRule="auto"/>
              <w:ind w:left="68"/>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ՀՀ քաղաքաշինության, տեխնիկական և հրդեհային անվտանգության տեսչական մարմնի,</w:t>
            </w:r>
          </w:p>
          <w:p w14:paraId="4471360F" w14:textId="77777777" w:rsidR="00AF6CA8" w:rsidRPr="00C255F6" w:rsidRDefault="00AF6CA8" w:rsidP="00482460">
            <w:pPr>
              <w:numPr>
                <w:ilvl w:val="0"/>
                <w:numId w:val="28"/>
              </w:numPr>
              <w:spacing w:before="100" w:line="276" w:lineRule="auto"/>
              <w:ind w:left="352" w:hanging="284"/>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ՀՀ առողջապահության և աշխատանքի տեսչական մարմնի,</w:t>
            </w:r>
          </w:p>
          <w:p w14:paraId="4633BC88" w14:textId="77777777" w:rsidR="00AF6CA8" w:rsidRPr="00C255F6" w:rsidRDefault="00AF6CA8" w:rsidP="00482460">
            <w:pPr>
              <w:numPr>
                <w:ilvl w:val="0"/>
                <w:numId w:val="28"/>
              </w:numPr>
              <w:spacing w:before="100" w:line="276" w:lineRule="auto"/>
              <w:ind w:left="352" w:hanging="284"/>
              <w:jc w:val="both"/>
              <w:rPr>
                <w:rFonts w:ascii="GHEA Grapalat" w:eastAsia="GHEA Grapalat" w:hAnsi="GHEA Grapalat" w:cs="GHEA Grapalat"/>
                <w:b/>
                <w:sz w:val="18"/>
                <w:szCs w:val="18"/>
                <w:u w:val="single"/>
                <w:shd w:val="clear" w:color="auto" w:fill="FFFFFF"/>
              </w:rPr>
            </w:pPr>
            <w:r w:rsidRPr="00C255F6">
              <w:rPr>
                <w:rFonts w:ascii="GHEA Grapalat" w:eastAsia="GHEA Grapalat" w:hAnsi="GHEA Grapalat" w:cs="GHEA Grapalat"/>
                <w:sz w:val="18"/>
                <w:szCs w:val="18"/>
                <w:shd w:val="clear" w:color="auto" w:fill="FFFFFF"/>
              </w:rPr>
              <w:t>ՀՀ Քաղաքաշինության կոմիտեի</w:t>
            </w:r>
          </w:p>
          <w:p w14:paraId="49D49A80" w14:textId="77777777" w:rsidR="00AF6CA8" w:rsidRPr="00C255F6" w:rsidRDefault="00AF6CA8" w:rsidP="00482460">
            <w:pPr>
              <w:numPr>
                <w:ilvl w:val="0"/>
                <w:numId w:val="28"/>
              </w:numPr>
              <w:spacing w:before="100" w:line="276" w:lineRule="auto"/>
              <w:ind w:left="352" w:hanging="284"/>
              <w:jc w:val="both"/>
              <w:rPr>
                <w:sz w:val="18"/>
                <w:szCs w:val="18"/>
              </w:rPr>
            </w:pPr>
            <w:r w:rsidRPr="00C255F6">
              <w:rPr>
                <w:rFonts w:ascii="GHEA Grapalat" w:eastAsia="GHEA Grapalat" w:hAnsi="GHEA Grapalat" w:cs="GHEA Grapalat"/>
                <w:sz w:val="18"/>
                <w:szCs w:val="18"/>
                <w:shd w:val="clear" w:color="auto" w:fill="FFFFFF"/>
              </w:rPr>
              <w:lastRenderedPageBreak/>
              <w:t>Ինժեներական ցանցերը շահագործող և այլ շահագրգիռ կազմակերպությունների հետ</w:t>
            </w:r>
          </w:p>
        </w:tc>
      </w:tr>
      <w:tr w:rsidR="00C255F6" w14:paraId="41776D11"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3D8E3E" w14:textId="5C23460D"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lastRenderedPageBreak/>
              <w:t>16</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869C18" w14:textId="77777777" w:rsidR="00AF6CA8" w:rsidRPr="00C255F6" w:rsidRDefault="00AF6CA8" w:rsidP="00B12520">
            <w:pPr>
              <w:spacing w:line="276" w:lineRule="auto"/>
              <w:jc w:val="both"/>
              <w:rPr>
                <w:sz w:val="18"/>
                <w:szCs w:val="18"/>
              </w:rPr>
            </w:pPr>
            <w:r w:rsidRPr="00C255F6">
              <w:rPr>
                <w:rFonts w:ascii="GHEA Grapalat" w:eastAsia="GHEA Grapalat" w:hAnsi="GHEA Grapalat" w:cs="GHEA Grapalat"/>
                <w:b/>
                <w:sz w:val="18"/>
                <w:szCs w:val="18"/>
                <w:shd w:val="clear" w:color="auto" w:fill="FFFFFF"/>
              </w:rPr>
              <w:t>ԾԱՌԱՅՈՒԹՅՈՒՆՆԵՐԻ  ՄԱՏՈՒՑՄԱՆ ԺԱՄԿԵՏ (ՏԵՎՈՂՈՒԹՅՈՒՆ)</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1F07B5" w14:textId="77777777" w:rsidR="00AF6CA8" w:rsidRPr="00C255F6" w:rsidRDefault="00AF6CA8" w:rsidP="00B12520">
            <w:pPr>
              <w:tabs>
                <w:tab w:val="left" w:pos="352"/>
              </w:tabs>
              <w:spacing w:line="276" w:lineRule="auto"/>
              <w:ind w:left="68"/>
              <w:jc w:val="both"/>
              <w:rPr>
                <w:sz w:val="18"/>
                <w:szCs w:val="18"/>
              </w:rPr>
            </w:pPr>
            <w:r w:rsidRPr="00C255F6">
              <w:rPr>
                <w:rFonts w:ascii="GHEA Grapalat" w:eastAsia="GHEA Grapalat" w:hAnsi="GHEA Grapalat" w:cs="GHEA Grapalat"/>
                <w:sz w:val="18"/>
                <w:szCs w:val="18"/>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w:t>
            </w:r>
            <w:r w:rsidRPr="00C255F6">
              <w:rPr>
                <w:rFonts w:ascii="GHEA Grapalat" w:eastAsia="GHEA Grapalat" w:hAnsi="GHEA Grapalat" w:cs="GHEA Grapalat"/>
                <w:b/>
                <w:sz w:val="18"/>
                <w:szCs w:val="18"/>
                <w:shd w:val="clear" w:color="auto" w:fill="FFFFFF"/>
              </w:rPr>
              <w:t xml:space="preserve">20 օր նախնական փուլ՝ </w:t>
            </w:r>
            <w:r w:rsidRPr="00C255F6">
              <w:rPr>
                <w:rFonts w:ascii="GHEA Grapalat" w:eastAsia="GHEA Grapalat" w:hAnsi="GHEA Grapalat" w:cs="GHEA Grapalat"/>
                <w:b/>
                <w:sz w:val="18"/>
                <w:szCs w:val="18"/>
              </w:rPr>
              <w:t>«Տեխնիկական վիճակի հետազննություն» (սեյսմիկ եզրակացության ձեռքբերում՝ գործիքային հետազննությամբ)</w:t>
            </w:r>
            <w:r w:rsidRPr="00C255F6">
              <w:rPr>
                <w:rFonts w:ascii="GHEA Grapalat" w:eastAsia="GHEA Grapalat" w:hAnsi="GHEA Grapalat" w:cs="GHEA Grapalat"/>
                <w:b/>
                <w:sz w:val="18"/>
                <w:szCs w:val="18"/>
                <w:shd w:val="clear" w:color="auto" w:fill="FFFFFF"/>
              </w:rPr>
              <w:t>, 60 օր</w:t>
            </w:r>
            <w:r w:rsidRPr="00C255F6">
              <w:rPr>
                <w:rFonts w:ascii="GHEA Grapalat" w:eastAsia="GHEA Grapalat" w:hAnsi="GHEA Grapalat" w:cs="GHEA Grapalat"/>
                <w:sz w:val="18"/>
                <w:szCs w:val="18"/>
                <w:shd w:val="clear" w:color="auto" w:fill="FFFFFF"/>
              </w:rPr>
              <w:t xml:space="preserve"> </w:t>
            </w:r>
            <w:r w:rsidRPr="00C255F6">
              <w:rPr>
                <w:rFonts w:ascii="GHEA Grapalat" w:eastAsia="GHEA Grapalat" w:hAnsi="GHEA Grapalat" w:cs="GHEA Grapalat"/>
                <w:b/>
                <w:sz w:val="18"/>
                <w:szCs w:val="18"/>
                <w:shd w:val="clear" w:color="auto" w:fill="FFFFFF"/>
              </w:rPr>
              <w:t>Փուլ 1-ի «Նախնական նախագծի» (նախագիծ) համար։</w:t>
            </w:r>
          </w:p>
        </w:tc>
      </w:tr>
      <w:tr w:rsidR="00C255F6" w14:paraId="608BA927"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9FF581" w14:textId="416EF25A"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t>17</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9A0CF0" w14:textId="77777777" w:rsidR="00AF6CA8" w:rsidRPr="00C255F6" w:rsidRDefault="00AF6CA8" w:rsidP="00B12520">
            <w:pPr>
              <w:spacing w:line="276" w:lineRule="auto"/>
              <w:ind w:firstLine="130"/>
              <w:jc w:val="both"/>
              <w:rPr>
                <w:rFonts w:ascii="GHEA Grapalat" w:eastAsia="GHEA Grapalat" w:hAnsi="GHEA Grapalat" w:cs="GHEA Grapalat"/>
                <w:b/>
                <w:sz w:val="18"/>
                <w:szCs w:val="18"/>
                <w:u w:val="single"/>
              </w:rPr>
            </w:pPr>
            <w:r w:rsidRPr="00C255F6">
              <w:rPr>
                <w:rFonts w:ascii="GHEA Grapalat" w:eastAsia="GHEA Grapalat" w:hAnsi="GHEA Grapalat" w:cs="GHEA Grapalat"/>
                <w:b/>
                <w:sz w:val="18"/>
                <w:szCs w:val="18"/>
                <w:u w:val="single"/>
              </w:rPr>
              <w:t>ՆԱԽԱԳԾԻ ԼՐԱՄՇԱԿՈՒՄ</w:t>
            </w:r>
          </w:p>
          <w:p w14:paraId="5CEF1A11" w14:textId="77777777" w:rsidR="00AF6CA8" w:rsidRPr="00C255F6" w:rsidRDefault="00AF6CA8" w:rsidP="00B12520">
            <w:pPr>
              <w:ind w:firstLine="130"/>
              <w:jc w:val="both"/>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C7F7EF" w14:textId="77777777" w:rsidR="00AF6CA8" w:rsidRPr="00C255F6" w:rsidRDefault="00AF6CA8" w:rsidP="00B12520">
            <w:pPr>
              <w:ind w:left="358"/>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ՆՆՓ-ն Պատվիրատուի նախաձեռնությամբ կներկայացվի պարզ և համալիր քաղաքաշինական փորձաքննության:</w:t>
            </w:r>
          </w:p>
          <w:p w14:paraId="217F6C09" w14:textId="77777777" w:rsidR="00AF6CA8" w:rsidRPr="00C255F6" w:rsidRDefault="00AF6CA8" w:rsidP="00B12520">
            <w:pPr>
              <w:ind w:left="358"/>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Ըստ անհրաժեշտության, եթե </w:t>
            </w:r>
          </w:p>
          <w:p w14:paraId="30605170" w14:textId="77777777" w:rsidR="00AF6CA8" w:rsidRPr="00C255F6" w:rsidRDefault="00AF6CA8" w:rsidP="00482460">
            <w:pPr>
              <w:numPr>
                <w:ilvl w:val="0"/>
                <w:numId w:val="29"/>
              </w:numPr>
              <w:ind w:left="358"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պատվիրատուի նախաձեռնությամբ իրականացվող քաղաքաշինական </w:t>
            </w:r>
            <w:r w:rsidRPr="00C255F6">
              <w:rPr>
                <w:rFonts w:ascii="GHEA Grapalat" w:eastAsia="GHEA Grapalat" w:hAnsi="GHEA Grapalat" w:cs="GHEA Grapalat"/>
                <w:b/>
                <w:i/>
                <w:sz w:val="18"/>
                <w:szCs w:val="18"/>
              </w:rPr>
              <w:t>պարզ փորձաքննության արդյունքներով տրվել է եզրակացություն, հետևյալ ձևակերպմամբ «Նախագիծը վերադարձվում է լրամշակման»</w:t>
            </w:r>
            <w:r w:rsidRPr="00C255F6">
              <w:rPr>
                <w:rFonts w:ascii="GHEA Grapalat" w:eastAsia="GHEA Grapalat" w:hAnsi="GHEA Grapalat" w:cs="GHEA Grapalat"/>
                <w:b/>
                <w:sz w:val="18"/>
                <w:szCs w:val="18"/>
              </w:rPr>
              <w:t>,</w:t>
            </w:r>
            <w:r w:rsidRPr="00C255F6">
              <w:rPr>
                <w:rFonts w:ascii="GHEA Grapalat" w:eastAsia="GHEA Grapalat" w:hAnsi="GHEA Grapalat" w:cs="GHEA Grapalat"/>
                <w:sz w:val="18"/>
                <w:szCs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7A210A0E" w14:textId="77777777" w:rsidR="00AF6CA8" w:rsidRPr="00C255F6" w:rsidRDefault="00AF6CA8" w:rsidP="00482460">
            <w:pPr>
              <w:numPr>
                <w:ilvl w:val="0"/>
                <w:numId w:val="29"/>
              </w:numPr>
              <w:ind w:left="358" w:hanging="360"/>
              <w:jc w:val="both"/>
              <w:rPr>
                <w:sz w:val="18"/>
                <w:szCs w:val="18"/>
              </w:rPr>
            </w:pPr>
            <w:r w:rsidRPr="00C255F6">
              <w:rPr>
                <w:rFonts w:ascii="GHEA Grapalat" w:eastAsia="GHEA Grapalat" w:hAnsi="GHEA Grapalat" w:cs="GHEA Grapalat"/>
                <w:sz w:val="18"/>
                <w:szCs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C255F6" w14:paraId="55DF1000"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E536ED" w14:textId="31AD0B6B"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t>18</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79024E" w14:textId="77777777" w:rsidR="00AF6CA8" w:rsidRPr="00C255F6" w:rsidRDefault="00AF6CA8" w:rsidP="00B12520">
            <w:pPr>
              <w:spacing w:line="276" w:lineRule="auto"/>
              <w:jc w:val="both"/>
              <w:rPr>
                <w:rFonts w:ascii="GHEA Grapalat" w:eastAsia="GHEA Grapalat" w:hAnsi="GHEA Grapalat" w:cs="GHEA Grapalat"/>
                <w:b/>
                <w:sz w:val="18"/>
                <w:szCs w:val="18"/>
              </w:rPr>
            </w:pPr>
            <w:r w:rsidRPr="00C255F6">
              <w:rPr>
                <w:rFonts w:ascii="GHEA Grapalat" w:eastAsia="GHEA Grapalat" w:hAnsi="GHEA Grapalat" w:cs="GHEA Grapalat"/>
                <w:b/>
                <w:sz w:val="18"/>
                <w:szCs w:val="18"/>
              </w:rPr>
              <w:t>ՄԱՏՈՒՑՄԱՆ  ԾԱՌԱՅՈՒԹՅՈՒՆՆԵՐԻ ՖԻՆԱՆՍԱԿԱՆ ԱՊԱՀՈՎՈՒՄ</w:t>
            </w:r>
          </w:p>
          <w:p w14:paraId="095A4CDF" w14:textId="77777777" w:rsidR="00AF6CA8" w:rsidRPr="00C255F6" w:rsidRDefault="00AF6CA8" w:rsidP="00B12520">
            <w:pPr>
              <w:jc w:val="both"/>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43B504" w14:textId="453E8F36" w:rsidR="00AF6CA8" w:rsidRPr="00C255F6" w:rsidRDefault="00AF6CA8" w:rsidP="00C255F6">
            <w:pPr>
              <w:spacing w:before="100" w:after="100"/>
              <w:ind w:left="331"/>
              <w:rPr>
                <w:rFonts w:ascii="GHEA Grapalat" w:eastAsia="GHEA Grapalat" w:hAnsi="GHEA Grapalat" w:cs="GHEA Grapalat"/>
                <w:b/>
                <w:sz w:val="18"/>
                <w:szCs w:val="18"/>
              </w:rPr>
            </w:pPr>
            <w:r w:rsidRPr="00C255F6">
              <w:rPr>
                <w:rFonts w:ascii="GHEA Grapalat" w:eastAsia="GHEA Grapalat" w:hAnsi="GHEA Grapalat" w:cs="GHEA Grapalat"/>
                <w:b/>
                <w:sz w:val="18"/>
                <w:szCs w:val="18"/>
              </w:rPr>
              <w:t>Փուլ</w:t>
            </w:r>
            <w:r w:rsidR="00C255F6" w:rsidRPr="00C255F6">
              <w:rPr>
                <w:rFonts w:ascii="GHEA Grapalat" w:eastAsia="GHEA Grapalat" w:hAnsi="GHEA Grapalat" w:cs="GHEA Grapalat"/>
                <w:b/>
                <w:sz w:val="18"/>
                <w:szCs w:val="18"/>
              </w:rPr>
              <w:t xml:space="preserve"> 1</w:t>
            </w:r>
            <w:r w:rsidRPr="00C255F6">
              <w:rPr>
                <w:rFonts w:ascii="GHEA Grapalat" w:eastAsia="GHEA Grapalat" w:hAnsi="GHEA Grapalat" w:cs="GHEA Grapalat"/>
                <w:b/>
                <w:sz w:val="18"/>
                <w:szCs w:val="18"/>
              </w:rPr>
              <w:t>-ում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08844887" w14:textId="77777777" w:rsidR="00AF6CA8" w:rsidRPr="00C255F6" w:rsidRDefault="00AF6CA8" w:rsidP="00C255F6">
            <w:pPr>
              <w:spacing w:before="100" w:after="100"/>
              <w:ind w:left="331"/>
              <w:rPr>
                <w:sz w:val="18"/>
                <w:szCs w:val="18"/>
              </w:rPr>
            </w:pPr>
            <w:r w:rsidRPr="00C255F6">
              <w:rPr>
                <w:rFonts w:ascii="GHEA Grapalat" w:eastAsia="GHEA Grapalat" w:hAnsi="GHEA Grapalat" w:cs="GHEA Grapalat"/>
                <w:sz w:val="18"/>
                <w:szCs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6975A93D" w14:textId="77777777" w:rsidR="00AF6CA8" w:rsidRDefault="00AF6CA8" w:rsidP="00AF6CA8">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4A0" w:firstRow="1" w:lastRow="0" w:firstColumn="1" w:lastColumn="0" w:noHBand="0" w:noVBand="1"/>
      </w:tblPr>
      <w:tblGrid>
        <w:gridCol w:w="1113"/>
        <w:gridCol w:w="1722"/>
        <w:gridCol w:w="5357"/>
        <w:gridCol w:w="931"/>
        <w:gridCol w:w="1142"/>
      </w:tblGrid>
      <w:tr w:rsidR="00AF6CA8" w14:paraId="2BF3FDCC" w14:textId="77777777" w:rsidTr="00B12520">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EA6FCF" w14:textId="77777777" w:rsidR="00AF6CA8" w:rsidRDefault="00AF6CA8" w:rsidP="00B12520">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D0528E" w14:textId="77777777" w:rsidR="00AF6CA8" w:rsidRDefault="00AF6CA8" w:rsidP="00B12520">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FC032D" w14:textId="77777777" w:rsidR="00AF6CA8" w:rsidRDefault="00AF6CA8" w:rsidP="00B12520">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12BD46" w14:textId="77777777" w:rsidR="00AF6CA8" w:rsidRDefault="00AF6CA8" w:rsidP="00B12520">
            <w:pPr>
              <w:jc w:val="center"/>
            </w:pPr>
            <w:r>
              <w:rPr>
                <w:rFonts w:ascii="GHEA Grapalat" w:eastAsia="GHEA Grapalat" w:hAnsi="GHEA Grapalat" w:cs="GHEA Grapalat"/>
                <w:sz w:val="18"/>
              </w:rPr>
              <w:t>Քանակ</w:t>
            </w:r>
          </w:p>
        </w:tc>
      </w:tr>
      <w:tr w:rsidR="00AF6CA8" w14:paraId="790B59F5" w14:textId="77777777" w:rsidTr="00B12520">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5C4D01" w14:textId="77777777" w:rsidR="00AF6CA8" w:rsidRDefault="00AF6CA8" w:rsidP="00B12520">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030DA8" w14:textId="77777777" w:rsidR="00AF6CA8" w:rsidRDefault="00AF6CA8" w:rsidP="00B12520">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2FCE41" w14:textId="77777777" w:rsidR="00AF6CA8" w:rsidRDefault="00AF6CA8" w:rsidP="00B12520">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0886DA" w14:textId="77777777" w:rsidR="00AF6CA8" w:rsidRDefault="00AF6CA8" w:rsidP="00B12520">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2A40F9" w14:textId="77777777" w:rsidR="00AF6CA8" w:rsidRDefault="00AF6CA8" w:rsidP="00B12520">
            <w:pPr>
              <w:jc w:val="center"/>
            </w:pPr>
            <w:r>
              <w:rPr>
                <w:rFonts w:ascii="GHEA Grapalat" w:eastAsia="GHEA Grapalat" w:hAnsi="GHEA Grapalat" w:cs="GHEA Grapalat"/>
                <w:sz w:val="18"/>
              </w:rPr>
              <w:t>Ռուսերեն</w:t>
            </w:r>
          </w:p>
        </w:tc>
      </w:tr>
      <w:tr w:rsidR="00AF6CA8" w14:paraId="229D622B" w14:textId="77777777" w:rsidTr="00B12520">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871379" w14:textId="77777777" w:rsidR="00AF6CA8" w:rsidRDefault="00AF6CA8" w:rsidP="00B12520">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02F262" w14:textId="77777777" w:rsidR="00AF6CA8" w:rsidRDefault="00AF6CA8" w:rsidP="00B12520">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1962E1" w14:textId="77777777" w:rsidR="00AF6CA8" w:rsidRDefault="00AF6CA8" w:rsidP="00B12520">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74F3444D" w14:textId="77777777" w:rsidR="00AF6CA8" w:rsidRDefault="00AF6CA8" w:rsidP="00B12520">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9033D6" w14:textId="77777777" w:rsidR="00AF6CA8" w:rsidRDefault="00AF6CA8" w:rsidP="00B12520">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2167F1" w14:textId="77777777" w:rsidR="00AF6CA8" w:rsidRDefault="00AF6CA8" w:rsidP="00B12520">
            <w:pPr>
              <w:jc w:val="center"/>
            </w:pPr>
            <w:r>
              <w:rPr>
                <w:rFonts w:ascii="GHEA Grapalat" w:eastAsia="GHEA Grapalat" w:hAnsi="GHEA Grapalat" w:cs="GHEA Grapalat"/>
                <w:sz w:val="18"/>
              </w:rPr>
              <w:t>2</w:t>
            </w:r>
          </w:p>
        </w:tc>
      </w:tr>
      <w:tr w:rsidR="00AF6CA8" w14:paraId="07CB1C00" w14:textId="77777777" w:rsidTr="00B12520">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CBC864" w14:textId="77777777" w:rsidR="00AF6CA8" w:rsidRDefault="00AF6CA8" w:rsidP="00B12520">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D363B8" w14:textId="77777777" w:rsidR="00AF6CA8" w:rsidRDefault="00AF6CA8" w:rsidP="00B12520">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A556F2" w14:textId="77777777" w:rsidR="00AF6CA8" w:rsidRDefault="00AF6CA8" w:rsidP="00B12520">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0005583C" w14:textId="77777777" w:rsidR="00AF6CA8" w:rsidRDefault="00AF6CA8" w:rsidP="00B12520">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6816B2DC" w14:textId="4FA4DC7E" w:rsidR="00AF6CA8" w:rsidRDefault="00AF6CA8" w:rsidP="004A5B2B">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w:t>
            </w:r>
            <w:bookmarkStart w:id="8" w:name="_GoBack"/>
            <w:bookmarkEnd w:id="8"/>
            <w:r>
              <w:rPr>
                <w:rFonts w:ascii="GHEA Grapalat" w:eastAsia="GHEA Grapalat" w:hAnsi="GHEA Grapalat" w:cs="GHEA Grapalat"/>
                <w:sz w:val="18"/>
              </w:rPr>
              <w:t xml:space="preserve">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w:t>
            </w:r>
            <w:r>
              <w:rPr>
                <w:rFonts w:ascii="GHEA Grapalat" w:eastAsia="GHEA Grapalat" w:hAnsi="GHEA Grapalat" w:cs="GHEA Grapalat"/>
                <w:sz w:val="18"/>
              </w:rPr>
              <w:lastRenderedPageBreak/>
              <w:t>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D8A38D" w14:textId="77777777" w:rsidR="00AF6CA8" w:rsidRDefault="00AF6CA8" w:rsidP="00B12520">
            <w:pPr>
              <w:jc w:val="center"/>
            </w:pPr>
            <w:r>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0722B4" w14:textId="77777777" w:rsidR="00AF6CA8" w:rsidRDefault="00AF6CA8" w:rsidP="00B12520">
            <w:pPr>
              <w:jc w:val="center"/>
            </w:pPr>
            <w:r>
              <w:rPr>
                <w:rFonts w:ascii="GHEA Grapalat" w:eastAsia="GHEA Grapalat" w:hAnsi="GHEA Grapalat" w:cs="GHEA Grapalat"/>
                <w:sz w:val="18"/>
              </w:rPr>
              <w:t>6</w:t>
            </w:r>
          </w:p>
        </w:tc>
      </w:tr>
      <w:tr w:rsidR="00AF6CA8" w14:paraId="50FABC02" w14:textId="77777777" w:rsidTr="00B12520">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FDDFDA" w14:textId="77777777" w:rsidR="00AF6CA8" w:rsidRDefault="00AF6CA8" w:rsidP="00B12520">
            <w:r>
              <w:rPr>
                <w:rFonts w:ascii="GHEA Grapalat" w:eastAsia="GHEA Grapalat" w:hAnsi="GHEA Grapalat" w:cs="GHEA Grapalat"/>
                <w:sz w:val="18"/>
              </w:rPr>
              <w:lastRenderedPageBreak/>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17C58" w14:textId="77777777" w:rsidR="00AF6CA8" w:rsidRDefault="00AF6CA8" w:rsidP="00B12520">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8C271E" w14:textId="77777777" w:rsidR="00AF6CA8" w:rsidRDefault="00AF6CA8" w:rsidP="00B12520">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14C57A00" w14:textId="77777777" w:rsidR="00AF6CA8" w:rsidRDefault="00AF6CA8" w:rsidP="00B12520">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E60C24" w14:textId="77777777" w:rsidR="00AF6CA8" w:rsidRDefault="00AF6CA8" w:rsidP="00B12520">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6CBF7B" w14:textId="77777777" w:rsidR="00AF6CA8" w:rsidRDefault="00AF6CA8" w:rsidP="00B12520">
            <w:pPr>
              <w:jc w:val="center"/>
            </w:pPr>
            <w:r>
              <w:rPr>
                <w:rFonts w:ascii="GHEA Grapalat" w:eastAsia="GHEA Grapalat" w:hAnsi="GHEA Grapalat" w:cs="GHEA Grapalat"/>
                <w:sz w:val="18"/>
              </w:rPr>
              <w:t>1</w:t>
            </w:r>
          </w:p>
        </w:tc>
      </w:tr>
      <w:tr w:rsidR="00AF6CA8" w14:paraId="72E4DC24" w14:textId="77777777" w:rsidTr="00B12520">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0B68FA" w14:textId="77777777" w:rsidR="00AF6CA8" w:rsidRDefault="00AF6CA8" w:rsidP="00B12520">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C706E6" w14:textId="77777777" w:rsidR="00AF6CA8" w:rsidRDefault="00AF6CA8" w:rsidP="00B12520">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2C609BB8" w14:textId="77777777" w:rsidR="00AF6CA8" w:rsidRDefault="00AF6CA8" w:rsidP="00B12520">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42A67B" w14:textId="77777777" w:rsidR="00AF6CA8" w:rsidRDefault="00AF6CA8" w:rsidP="00B12520">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44F97ED8" w14:textId="77777777" w:rsidR="00AF6CA8" w:rsidRDefault="00AF6CA8" w:rsidP="00B12520">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840D38" w14:textId="77777777" w:rsidR="00AF6CA8" w:rsidRDefault="00AF6CA8" w:rsidP="00B12520">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FBF4A3" w14:textId="77777777" w:rsidR="00AF6CA8" w:rsidRDefault="00AF6CA8" w:rsidP="00B12520">
            <w:pPr>
              <w:jc w:val="center"/>
            </w:pPr>
            <w:r>
              <w:rPr>
                <w:rFonts w:ascii="GHEA Grapalat" w:eastAsia="GHEA Grapalat" w:hAnsi="GHEA Grapalat" w:cs="GHEA Grapalat"/>
                <w:sz w:val="18"/>
              </w:rPr>
              <w:t>2</w:t>
            </w:r>
          </w:p>
        </w:tc>
      </w:tr>
      <w:tr w:rsidR="00AF6CA8" w14:paraId="318FAAA4" w14:textId="77777777" w:rsidTr="00B12520">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DE437E" w14:textId="77777777" w:rsidR="00AF6CA8" w:rsidRDefault="00AF6CA8" w:rsidP="00B12520">
            <w:r>
              <w:rPr>
                <w:rFonts w:ascii="GHEA Grapalat" w:eastAsia="GHEA Grapalat" w:hAnsi="GHEA Grapalat" w:cs="GHEA Grapalat"/>
                <w:sz w:val="18"/>
              </w:rPr>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D020B2" w14:textId="77777777" w:rsidR="00AF6CA8" w:rsidRDefault="00AF6CA8" w:rsidP="00B12520">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834A65" w14:textId="77777777" w:rsidR="00AF6CA8" w:rsidRDefault="00AF6CA8" w:rsidP="00B12520">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07C9D6BE" w14:textId="77777777" w:rsidR="00AF6CA8" w:rsidRDefault="00AF6CA8" w:rsidP="00482460">
            <w:pPr>
              <w:numPr>
                <w:ilvl w:val="0"/>
                <w:numId w:val="30"/>
              </w:numPr>
              <w:ind w:left="720" w:hanging="360"/>
              <w:rPr>
                <w:rFonts w:ascii="Calibri" w:eastAsia="Calibri" w:hAnsi="Calibri" w:cs="Calibri"/>
              </w:rPr>
            </w:pPr>
            <w:r>
              <w:rPr>
                <w:rFonts w:ascii="GHEA Grapalat" w:eastAsia="GHEA Grapalat" w:hAnsi="GHEA Grapalat" w:cs="GHEA Grapalat"/>
                <w:sz w:val="18"/>
              </w:rPr>
              <w:t>Ըստ գործող նորմերի</w:t>
            </w:r>
          </w:p>
          <w:p w14:paraId="653FE687" w14:textId="77777777" w:rsidR="00AF6CA8" w:rsidRPr="00AF6CA8" w:rsidRDefault="00AF6CA8" w:rsidP="00B12520">
            <w:pPr>
              <w:rPr>
                <w:rFonts w:ascii="GHEA Grapalat" w:eastAsia="GHEA Grapalat" w:hAnsi="GHEA Grapalat" w:cs="GHEA Grapalat"/>
                <w:sz w:val="18"/>
              </w:rPr>
            </w:pPr>
            <w:r w:rsidRPr="00AF6CA8">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5F7BA906" w14:textId="77777777" w:rsidR="00AF6CA8" w:rsidRDefault="00AF6CA8" w:rsidP="00B12520">
            <w:r w:rsidRPr="00AF6CA8">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103F2C" w14:textId="77777777" w:rsidR="00AF6CA8" w:rsidRDefault="00AF6CA8" w:rsidP="00B12520">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54355A" w14:textId="77777777" w:rsidR="00AF6CA8" w:rsidRDefault="00AF6CA8" w:rsidP="00B12520">
            <w:pPr>
              <w:jc w:val="center"/>
            </w:pPr>
            <w:r>
              <w:rPr>
                <w:rFonts w:ascii="GHEA Grapalat" w:eastAsia="GHEA Grapalat" w:hAnsi="GHEA Grapalat" w:cs="GHEA Grapalat"/>
                <w:sz w:val="18"/>
              </w:rPr>
              <w:t>1</w:t>
            </w:r>
          </w:p>
        </w:tc>
      </w:tr>
    </w:tbl>
    <w:p w14:paraId="6F923376" w14:textId="77777777" w:rsidR="00AF6CA8" w:rsidRDefault="00AF6CA8" w:rsidP="00AF6CA8">
      <w:pPr>
        <w:spacing w:after="200" w:line="276" w:lineRule="auto"/>
        <w:rPr>
          <w:rFonts w:ascii="GHEA Grapalat" w:eastAsia="GHEA Grapalat" w:hAnsi="GHEA Grapalat" w:cs="GHEA Grapalat"/>
          <w:sz w:val="18"/>
        </w:rPr>
      </w:pPr>
      <w:r>
        <w:rPr>
          <w:rFonts w:ascii="GHEA Grapalat" w:eastAsia="GHEA Grapalat" w:hAnsi="GHEA Grapalat" w:cs="GHEA Grapalat"/>
          <w:sz w:val="18"/>
        </w:rPr>
        <w:t>*Գիրք-2-ում հայերեն և ռուսերեն տարբերակները կարող են համատեղվել</w:t>
      </w:r>
    </w:p>
    <w:p w14:paraId="56CD268F" w14:textId="77777777" w:rsidR="00AF6CA8" w:rsidRDefault="00AF6CA8" w:rsidP="00482460">
      <w:pPr>
        <w:numPr>
          <w:ilvl w:val="0"/>
          <w:numId w:val="31"/>
        </w:numPr>
        <w:tabs>
          <w:tab w:val="left" w:pos="270"/>
        </w:tabs>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174D1CFC" w14:textId="77777777" w:rsidR="00AF6CA8" w:rsidRDefault="00AF6CA8" w:rsidP="00AF6CA8">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045DABA5" w14:textId="77777777" w:rsidR="00AF6CA8" w:rsidRDefault="00AF6CA8" w:rsidP="00AF6CA8">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3BF9B69F" w14:textId="77777777" w:rsidR="00AF6CA8" w:rsidRDefault="00AF6CA8" w:rsidP="00482460">
      <w:pPr>
        <w:numPr>
          <w:ilvl w:val="0"/>
          <w:numId w:val="32"/>
        </w:numPr>
        <w:tabs>
          <w:tab w:val="left" w:pos="27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և նախահաշվում՝ նշելով տվյալ ապրանքը նյութերի, պատրաստվածքների շահագործման առավելագույն ժամկետ՝ WORD տարբերակով</w:t>
      </w:r>
    </w:p>
    <w:p w14:paraId="75DFC155" w14:textId="77777777" w:rsidR="00AF6CA8" w:rsidRDefault="00AF6CA8" w:rsidP="00482460">
      <w:pPr>
        <w:numPr>
          <w:ilvl w:val="0"/>
          <w:numId w:val="32"/>
        </w:numPr>
        <w:tabs>
          <w:tab w:val="left" w:pos="27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2408D656" w14:textId="77777777" w:rsidR="00AF6CA8" w:rsidRDefault="00AF6CA8" w:rsidP="00482460">
      <w:pPr>
        <w:numPr>
          <w:ilvl w:val="0"/>
          <w:numId w:val="32"/>
        </w:numPr>
        <w:tabs>
          <w:tab w:val="left" w:pos="27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4B5E9008" w14:textId="2F1584DE" w:rsidR="00AF6CA8" w:rsidRDefault="00AF6CA8" w:rsidP="00AF6CA8">
      <w:pPr>
        <w:tabs>
          <w:tab w:val="left" w:pos="270"/>
        </w:tabs>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բնութագրող հիմնական տեխնիկական ցուցանիշները,      </w:t>
      </w:r>
    </w:p>
    <w:p w14:paraId="05C857CE" w14:textId="77777777" w:rsidR="00AF6CA8" w:rsidRDefault="00AF6CA8" w:rsidP="00AF6CA8">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71DD2597" w14:textId="77777777" w:rsidR="00AF6CA8" w:rsidRDefault="00AF6CA8" w:rsidP="00AF6CA8">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4BF8150E" w14:textId="77777777" w:rsidR="00AF6CA8" w:rsidRDefault="00AF6CA8" w:rsidP="00AF6CA8">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074C9607" w14:textId="77777777" w:rsidR="00AF6CA8" w:rsidRDefault="00AF6CA8" w:rsidP="00AF6CA8">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20243927" w14:textId="77777777" w:rsidR="00AF6CA8" w:rsidRDefault="00AF6CA8" w:rsidP="00AF6CA8">
      <w:pPr>
        <w:spacing w:line="276" w:lineRule="auto"/>
        <w:jc w:val="both"/>
        <w:rPr>
          <w:rFonts w:ascii="GHEA Grapalat" w:eastAsia="GHEA Grapalat" w:hAnsi="GHEA Grapalat" w:cs="GHEA Grapalat"/>
          <w:sz w:val="18"/>
          <w:shd w:val="clear" w:color="auto" w:fill="FFFFFF"/>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2E2EBB2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A85C58" w:rsidRPr="006E0A77">
        <w:rPr>
          <w:rFonts w:ascii="GHEA Grapalat" w:hAnsi="GHEA Grapalat"/>
          <w:sz w:val="20"/>
          <w:szCs w:val="20"/>
          <w:lang w:val="hy-AM"/>
        </w:rPr>
        <w:t xml:space="preserve">N </w:t>
      </w:r>
      <w:r w:rsidRPr="006E0A77">
        <w:rPr>
          <w:rFonts w:ascii="GHEA Grapalat" w:hAnsi="GHEA Grapalat"/>
          <w:sz w:val="20"/>
          <w:szCs w:val="20"/>
          <w:lang w:val="hy-AM"/>
        </w:rPr>
        <w:t>3</w:t>
      </w:r>
    </w:p>
    <w:p w14:paraId="168B0964" w14:textId="672524AA"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6EF3F374" w14:textId="3D2817D5"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6C7AA8">
        <w:rPr>
          <w:rFonts w:ascii="GHEA Grapalat" w:hAnsi="GHEA Grapalat"/>
          <w:sz w:val="20"/>
          <w:szCs w:val="20"/>
          <w:lang w:val="hy-AM"/>
        </w:rPr>
        <w:t>ՀՀՔԿ-ԲՄԽԾՁԲ-25/6</w:t>
      </w:r>
      <w:r w:rsidRPr="006E0A77">
        <w:rPr>
          <w:rFonts w:ascii="GHEA Grapalat" w:hAnsi="GHEA Grapalat"/>
          <w:sz w:val="20"/>
          <w:szCs w:val="20"/>
        </w:rPr>
        <w:t xml:space="preserve"> գնման </w:t>
      </w:r>
      <w:r w:rsidRPr="006E0A77">
        <w:rPr>
          <w:rFonts w:ascii="GHEA Grapalat" w:hAnsi="GHEA Grapalat"/>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6E0A7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53C12">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6E0A77" w:rsidRDefault="007678FA" w:rsidP="007678FA">
      <w:pPr>
        <w:pStyle w:val="BodyTextIndent"/>
        <w:spacing w:line="240" w:lineRule="auto"/>
        <w:ind w:firstLine="540"/>
        <w:rPr>
          <w:iCs/>
          <w:lang w:val="es-ES"/>
        </w:rPr>
      </w:pPr>
      <w:r w:rsidRPr="006E0A77">
        <w:rPr>
          <w:rFonts w:ascii="GHEA Grapalat" w:hAnsi="GHEA Grapalat"/>
          <w:color w:val="000000"/>
          <w:sz w:val="21"/>
          <w:szCs w:val="21"/>
          <w:lang w:val="es-ES" w:eastAsia="ru-RU"/>
        </w:rPr>
        <w:t>«      » «              »</w:t>
      </w:r>
      <w:r w:rsidRPr="006E0A77">
        <w:rPr>
          <w:iCs/>
          <w:lang w:val="es-ES"/>
        </w:rPr>
        <w:t xml:space="preserve">  </w:t>
      </w:r>
      <w:r w:rsidRPr="006E0A77">
        <w:rPr>
          <w:rFonts w:ascii="GHEA Grapalat" w:hAnsi="GHEA Grapalat"/>
          <w:color w:val="000000"/>
          <w:sz w:val="21"/>
          <w:szCs w:val="21"/>
          <w:lang w:val="es-ES" w:eastAsia="ru-RU"/>
        </w:rPr>
        <w:t xml:space="preserve">20    </w:t>
      </w:r>
      <w:r w:rsidRPr="006E0A77">
        <w:rPr>
          <w:rFonts w:ascii="GHEA Grapalat" w:hAnsi="GHEA Grapalat"/>
          <w:color w:val="000000"/>
          <w:sz w:val="21"/>
          <w:szCs w:val="21"/>
          <w:lang w:eastAsia="ru-RU"/>
        </w:rPr>
        <w:t>թ</w:t>
      </w:r>
      <w:r w:rsidRPr="006E0A77">
        <w:rPr>
          <w:rFonts w:ascii="GHEA Grapalat" w:hAnsi="GHEA Grapalat"/>
          <w:color w:val="000000"/>
          <w:sz w:val="21"/>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7678FA">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43761FDC" w14:textId="77777777" w:rsidR="00CD7B98" w:rsidRDefault="00CD7B98" w:rsidP="00C62268">
      <w:pPr>
        <w:jc w:val="right"/>
        <w:rPr>
          <w:rFonts w:ascii="GHEA Grapalat" w:hAnsi="GHEA Grapalat"/>
          <w:sz w:val="20"/>
          <w:szCs w:val="20"/>
          <w:lang w:val="hy-AM"/>
        </w:rPr>
      </w:pPr>
    </w:p>
    <w:p w14:paraId="145F7B0F" w14:textId="77777777" w:rsidR="00CD7B98" w:rsidRDefault="00CD7B98" w:rsidP="00C62268">
      <w:pPr>
        <w:jc w:val="right"/>
        <w:rPr>
          <w:rFonts w:ascii="GHEA Grapalat" w:hAnsi="GHEA Grapalat"/>
          <w:sz w:val="20"/>
          <w:szCs w:val="20"/>
          <w:lang w:val="hy-AM"/>
        </w:rPr>
      </w:pPr>
    </w:p>
    <w:p w14:paraId="37DD38B1" w14:textId="25B10D7F"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1C1495" w:rsidRPr="006E0A77">
        <w:rPr>
          <w:rFonts w:ascii="GHEA Grapalat" w:hAnsi="GHEA Grapalat"/>
          <w:sz w:val="20"/>
          <w:szCs w:val="20"/>
          <w:lang w:val="hy-AM"/>
        </w:rPr>
        <w:t xml:space="preserve">N </w:t>
      </w:r>
      <w:r w:rsidRPr="006E0A77">
        <w:rPr>
          <w:rFonts w:ascii="GHEA Grapalat" w:hAnsi="GHEA Grapalat"/>
          <w:sz w:val="20"/>
          <w:szCs w:val="20"/>
          <w:lang w:val="hy-AM"/>
        </w:rPr>
        <w:t>3.1</w:t>
      </w:r>
    </w:p>
    <w:p w14:paraId="4A9E4FF9" w14:textId="03F02B89"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366EE863" w14:textId="6342F616"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6C7AA8">
        <w:rPr>
          <w:rFonts w:ascii="GHEA Grapalat" w:hAnsi="GHEA Grapalat"/>
          <w:sz w:val="20"/>
          <w:szCs w:val="20"/>
          <w:lang w:val="hy-AM"/>
        </w:rPr>
        <w:t>ՀՀՔԿ-ԲՄԽԾՁԲ-25/6</w:t>
      </w:r>
      <w:r w:rsidRPr="006E0A77">
        <w:rPr>
          <w:rFonts w:ascii="GHEA Grapalat" w:hAnsi="GHEA Grapalat"/>
          <w:sz w:val="20"/>
          <w:szCs w:val="20"/>
        </w:rPr>
        <w:t xml:space="preserve"> գնման </w:t>
      </w:r>
      <w:r w:rsidRPr="006E0A77">
        <w:rPr>
          <w:rFonts w:ascii="GHEA Grapalat" w:hAnsi="GHEA Grapalat"/>
          <w:sz w:val="20"/>
          <w:szCs w:val="20"/>
          <w:lang w:val="hy-AM"/>
        </w:rPr>
        <w:t>պայմանագրի</w:t>
      </w:r>
    </w:p>
    <w:p w14:paraId="4F674C6B" w14:textId="77777777" w:rsidR="007678FA" w:rsidRPr="006E0A7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7678FA">
      <w:pPr>
        <w:rPr>
          <w:rFonts w:ascii="GHEA Grapalat" w:hAnsi="GHEA Grapalat"/>
          <w:lang w:val="ru-RU"/>
        </w:rPr>
      </w:pPr>
    </w:p>
    <w:p w14:paraId="0FBBE306" w14:textId="77777777" w:rsidR="007678FA" w:rsidRPr="006E0A77" w:rsidRDefault="007678FA" w:rsidP="007678FA">
      <w:pPr>
        <w:rPr>
          <w:rFonts w:ascii="GHEA Grapalat" w:hAnsi="GHEA Grapalat"/>
          <w:lang w:val="ru-RU"/>
        </w:rPr>
      </w:pPr>
    </w:p>
    <w:p w14:paraId="36010724" w14:textId="77777777" w:rsidR="007678FA" w:rsidRPr="006E0A77" w:rsidRDefault="007678FA" w:rsidP="007678FA">
      <w:pPr>
        <w:rPr>
          <w:rFonts w:ascii="GHEA Grapalat" w:hAnsi="GHEA Grapalat"/>
          <w:lang w:val="ru-RU"/>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09BD1" w14:textId="77777777" w:rsidR="00B85238" w:rsidRDefault="00B85238">
      <w:r>
        <w:separator/>
      </w:r>
    </w:p>
  </w:endnote>
  <w:endnote w:type="continuationSeparator" w:id="0">
    <w:p w14:paraId="68159CA0" w14:textId="77777777" w:rsidR="00B85238" w:rsidRDefault="00B85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20532" w14:textId="77777777" w:rsidR="00B85238" w:rsidRDefault="00B85238">
      <w:r>
        <w:separator/>
      </w:r>
    </w:p>
  </w:footnote>
  <w:footnote w:type="continuationSeparator" w:id="0">
    <w:p w14:paraId="1FD863F8" w14:textId="77777777" w:rsidR="00B85238" w:rsidRDefault="00B85238">
      <w:r>
        <w:continuationSeparator/>
      </w:r>
    </w:p>
  </w:footnote>
  <w:footnote w:id="1">
    <w:p w14:paraId="46AB6E03" w14:textId="77777777" w:rsidR="007A7F45" w:rsidRPr="00755183" w:rsidRDefault="007A7F45"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7A7F45" w:rsidRPr="00755183" w:rsidRDefault="007A7F45"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7A7F45" w:rsidRPr="00755183" w:rsidRDefault="007A7F45"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7A7F45" w:rsidRPr="00755183" w:rsidRDefault="007A7F45" w:rsidP="00CF2A33">
      <w:pPr>
        <w:jc w:val="both"/>
        <w:rPr>
          <w:rFonts w:ascii="GHEA Grapalat" w:hAnsi="GHEA Grapalat"/>
          <w:sz w:val="16"/>
          <w:szCs w:val="16"/>
          <w:lang w:val="hy-AM" w:eastAsia="ru-RU"/>
        </w:rPr>
      </w:pPr>
    </w:p>
    <w:p w14:paraId="66FF1C50" w14:textId="77777777" w:rsidR="007A7F45" w:rsidRPr="00821851" w:rsidRDefault="007A7F45" w:rsidP="00CF2A33">
      <w:pPr>
        <w:jc w:val="both"/>
        <w:rPr>
          <w:rFonts w:asciiTheme="minorHAnsi" w:hAnsiTheme="minorHAnsi"/>
          <w:lang w:val="hy-AM"/>
        </w:rPr>
      </w:pPr>
    </w:p>
    <w:p w14:paraId="63EE0AFE" w14:textId="77777777" w:rsidR="007A7F45" w:rsidRPr="00821851" w:rsidRDefault="007A7F45" w:rsidP="00CF2A33">
      <w:pPr>
        <w:jc w:val="both"/>
        <w:rPr>
          <w:rFonts w:ascii="GHEA Grapalat" w:hAnsi="GHEA Grapalat" w:cs="Sylfaen"/>
          <w:sz w:val="20"/>
          <w:lang w:val="hy-AM"/>
        </w:rPr>
      </w:pPr>
    </w:p>
  </w:footnote>
  <w:footnote w:id="2">
    <w:p w14:paraId="01CB732C" w14:textId="77777777" w:rsidR="007A7F45" w:rsidRPr="00C67432" w:rsidRDefault="007A7F45"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7A7F45" w:rsidRPr="00D66974" w:rsidRDefault="007A7F45" w:rsidP="009C515F">
      <w:pPr>
        <w:pStyle w:val="FootnoteText"/>
        <w:rPr>
          <w:rFonts w:asciiTheme="minorHAnsi" w:hAnsiTheme="minorHAnsi"/>
          <w:lang w:val="hy-AM"/>
        </w:rPr>
      </w:pPr>
    </w:p>
  </w:footnote>
  <w:footnote w:id="3">
    <w:p w14:paraId="4481AC5F" w14:textId="77777777" w:rsidR="007A7F45" w:rsidRPr="00271034" w:rsidRDefault="007A7F45"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7A7F45" w:rsidRPr="00271034" w:rsidRDefault="007A7F45">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7A7F45" w:rsidRPr="00271034" w:rsidRDefault="007A7F45">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14A1ADB"/>
    <w:multiLevelType w:val="multilevel"/>
    <w:tmpl w:val="FA8C6C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DA1FEE"/>
    <w:multiLevelType w:val="multilevel"/>
    <w:tmpl w:val="63D2CA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7" w15:restartNumberingAfterBreak="0">
    <w:nsid w:val="16E46E68"/>
    <w:multiLevelType w:val="multilevel"/>
    <w:tmpl w:val="AF5026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5D600E"/>
    <w:multiLevelType w:val="multilevel"/>
    <w:tmpl w:val="A13E60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D02DCC"/>
    <w:multiLevelType w:val="multilevel"/>
    <w:tmpl w:val="3402B9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B25661"/>
    <w:multiLevelType w:val="multilevel"/>
    <w:tmpl w:val="27A64E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27B4F"/>
    <w:multiLevelType w:val="multilevel"/>
    <w:tmpl w:val="C3AAC6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66594A"/>
    <w:multiLevelType w:val="hybridMultilevel"/>
    <w:tmpl w:val="AAC85EB2"/>
    <w:lvl w:ilvl="0" w:tplc="F1F4C4CE">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995E79"/>
    <w:multiLevelType w:val="multilevel"/>
    <w:tmpl w:val="48AC52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5458FF"/>
    <w:multiLevelType w:val="multilevel"/>
    <w:tmpl w:val="027CB8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256F89"/>
    <w:multiLevelType w:val="multilevel"/>
    <w:tmpl w:val="63BEDD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A600CF8"/>
    <w:multiLevelType w:val="multilevel"/>
    <w:tmpl w:val="845AED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AF4BE2"/>
    <w:multiLevelType w:val="multilevel"/>
    <w:tmpl w:val="BB1CB8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DBA2DA7"/>
    <w:multiLevelType w:val="multilevel"/>
    <w:tmpl w:val="3F3EBF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D73C1B"/>
    <w:multiLevelType w:val="multilevel"/>
    <w:tmpl w:val="0CDA79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A81DEC"/>
    <w:multiLevelType w:val="multilevel"/>
    <w:tmpl w:val="220438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AE36606"/>
    <w:multiLevelType w:val="multilevel"/>
    <w:tmpl w:val="9EE684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27"/>
  </w:num>
  <w:num w:numId="2">
    <w:abstractNumId w:val="30"/>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16"/>
  </w:num>
  <w:num w:numId="7">
    <w:abstractNumId w:val="21"/>
  </w:num>
  <w:num w:numId="8">
    <w:abstractNumId w:val="10"/>
  </w:num>
  <w:num w:numId="9">
    <w:abstractNumId w:val="13"/>
  </w:num>
  <w:num w:numId="10">
    <w:abstractNumId w:val="28"/>
  </w:num>
  <w:num w:numId="11">
    <w:abstractNumId w:val="34"/>
  </w:num>
  <w:num w:numId="12">
    <w:abstractNumId w:val="12"/>
  </w:num>
  <w:num w:numId="13">
    <w:abstractNumId w:val="26"/>
  </w:num>
  <w:num w:numId="14">
    <w:abstractNumId w:val="15"/>
  </w:num>
  <w:num w:numId="15">
    <w:abstractNumId w:val="31"/>
  </w:num>
  <w:num w:numId="16">
    <w:abstractNumId w:val="17"/>
  </w:num>
  <w:num w:numId="17">
    <w:abstractNumId w:val="22"/>
  </w:num>
  <w:num w:numId="18">
    <w:abstractNumId w:val="20"/>
  </w:num>
  <w:num w:numId="19">
    <w:abstractNumId w:val="19"/>
  </w:num>
  <w:num w:numId="20">
    <w:abstractNumId w:val="14"/>
  </w:num>
  <w:num w:numId="21">
    <w:abstractNumId w:val="3"/>
  </w:num>
  <w:num w:numId="22">
    <w:abstractNumId w:val="29"/>
  </w:num>
  <w:num w:numId="23">
    <w:abstractNumId w:val="25"/>
  </w:num>
  <w:num w:numId="24">
    <w:abstractNumId w:val="24"/>
  </w:num>
  <w:num w:numId="25">
    <w:abstractNumId w:val="4"/>
  </w:num>
  <w:num w:numId="26">
    <w:abstractNumId w:val="32"/>
  </w:num>
  <w:num w:numId="27">
    <w:abstractNumId w:val="33"/>
  </w:num>
  <w:num w:numId="28">
    <w:abstractNumId w:val="8"/>
  </w:num>
  <w:num w:numId="29">
    <w:abstractNumId w:val="11"/>
  </w:num>
  <w:num w:numId="30">
    <w:abstractNumId w:val="23"/>
  </w:num>
  <w:num w:numId="31">
    <w:abstractNumId w:val="7"/>
  </w:num>
  <w:num w:numId="32">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0D58"/>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A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1AC0"/>
    <w:rsid w:val="001C267B"/>
    <w:rsid w:val="001C3D83"/>
    <w:rsid w:val="001C3F6C"/>
    <w:rsid w:val="001C41F0"/>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ABC"/>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155"/>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192C"/>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7B9"/>
    <w:rsid w:val="00350C85"/>
    <w:rsid w:val="00350E5E"/>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4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5B2B"/>
    <w:rsid w:val="004A6E44"/>
    <w:rsid w:val="004A712A"/>
    <w:rsid w:val="004A7722"/>
    <w:rsid w:val="004B0326"/>
    <w:rsid w:val="004B0A7C"/>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217"/>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0CB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238"/>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0C4"/>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AA8"/>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02"/>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4CE3"/>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1"/>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9F9"/>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A7F45"/>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3ABC"/>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0B5"/>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158"/>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04"/>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B21"/>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CB8"/>
    <w:rsid w:val="008B3E93"/>
    <w:rsid w:val="008B4DB1"/>
    <w:rsid w:val="008B4FAD"/>
    <w:rsid w:val="008B4FDA"/>
    <w:rsid w:val="008B5397"/>
    <w:rsid w:val="008B562F"/>
    <w:rsid w:val="008B56CC"/>
    <w:rsid w:val="008B5D89"/>
    <w:rsid w:val="008B5D98"/>
    <w:rsid w:val="008B6255"/>
    <w:rsid w:val="008B73CD"/>
    <w:rsid w:val="008B76CD"/>
    <w:rsid w:val="008B79A2"/>
    <w:rsid w:val="008C01E7"/>
    <w:rsid w:val="008C0E12"/>
    <w:rsid w:val="008C17DA"/>
    <w:rsid w:val="008C17FC"/>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3A1A"/>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3AB5"/>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4EBB"/>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6CA8"/>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238"/>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99"/>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5F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4FF"/>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B9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1A6"/>
    <w:rsid w:val="00CF34D0"/>
    <w:rsid w:val="00CF3B8F"/>
    <w:rsid w:val="00CF41B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BC"/>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4F1E"/>
    <w:rsid w:val="00D2614E"/>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5FF"/>
    <w:rsid w:val="00D516BE"/>
    <w:rsid w:val="00D522A0"/>
    <w:rsid w:val="00D52680"/>
    <w:rsid w:val="00D52CC7"/>
    <w:rsid w:val="00D52D0B"/>
    <w:rsid w:val="00D53B9C"/>
    <w:rsid w:val="00D540DF"/>
    <w:rsid w:val="00D5440E"/>
    <w:rsid w:val="00D54E6F"/>
    <w:rsid w:val="00D5541F"/>
    <w:rsid w:val="00D5674E"/>
    <w:rsid w:val="00D56C94"/>
    <w:rsid w:val="00D56D2A"/>
    <w:rsid w:val="00D57126"/>
    <w:rsid w:val="00D571F0"/>
    <w:rsid w:val="00D57531"/>
    <w:rsid w:val="00D60E8B"/>
    <w:rsid w:val="00D6114C"/>
    <w:rsid w:val="00D612BC"/>
    <w:rsid w:val="00D619AD"/>
    <w:rsid w:val="00D61B41"/>
    <w:rsid w:val="00D61B60"/>
    <w:rsid w:val="00D61CB2"/>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3A15"/>
    <w:rsid w:val="00D740FE"/>
    <w:rsid w:val="00D7435F"/>
    <w:rsid w:val="00D7484B"/>
    <w:rsid w:val="00D74CCE"/>
    <w:rsid w:val="00D75710"/>
    <w:rsid w:val="00D757AF"/>
    <w:rsid w:val="00D758CA"/>
    <w:rsid w:val="00D75F27"/>
    <w:rsid w:val="00D76BBA"/>
    <w:rsid w:val="00D770E9"/>
    <w:rsid w:val="00D77ADB"/>
    <w:rsid w:val="00D77CD1"/>
    <w:rsid w:val="00D77EF7"/>
    <w:rsid w:val="00D815D1"/>
    <w:rsid w:val="00D81660"/>
    <w:rsid w:val="00D81962"/>
    <w:rsid w:val="00D81F44"/>
    <w:rsid w:val="00D820D2"/>
    <w:rsid w:val="00D8263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8F9"/>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5CBB"/>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01B"/>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98"/>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81E"/>
    <w:rsid w:val="00E9094F"/>
    <w:rsid w:val="00E90E72"/>
    <w:rsid w:val="00E90FD0"/>
    <w:rsid w:val="00E91121"/>
    <w:rsid w:val="00E92272"/>
    <w:rsid w:val="00E92352"/>
    <w:rsid w:val="00E92BAA"/>
    <w:rsid w:val="00E93CA2"/>
    <w:rsid w:val="00E93D66"/>
    <w:rsid w:val="00E942C8"/>
    <w:rsid w:val="00E942FB"/>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4F"/>
    <w:rsid w:val="00F11D9C"/>
    <w:rsid w:val="00F121A0"/>
    <w:rsid w:val="00F124AB"/>
    <w:rsid w:val="00F125C4"/>
    <w:rsid w:val="00F130E4"/>
    <w:rsid w:val="00F13297"/>
    <w:rsid w:val="00F1389B"/>
    <w:rsid w:val="00F13FFF"/>
    <w:rsid w:val="00F141E2"/>
    <w:rsid w:val="00F154A2"/>
    <w:rsid w:val="00F158E8"/>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5D48"/>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198"/>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5C1"/>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20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C583A-9D9A-445C-BF6B-F42C8B132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76</Pages>
  <Words>29041</Words>
  <Characters>165539</Characters>
  <Application>Microsoft Office Word</Application>
  <DocSecurity>0</DocSecurity>
  <Lines>1379</Lines>
  <Paragraphs>388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194192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454</cp:revision>
  <cp:lastPrinted>2024-09-27T10:37:00Z</cp:lastPrinted>
  <dcterms:created xsi:type="dcterms:W3CDTF">2024-05-24T13:11:00Z</dcterms:created>
  <dcterms:modified xsi:type="dcterms:W3CDTF">2025-02-11T11:25:00Z</dcterms:modified>
</cp:coreProperties>
</file>